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A289" w14:textId="77777777" w:rsidR="00EE1DA5" w:rsidRPr="00D54313" w:rsidRDefault="00EE1DA5" w:rsidP="00FD28A5">
      <w:pPr>
        <w:framePr w:w="4612" w:hSpace="141" w:wrap="around" w:vAnchor="text" w:hAnchor="page" w:x="6521" w:y="7"/>
        <w:ind w:left="-142" w:firstLine="142"/>
        <w:rPr>
          <w:rFonts w:cs="Arial"/>
        </w:rPr>
      </w:pPr>
      <w:r w:rsidRPr="00D54313">
        <w:rPr>
          <w:rFonts w:cs="Arial"/>
          <w:noProof/>
          <w:lang w:eastAsia="sl-SI"/>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D54313" w:rsidRDefault="00EE1DA5" w:rsidP="00EE1DA5">
      <w:pPr>
        <w:pStyle w:val="BodyText2"/>
        <w:rPr>
          <w:rFonts w:ascii="Times New Roman" w:hAnsi="Times New Roman"/>
        </w:rPr>
      </w:pPr>
    </w:p>
    <w:p w14:paraId="1BBD0601" w14:textId="77777777" w:rsidR="00EE1DA5" w:rsidRPr="00D54313" w:rsidRDefault="00EE1DA5" w:rsidP="00EE1DA5">
      <w:pPr>
        <w:pStyle w:val="BodyText2"/>
        <w:rPr>
          <w:rFonts w:ascii="Times New Roman" w:hAnsi="Times New Roman"/>
        </w:rPr>
      </w:pPr>
    </w:p>
    <w:p w14:paraId="3D9C170D" w14:textId="77777777" w:rsidR="00EE1DA5" w:rsidRPr="00D54313" w:rsidRDefault="00EE1DA5" w:rsidP="00EE1DA5">
      <w:pPr>
        <w:pStyle w:val="BodyText2"/>
        <w:rPr>
          <w:rFonts w:ascii="Times New Roman" w:hAnsi="Times New Roman"/>
        </w:rPr>
      </w:pPr>
    </w:p>
    <w:p w14:paraId="282D1A87" w14:textId="77777777" w:rsidR="00EE1DA5" w:rsidRPr="00D54313" w:rsidRDefault="00EE1DA5" w:rsidP="00EE1DA5">
      <w:pPr>
        <w:pStyle w:val="BodyText2"/>
        <w:rPr>
          <w:rFonts w:ascii="Times New Roman" w:hAnsi="Times New Roman"/>
        </w:rPr>
      </w:pPr>
    </w:p>
    <w:p w14:paraId="655F677C" w14:textId="77777777" w:rsidR="00EE1DA5" w:rsidRPr="00D54313" w:rsidRDefault="00EE1DA5" w:rsidP="00EE1DA5">
      <w:pPr>
        <w:pStyle w:val="BodyText2"/>
        <w:rPr>
          <w:rFonts w:ascii="Times New Roman" w:hAnsi="Times New Roman"/>
        </w:rPr>
      </w:pPr>
    </w:p>
    <w:p w14:paraId="1811F3F7" w14:textId="77777777" w:rsidR="00EE1DA5" w:rsidRPr="00D54313" w:rsidRDefault="00EE1DA5" w:rsidP="00EE1DA5">
      <w:pPr>
        <w:pStyle w:val="BodyText2"/>
        <w:rPr>
          <w:rFonts w:ascii="Times New Roman" w:hAnsi="Times New Roman"/>
        </w:rPr>
      </w:pPr>
    </w:p>
    <w:p w14:paraId="03C8FE23" w14:textId="77777777" w:rsidR="00EE1DA5" w:rsidRPr="00D54313" w:rsidRDefault="00EE1DA5" w:rsidP="00EE1DA5">
      <w:pPr>
        <w:pStyle w:val="BodyText2"/>
        <w:rPr>
          <w:rFonts w:ascii="Times New Roman" w:hAnsi="Times New Roman"/>
        </w:rPr>
      </w:pPr>
    </w:p>
    <w:p w14:paraId="50CA290E" w14:textId="77777777" w:rsidR="00EE1DA5" w:rsidRPr="00D54313" w:rsidRDefault="00EE1DA5" w:rsidP="00EE1DA5">
      <w:pPr>
        <w:pStyle w:val="BodyText2"/>
        <w:rPr>
          <w:rFonts w:ascii="Times New Roman" w:hAnsi="Times New Roman"/>
        </w:rPr>
      </w:pPr>
    </w:p>
    <w:p w14:paraId="7695DB98" w14:textId="77777777" w:rsidR="00EE1DA5" w:rsidRPr="00D54313" w:rsidRDefault="00EE1DA5" w:rsidP="00EE1DA5">
      <w:pPr>
        <w:pStyle w:val="BodyText2"/>
        <w:rPr>
          <w:rFonts w:ascii="Times New Roman" w:hAnsi="Times New Roman"/>
        </w:rPr>
      </w:pPr>
    </w:p>
    <w:p w14:paraId="6E164A6E" w14:textId="77777777" w:rsidR="00EE1DA5" w:rsidRPr="00D54313" w:rsidRDefault="00EE1DA5" w:rsidP="00EE1DA5">
      <w:pPr>
        <w:pStyle w:val="BodyText2"/>
        <w:rPr>
          <w:rFonts w:ascii="Times New Roman" w:hAnsi="Times New Roman"/>
        </w:rPr>
      </w:pPr>
    </w:p>
    <w:p w14:paraId="683253AC" w14:textId="77777777" w:rsidR="00EE1DA5" w:rsidRPr="00D54313" w:rsidRDefault="00EE1DA5" w:rsidP="00EE1DA5">
      <w:pPr>
        <w:pStyle w:val="BodyText2"/>
        <w:rPr>
          <w:rFonts w:ascii="Times New Roman" w:hAnsi="Times New Roman"/>
        </w:rPr>
      </w:pPr>
    </w:p>
    <w:p w14:paraId="6DC0D51C" w14:textId="77777777" w:rsidR="00EE1DA5" w:rsidRPr="00D54313" w:rsidRDefault="00EE1DA5" w:rsidP="00EE1DA5">
      <w:pPr>
        <w:pStyle w:val="BodyText2"/>
        <w:rPr>
          <w:rFonts w:ascii="Times New Roman" w:hAnsi="Times New Roman"/>
        </w:rPr>
      </w:pPr>
    </w:p>
    <w:p w14:paraId="19BC7508" w14:textId="77777777" w:rsidR="00EE1DA5" w:rsidRPr="00D54313" w:rsidRDefault="00EE1DA5" w:rsidP="00EE1DA5">
      <w:pPr>
        <w:pStyle w:val="BodyText2"/>
        <w:rPr>
          <w:rFonts w:ascii="Times New Roman" w:hAnsi="Times New Roman"/>
        </w:rPr>
      </w:pPr>
    </w:p>
    <w:p w14:paraId="6DE27012" w14:textId="77777777" w:rsidR="00EE1DA5" w:rsidRPr="00D54313" w:rsidRDefault="00EE1DA5" w:rsidP="00EE1DA5">
      <w:pPr>
        <w:pStyle w:val="BodyText2"/>
        <w:rPr>
          <w:rFonts w:ascii="Times New Roman" w:hAnsi="Times New Roman"/>
        </w:rPr>
      </w:pPr>
    </w:p>
    <w:p w14:paraId="22F25D46" w14:textId="77777777" w:rsidR="00EE1DA5" w:rsidRPr="00D54313" w:rsidRDefault="00EE1DA5" w:rsidP="00EE1DA5">
      <w:pPr>
        <w:pStyle w:val="BodyText2"/>
        <w:rPr>
          <w:rFonts w:ascii="Times New Roman" w:hAnsi="Times New Roman"/>
        </w:rPr>
      </w:pPr>
    </w:p>
    <w:p w14:paraId="46F10E49" w14:textId="77777777" w:rsidR="00EE1DA5" w:rsidRPr="00D54313" w:rsidRDefault="00EE1DA5" w:rsidP="00EE1DA5">
      <w:pPr>
        <w:pStyle w:val="BodyText2"/>
        <w:rPr>
          <w:rFonts w:ascii="Times New Roman" w:hAnsi="Times New Roman"/>
        </w:rPr>
      </w:pPr>
    </w:p>
    <w:p w14:paraId="28BDE7C7" w14:textId="77777777" w:rsidR="00EE1DA5" w:rsidRPr="00D54313" w:rsidRDefault="00EE1DA5" w:rsidP="00EE1DA5">
      <w:pPr>
        <w:pStyle w:val="BodyText2"/>
        <w:rPr>
          <w:rFonts w:ascii="Times New Roman" w:hAnsi="Times New Roman"/>
        </w:rPr>
      </w:pPr>
    </w:p>
    <w:p w14:paraId="18718E4B" w14:textId="77777777" w:rsidR="000574FD" w:rsidRPr="00D54313" w:rsidRDefault="00F9236E" w:rsidP="000574FD">
      <w:pPr>
        <w:pStyle w:val="BodyText2"/>
        <w:jc w:val="center"/>
        <w:rPr>
          <w:rFonts w:cs="Arial"/>
          <w:b w:val="0"/>
          <w:bCs/>
          <w:sz w:val="32"/>
          <w:szCs w:val="32"/>
        </w:rPr>
      </w:pPr>
      <w:r w:rsidRPr="00D54313">
        <w:rPr>
          <w:b w:val="0"/>
          <w:sz w:val="32"/>
          <w:szCs w:val="32"/>
        </w:rPr>
        <w:t>DOKUMENTACIJA V ZVEZI Z ODDAJO JAVNEGA NAROČILA</w:t>
      </w:r>
    </w:p>
    <w:p w14:paraId="576C9448" w14:textId="77777777" w:rsidR="000574FD" w:rsidRPr="00D54313" w:rsidRDefault="000574FD" w:rsidP="000574FD">
      <w:pPr>
        <w:pStyle w:val="BodyText2"/>
        <w:jc w:val="center"/>
        <w:rPr>
          <w:b w:val="0"/>
          <w:strike/>
          <w:sz w:val="32"/>
          <w:szCs w:val="32"/>
        </w:rPr>
      </w:pPr>
    </w:p>
    <w:p w14:paraId="7B818178" w14:textId="77777777" w:rsidR="000574FD" w:rsidRPr="00D54313" w:rsidRDefault="000574FD" w:rsidP="000574FD">
      <w:pPr>
        <w:pStyle w:val="BodyText2"/>
        <w:rPr>
          <w:rFonts w:cs="Arial"/>
          <w:b w:val="0"/>
          <w:bCs/>
          <w:sz w:val="32"/>
          <w:szCs w:val="32"/>
        </w:rPr>
      </w:pPr>
    </w:p>
    <w:p w14:paraId="5FFC1A10" w14:textId="65C435C8" w:rsidR="00EE1DA5" w:rsidRPr="00D54313" w:rsidRDefault="00792209" w:rsidP="00EE1DA5">
      <w:pPr>
        <w:pStyle w:val="BodyText2"/>
        <w:jc w:val="center"/>
        <w:rPr>
          <w:rFonts w:cs="Arial"/>
          <w:b w:val="0"/>
          <w:bCs/>
          <w:sz w:val="32"/>
          <w:szCs w:val="32"/>
        </w:rPr>
      </w:pPr>
      <w:r w:rsidRPr="00D54313">
        <w:rPr>
          <w:rFonts w:cs="Arial"/>
          <w:b w:val="0"/>
          <w:bCs/>
          <w:sz w:val="32"/>
          <w:szCs w:val="32"/>
        </w:rPr>
        <w:t xml:space="preserve">PO </w:t>
      </w:r>
      <w:r w:rsidR="00D63486" w:rsidRPr="00D54313">
        <w:rPr>
          <w:rFonts w:cs="Arial"/>
          <w:b w:val="0"/>
          <w:bCs/>
          <w:sz w:val="32"/>
          <w:szCs w:val="32"/>
        </w:rPr>
        <w:t>ODPRTEM POSTOPKU</w:t>
      </w:r>
    </w:p>
    <w:p w14:paraId="4A8F4EC3" w14:textId="77777777" w:rsidR="00207CD4" w:rsidRPr="00D54313" w:rsidRDefault="00207CD4" w:rsidP="00EE1DA5">
      <w:pPr>
        <w:pStyle w:val="BodyText2"/>
        <w:jc w:val="center"/>
        <w:rPr>
          <w:rFonts w:cs="Arial"/>
          <w:b w:val="0"/>
          <w:bCs/>
          <w:sz w:val="32"/>
          <w:szCs w:val="32"/>
        </w:rPr>
      </w:pPr>
    </w:p>
    <w:p w14:paraId="6580C043" w14:textId="77777777" w:rsidR="00EE1DA5" w:rsidRPr="00D54313" w:rsidRDefault="00EE1DA5" w:rsidP="00EE1DA5">
      <w:pPr>
        <w:pStyle w:val="BodyText2"/>
        <w:jc w:val="center"/>
        <w:rPr>
          <w:rFonts w:cs="Arial"/>
          <w:b w:val="0"/>
          <w:bCs/>
          <w:sz w:val="32"/>
          <w:szCs w:val="32"/>
        </w:rPr>
      </w:pPr>
      <w:r w:rsidRPr="00D54313">
        <w:rPr>
          <w:rFonts w:cs="Arial"/>
          <w:b w:val="0"/>
          <w:bCs/>
          <w:sz w:val="32"/>
          <w:szCs w:val="32"/>
        </w:rPr>
        <w:t>Z OZNAKO</w:t>
      </w:r>
    </w:p>
    <w:p w14:paraId="175CAC20" w14:textId="77777777" w:rsidR="00EE1DA5" w:rsidRPr="00D54313" w:rsidRDefault="00EE1DA5" w:rsidP="00EE1DA5">
      <w:pPr>
        <w:pStyle w:val="BodyText2"/>
        <w:jc w:val="center"/>
        <w:rPr>
          <w:rFonts w:cs="Arial"/>
          <w:b w:val="0"/>
          <w:bCs/>
          <w:sz w:val="32"/>
          <w:szCs w:val="32"/>
        </w:rPr>
      </w:pPr>
    </w:p>
    <w:p w14:paraId="5943FCAC" w14:textId="51A3D10D" w:rsidR="00EE1DA5" w:rsidRPr="00D54313" w:rsidRDefault="00142113" w:rsidP="00EE1DA5">
      <w:pPr>
        <w:pStyle w:val="BodyText2"/>
        <w:jc w:val="center"/>
        <w:rPr>
          <w:b w:val="0"/>
          <w:sz w:val="32"/>
          <w:szCs w:val="32"/>
        </w:rPr>
      </w:pPr>
      <w:r w:rsidRPr="00D54313">
        <w:rPr>
          <w:b w:val="0"/>
          <w:sz w:val="32"/>
          <w:szCs w:val="32"/>
        </w:rPr>
        <w:t>JN-B09</w:t>
      </w:r>
      <w:r w:rsidR="00D63486" w:rsidRPr="00D54313">
        <w:rPr>
          <w:b w:val="0"/>
          <w:sz w:val="32"/>
          <w:szCs w:val="32"/>
        </w:rPr>
        <w:t>93</w:t>
      </w:r>
    </w:p>
    <w:p w14:paraId="20414367" w14:textId="77777777" w:rsidR="00EE1DA5" w:rsidRPr="00D54313" w:rsidRDefault="00EE1DA5" w:rsidP="00EE1DA5">
      <w:pPr>
        <w:pStyle w:val="BodyText2"/>
        <w:rPr>
          <w:b w:val="0"/>
          <w:sz w:val="32"/>
          <w:szCs w:val="32"/>
        </w:rPr>
      </w:pPr>
    </w:p>
    <w:p w14:paraId="02C395FF" w14:textId="77777777" w:rsidR="00EE1DA5" w:rsidRPr="00D54313" w:rsidRDefault="00EE1DA5" w:rsidP="00EE1DA5">
      <w:pPr>
        <w:pStyle w:val="BodyText2"/>
        <w:rPr>
          <w:rFonts w:ascii="Times New Roman" w:hAnsi="Times New Roman"/>
          <w:sz w:val="32"/>
          <w:szCs w:val="32"/>
        </w:rPr>
      </w:pPr>
    </w:p>
    <w:p w14:paraId="245E075E" w14:textId="77777777" w:rsidR="00EE1DA5" w:rsidRPr="00D54313" w:rsidRDefault="00EE1DA5" w:rsidP="00EE1DA5">
      <w:pPr>
        <w:pStyle w:val="BodyText2"/>
        <w:rPr>
          <w:rFonts w:ascii="Times New Roman" w:hAnsi="Times New Roman"/>
          <w:sz w:val="32"/>
          <w:szCs w:val="32"/>
        </w:rPr>
      </w:pPr>
    </w:p>
    <w:p w14:paraId="464D6FAD" w14:textId="77777777" w:rsidR="00EE1DA5" w:rsidRPr="00D54313" w:rsidRDefault="00EE1DA5" w:rsidP="00EE1DA5">
      <w:pPr>
        <w:pStyle w:val="BodyText"/>
        <w:rPr>
          <w:sz w:val="32"/>
          <w:szCs w:val="32"/>
        </w:rPr>
      </w:pPr>
    </w:p>
    <w:p w14:paraId="6823E953" w14:textId="66AAB603" w:rsidR="00AA3E6C" w:rsidRPr="00D54313" w:rsidRDefault="00D63486" w:rsidP="00AA3E6C">
      <w:pPr>
        <w:pStyle w:val="BodyText"/>
        <w:jc w:val="center"/>
        <w:rPr>
          <w:rFonts w:cs="Arial"/>
          <w:b/>
          <w:bCs/>
          <w:caps/>
          <w:sz w:val="32"/>
          <w:szCs w:val="32"/>
        </w:rPr>
      </w:pPr>
      <w:r w:rsidRPr="00D54313">
        <w:rPr>
          <w:rFonts w:cs="Arial"/>
          <w:b/>
          <w:bCs/>
          <w:caps/>
          <w:sz w:val="32"/>
          <w:szCs w:val="32"/>
        </w:rPr>
        <w:t>prenova virtualnega sistema</w:t>
      </w:r>
    </w:p>
    <w:p w14:paraId="44BAF85C" w14:textId="77777777" w:rsidR="00EE1DA5" w:rsidRPr="00D54313" w:rsidRDefault="00EE1DA5" w:rsidP="00EE1DA5">
      <w:pPr>
        <w:pStyle w:val="BodyText"/>
        <w:rPr>
          <w:b/>
        </w:rPr>
      </w:pPr>
    </w:p>
    <w:p w14:paraId="53D6A7C7" w14:textId="77777777" w:rsidR="00EE1DA5" w:rsidRPr="00D54313" w:rsidRDefault="00EE1DA5" w:rsidP="00EE1DA5">
      <w:pPr>
        <w:pStyle w:val="BodyText"/>
        <w:rPr>
          <w:b/>
        </w:rPr>
      </w:pPr>
    </w:p>
    <w:p w14:paraId="6CEF6CA2" w14:textId="77777777" w:rsidR="00EE1DA5" w:rsidRPr="00D54313" w:rsidRDefault="00EE1DA5" w:rsidP="00EE1DA5">
      <w:pPr>
        <w:pStyle w:val="BodyText"/>
        <w:rPr>
          <w:b/>
        </w:rPr>
      </w:pPr>
    </w:p>
    <w:p w14:paraId="38277FE8" w14:textId="77777777" w:rsidR="00EE1DA5" w:rsidRPr="00D54313" w:rsidRDefault="00EE1DA5" w:rsidP="00EE1DA5">
      <w:pPr>
        <w:pStyle w:val="BodyText"/>
        <w:rPr>
          <w:b/>
        </w:rPr>
      </w:pPr>
    </w:p>
    <w:p w14:paraId="5E62C743" w14:textId="77777777" w:rsidR="00EE1DA5" w:rsidRPr="00D54313" w:rsidRDefault="00EE1DA5" w:rsidP="00EE1DA5">
      <w:pPr>
        <w:pStyle w:val="BodyText"/>
        <w:rPr>
          <w:b/>
        </w:rPr>
      </w:pPr>
    </w:p>
    <w:p w14:paraId="0E834955" w14:textId="77777777" w:rsidR="00EE1DA5" w:rsidRPr="00D54313" w:rsidRDefault="00EE1DA5" w:rsidP="00EE1DA5">
      <w:pPr>
        <w:pStyle w:val="BodyText"/>
        <w:rPr>
          <w:b/>
        </w:rPr>
      </w:pPr>
    </w:p>
    <w:p w14:paraId="5DA0FC3F" w14:textId="77777777" w:rsidR="00EE1DA5" w:rsidRPr="00D54313" w:rsidRDefault="00EE1DA5" w:rsidP="00EE1DA5">
      <w:pPr>
        <w:pStyle w:val="BodyText"/>
        <w:rPr>
          <w:b/>
        </w:rPr>
      </w:pPr>
    </w:p>
    <w:p w14:paraId="03F9E9D6" w14:textId="77777777" w:rsidR="00EE1DA5" w:rsidRPr="00D54313" w:rsidRDefault="00EE1DA5" w:rsidP="00EE1DA5">
      <w:pPr>
        <w:pStyle w:val="BodyText"/>
        <w:rPr>
          <w:b/>
        </w:rPr>
      </w:pPr>
    </w:p>
    <w:p w14:paraId="258C6E44" w14:textId="4AE68C4E" w:rsidR="00EE1DA5" w:rsidRPr="00D54313" w:rsidRDefault="00EE1DA5" w:rsidP="00EE1DA5">
      <w:pPr>
        <w:pStyle w:val="BodyText"/>
        <w:rPr>
          <w:b/>
        </w:rPr>
      </w:pPr>
    </w:p>
    <w:p w14:paraId="09A16A13" w14:textId="77777777" w:rsidR="0000166C" w:rsidRPr="00D54313" w:rsidRDefault="0000166C" w:rsidP="00EE1DA5">
      <w:pPr>
        <w:pStyle w:val="BodyText"/>
        <w:rPr>
          <w:b/>
        </w:rPr>
      </w:pPr>
    </w:p>
    <w:p w14:paraId="176EF109" w14:textId="77777777" w:rsidR="00EE1DA5" w:rsidRPr="00D54313" w:rsidRDefault="00EE1DA5" w:rsidP="00EE1DA5"/>
    <w:p w14:paraId="1621A0F1" w14:textId="77777777" w:rsidR="00EE1DA5" w:rsidRPr="00D54313" w:rsidRDefault="00EE1DA5" w:rsidP="00EE1DA5"/>
    <w:p w14:paraId="2327F9A5" w14:textId="77777777" w:rsidR="00EE1DA5" w:rsidRPr="00D54313" w:rsidRDefault="00EE1DA5" w:rsidP="00EE1DA5">
      <w:pPr>
        <w:pStyle w:val="FootnoteText"/>
      </w:pPr>
    </w:p>
    <w:p w14:paraId="4FA0FC57" w14:textId="77777777" w:rsidR="00EE1DA5" w:rsidRPr="00D54313" w:rsidRDefault="00EE1DA5" w:rsidP="00EE1DA5">
      <w:pPr>
        <w:pStyle w:val="FootnoteText"/>
      </w:pPr>
    </w:p>
    <w:p w14:paraId="6DFD87CB" w14:textId="77777777" w:rsidR="00EE1DA5" w:rsidRPr="00D54313" w:rsidRDefault="00EE1DA5" w:rsidP="00EE1DA5">
      <w:pPr>
        <w:pStyle w:val="FootnoteText"/>
      </w:pPr>
    </w:p>
    <w:p w14:paraId="324F700E" w14:textId="77777777" w:rsidR="00EE1DA5" w:rsidRPr="00D54313" w:rsidRDefault="00EE1DA5" w:rsidP="00EE1DA5">
      <w:pPr>
        <w:pStyle w:val="FootnoteText"/>
      </w:pPr>
    </w:p>
    <w:p w14:paraId="13CAFD96" w14:textId="77777777" w:rsidR="00EE1DA5" w:rsidRPr="00D54313" w:rsidRDefault="00EE1DA5" w:rsidP="00C702D3">
      <w:pPr>
        <w:rPr>
          <w:b/>
        </w:rPr>
      </w:pPr>
    </w:p>
    <w:p w14:paraId="6D6F1A56" w14:textId="77777777" w:rsidR="00EE1DA5" w:rsidRPr="00D54313" w:rsidRDefault="00EE1DA5" w:rsidP="00EE1DA5">
      <w:pPr>
        <w:jc w:val="center"/>
        <w:rPr>
          <w:b/>
        </w:rPr>
      </w:pPr>
    </w:p>
    <w:p w14:paraId="5A5253F2" w14:textId="77777777" w:rsidR="00EE1DA5" w:rsidRPr="00D54313" w:rsidRDefault="00EE1DA5" w:rsidP="00EE1DA5">
      <w:pPr>
        <w:jc w:val="center"/>
        <w:rPr>
          <w:b/>
        </w:rPr>
      </w:pPr>
      <w:r w:rsidRPr="00D54313">
        <w:rPr>
          <w:b/>
        </w:rPr>
        <w:lastRenderedPageBreak/>
        <w:t>VSEBINA DOKUMENTACIJE</w:t>
      </w:r>
      <w:r w:rsidR="00C20028" w:rsidRPr="00D54313">
        <w:rPr>
          <w:b/>
        </w:rPr>
        <w:t xml:space="preserve"> V ZVEZI Z ODDAJO JAVNEGA NAROČILA</w:t>
      </w:r>
    </w:p>
    <w:p w14:paraId="236B4AC0" w14:textId="77777777" w:rsidR="009243A2" w:rsidRPr="00D54313" w:rsidRDefault="009243A2" w:rsidP="00EE1DA5">
      <w:pPr>
        <w:jc w:val="center"/>
        <w:rPr>
          <w:b/>
        </w:rPr>
      </w:pPr>
    </w:p>
    <w:p w14:paraId="6447938E" w14:textId="6467A67F" w:rsidR="003E2018" w:rsidRDefault="00D94DF4">
      <w:pPr>
        <w:pStyle w:val="TOC1"/>
        <w:rPr>
          <w:rFonts w:asciiTheme="minorHAnsi" w:eastAsiaTheme="minorEastAsia" w:hAnsiTheme="minorHAnsi" w:cstheme="minorBidi"/>
          <w:b w:val="0"/>
          <w:bCs w:val="0"/>
          <w:sz w:val="22"/>
          <w:szCs w:val="22"/>
          <w:lang w:eastAsia="sl-SI"/>
        </w:rPr>
      </w:pPr>
      <w:r w:rsidRPr="00D54313">
        <w:rPr>
          <w:b w:val="0"/>
          <w:noProof w:val="0"/>
          <w:szCs w:val="20"/>
        </w:rPr>
        <w:fldChar w:fldCharType="begin"/>
      </w:r>
      <w:r w:rsidR="00EE1DA5" w:rsidRPr="00D54313">
        <w:rPr>
          <w:b w:val="0"/>
          <w:noProof w:val="0"/>
          <w:szCs w:val="20"/>
        </w:rPr>
        <w:instrText xml:space="preserve"> TOC \o "1-3" \h \z </w:instrText>
      </w:r>
      <w:r w:rsidRPr="00D54313">
        <w:rPr>
          <w:b w:val="0"/>
          <w:noProof w:val="0"/>
          <w:szCs w:val="20"/>
        </w:rPr>
        <w:fldChar w:fldCharType="separate"/>
      </w:r>
      <w:hyperlink w:anchor="_Toc106865676" w:history="1">
        <w:r w:rsidR="003E2018" w:rsidRPr="008B552B">
          <w:rPr>
            <w:rStyle w:val="Hyperlink"/>
          </w:rPr>
          <w:t>1</w:t>
        </w:r>
        <w:r w:rsidR="003E2018">
          <w:rPr>
            <w:rFonts w:asciiTheme="minorHAnsi" w:eastAsiaTheme="minorEastAsia" w:hAnsiTheme="minorHAnsi" w:cstheme="minorBidi"/>
            <w:b w:val="0"/>
            <w:bCs w:val="0"/>
            <w:sz w:val="22"/>
            <w:szCs w:val="22"/>
            <w:lang w:eastAsia="sl-SI"/>
          </w:rPr>
          <w:tab/>
        </w:r>
        <w:r w:rsidR="003E2018" w:rsidRPr="008B552B">
          <w:rPr>
            <w:rStyle w:val="Hyperlink"/>
          </w:rPr>
          <w:t>POVABILO K ODDAJI PONUDBE</w:t>
        </w:r>
        <w:r w:rsidR="003E2018">
          <w:rPr>
            <w:webHidden/>
          </w:rPr>
          <w:tab/>
        </w:r>
        <w:r w:rsidR="003E2018">
          <w:rPr>
            <w:webHidden/>
          </w:rPr>
          <w:fldChar w:fldCharType="begin"/>
        </w:r>
        <w:r w:rsidR="003E2018">
          <w:rPr>
            <w:webHidden/>
          </w:rPr>
          <w:instrText xml:space="preserve"> PAGEREF _Toc106865676 \h </w:instrText>
        </w:r>
        <w:r w:rsidR="003E2018">
          <w:rPr>
            <w:webHidden/>
          </w:rPr>
        </w:r>
        <w:r w:rsidR="003E2018">
          <w:rPr>
            <w:webHidden/>
          </w:rPr>
          <w:fldChar w:fldCharType="separate"/>
        </w:r>
        <w:r w:rsidR="003E2018">
          <w:rPr>
            <w:webHidden/>
          </w:rPr>
          <w:t>4</w:t>
        </w:r>
        <w:r w:rsidR="003E2018">
          <w:rPr>
            <w:webHidden/>
          </w:rPr>
          <w:fldChar w:fldCharType="end"/>
        </w:r>
      </w:hyperlink>
    </w:p>
    <w:p w14:paraId="28F492EB" w14:textId="501C82DB" w:rsidR="003E2018" w:rsidRDefault="006144D0">
      <w:pPr>
        <w:pStyle w:val="TOC1"/>
        <w:rPr>
          <w:rFonts w:asciiTheme="minorHAnsi" w:eastAsiaTheme="minorEastAsia" w:hAnsiTheme="minorHAnsi" w:cstheme="minorBidi"/>
          <w:b w:val="0"/>
          <w:bCs w:val="0"/>
          <w:sz w:val="22"/>
          <w:szCs w:val="22"/>
          <w:lang w:eastAsia="sl-SI"/>
        </w:rPr>
      </w:pPr>
      <w:hyperlink w:anchor="_Toc106865677" w:history="1">
        <w:r w:rsidR="003E2018" w:rsidRPr="008B552B">
          <w:rPr>
            <w:rStyle w:val="Hyperlink"/>
          </w:rPr>
          <w:t>2</w:t>
        </w:r>
        <w:r w:rsidR="003E2018">
          <w:rPr>
            <w:rFonts w:asciiTheme="minorHAnsi" w:eastAsiaTheme="minorEastAsia" w:hAnsiTheme="minorHAnsi" w:cstheme="minorBidi"/>
            <w:b w:val="0"/>
            <w:bCs w:val="0"/>
            <w:sz w:val="22"/>
            <w:szCs w:val="22"/>
            <w:lang w:eastAsia="sl-SI"/>
          </w:rPr>
          <w:tab/>
        </w:r>
        <w:r w:rsidR="003E2018" w:rsidRPr="008B552B">
          <w:rPr>
            <w:rStyle w:val="Hyperlink"/>
          </w:rPr>
          <w:t>NAVODILO PONUDNIKOM ZA IZDELAVO PONUDBE</w:t>
        </w:r>
        <w:r w:rsidR="003E2018">
          <w:rPr>
            <w:webHidden/>
          </w:rPr>
          <w:tab/>
        </w:r>
        <w:r w:rsidR="003E2018">
          <w:rPr>
            <w:webHidden/>
          </w:rPr>
          <w:fldChar w:fldCharType="begin"/>
        </w:r>
        <w:r w:rsidR="003E2018">
          <w:rPr>
            <w:webHidden/>
          </w:rPr>
          <w:instrText xml:space="preserve"> PAGEREF _Toc106865677 \h </w:instrText>
        </w:r>
        <w:r w:rsidR="003E2018">
          <w:rPr>
            <w:webHidden/>
          </w:rPr>
        </w:r>
        <w:r w:rsidR="003E2018">
          <w:rPr>
            <w:webHidden/>
          </w:rPr>
          <w:fldChar w:fldCharType="separate"/>
        </w:r>
        <w:r w:rsidR="003E2018">
          <w:rPr>
            <w:webHidden/>
          </w:rPr>
          <w:t>4</w:t>
        </w:r>
        <w:r w:rsidR="003E2018">
          <w:rPr>
            <w:webHidden/>
          </w:rPr>
          <w:fldChar w:fldCharType="end"/>
        </w:r>
      </w:hyperlink>
    </w:p>
    <w:p w14:paraId="49B4FD2A" w14:textId="6EBBE677" w:rsidR="003E2018" w:rsidRDefault="006144D0">
      <w:pPr>
        <w:pStyle w:val="TOC2"/>
        <w:rPr>
          <w:rFonts w:asciiTheme="minorHAnsi" w:eastAsiaTheme="minorEastAsia" w:hAnsiTheme="minorHAnsi" w:cstheme="minorBidi"/>
          <w:sz w:val="22"/>
          <w:szCs w:val="22"/>
          <w:lang w:eastAsia="sl-SI"/>
        </w:rPr>
      </w:pPr>
      <w:hyperlink w:anchor="_Toc106865678" w:history="1">
        <w:r w:rsidR="003E2018" w:rsidRPr="008B552B">
          <w:rPr>
            <w:rStyle w:val="Hyperlink"/>
            <w:b/>
          </w:rPr>
          <w:t>2.1</w:t>
        </w:r>
        <w:r w:rsidR="003E2018">
          <w:rPr>
            <w:rFonts w:asciiTheme="minorHAnsi" w:eastAsiaTheme="minorEastAsia" w:hAnsiTheme="minorHAnsi" w:cstheme="minorBidi"/>
            <w:sz w:val="22"/>
            <w:szCs w:val="22"/>
            <w:lang w:eastAsia="sl-SI"/>
          </w:rPr>
          <w:tab/>
        </w:r>
        <w:r w:rsidR="003E2018" w:rsidRPr="008B552B">
          <w:rPr>
            <w:rStyle w:val="Hyperlink"/>
            <w:b/>
          </w:rPr>
          <w:t>Naročnik javnega naročila</w:t>
        </w:r>
        <w:r w:rsidR="003E2018">
          <w:rPr>
            <w:webHidden/>
          </w:rPr>
          <w:tab/>
        </w:r>
        <w:r w:rsidR="003E2018">
          <w:rPr>
            <w:webHidden/>
          </w:rPr>
          <w:fldChar w:fldCharType="begin"/>
        </w:r>
        <w:r w:rsidR="003E2018">
          <w:rPr>
            <w:webHidden/>
          </w:rPr>
          <w:instrText xml:space="preserve"> PAGEREF _Toc106865678 \h </w:instrText>
        </w:r>
        <w:r w:rsidR="003E2018">
          <w:rPr>
            <w:webHidden/>
          </w:rPr>
        </w:r>
        <w:r w:rsidR="003E2018">
          <w:rPr>
            <w:webHidden/>
          </w:rPr>
          <w:fldChar w:fldCharType="separate"/>
        </w:r>
        <w:r w:rsidR="003E2018">
          <w:rPr>
            <w:webHidden/>
          </w:rPr>
          <w:t>4</w:t>
        </w:r>
        <w:r w:rsidR="003E2018">
          <w:rPr>
            <w:webHidden/>
          </w:rPr>
          <w:fldChar w:fldCharType="end"/>
        </w:r>
      </w:hyperlink>
    </w:p>
    <w:p w14:paraId="3F610C26" w14:textId="64DB85CC" w:rsidR="003E2018" w:rsidRDefault="006144D0">
      <w:pPr>
        <w:pStyle w:val="TOC2"/>
        <w:rPr>
          <w:rFonts w:asciiTheme="minorHAnsi" w:eastAsiaTheme="minorEastAsia" w:hAnsiTheme="minorHAnsi" w:cstheme="minorBidi"/>
          <w:sz w:val="22"/>
          <w:szCs w:val="22"/>
          <w:lang w:eastAsia="sl-SI"/>
        </w:rPr>
      </w:pPr>
      <w:hyperlink w:anchor="_Toc106865679" w:history="1">
        <w:r w:rsidR="003E2018" w:rsidRPr="008B552B">
          <w:rPr>
            <w:rStyle w:val="Hyperlink"/>
            <w:b/>
          </w:rPr>
          <w:t>2.2</w:t>
        </w:r>
        <w:r w:rsidR="003E2018">
          <w:rPr>
            <w:rFonts w:asciiTheme="minorHAnsi" w:eastAsiaTheme="minorEastAsia" w:hAnsiTheme="minorHAnsi" w:cstheme="minorBidi"/>
            <w:sz w:val="22"/>
            <w:szCs w:val="22"/>
            <w:lang w:eastAsia="sl-SI"/>
          </w:rPr>
          <w:tab/>
        </w:r>
        <w:r w:rsidR="003E2018" w:rsidRPr="008B552B">
          <w:rPr>
            <w:rStyle w:val="Hyperlink"/>
            <w:b/>
          </w:rPr>
          <w:t>Pravna podlaga</w:t>
        </w:r>
        <w:r w:rsidR="003E2018">
          <w:rPr>
            <w:webHidden/>
          </w:rPr>
          <w:tab/>
        </w:r>
        <w:r w:rsidR="003E2018">
          <w:rPr>
            <w:webHidden/>
          </w:rPr>
          <w:fldChar w:fldCharType="begin"/>
        </w:r>
        <w:r w:rsidR="003E2018">
          <w:rPr>
            <w:webHidden/>
          </w:rPr>
          <w:instrText xml:space="preserve"> PAGEREF _Toc106865679 \h </w:instrText>
        </w:r>
        <w:r w:rsidR="003E2018">
          <w:rPr>
            <w:webHidden/>
          </w:rPr>
        </w:r>
        <w:r w:rsidR="003E2018">
          <w:rPr>
            <w:webHidden/>
          </w:rPr>
          <w:fldChar w:fldCharType="separate"/>
        </w:r>
        <w:r w:rsidR="003E2018">
          <w:rPr>
            <w:webHidden/>
          </w:rPr>
          <w:t>5</w:t>
        </w:r>
        <w:r w:rsidR="003E2018">
          <w:rPr>
            <w:webHidden/>
          </w:rPr>
          <w:fldChar w:fldCharType="end"/>
        </w:r>
      </w:hyperlink>
    </w:p>
    <w:p w14:paraId="091BEA1F" w14:textId="211086F1" w:rsidR="003E2018" w:rsidRDefault="006144D0">
      <w:pPr>
        <w:pStyle w:val="TOC2"/>
        <w:rPr>
          <w:rFonts w:asciiTheme="minorHAnsi" w:eastAsiaTheme="minorEastAsia" w:hAnsiTheme="minorHAnsi" w:cstheme="minorBidi"/>
          <w:sz w:val="22"/>
          <w:szCs w:val="22"/>
          <w:lang w:eastAsia="sl-SI"/>
        </w:rPr>
      </w:pPr>
      <w:hyperlink w:anchor="_Toc106865680" w:history="1">
        <w:r w:rsidR="003E2018" w:rsidRPr="008B552B">
          <w:rPr>
            <w:rStyle w:val="Hyperlink"/>
            <w:b/>
          </w:rPr>
          <w:t>2.3</w:t>
        </w:r>
        <w:r w:rsidR="003E2018">
          <w:rPr>
            <w:rFonts w:asciiTheme="minorHAnsi" w:eastAsiaTheme="minorEastAsia" w:hAnsiTheme="minorHAnsi" w:cstheme="minorBidi"/>
            <w:sz w:val="22"/>
            <w:szCs w:val="22"/>
            <w:lang w:eastAsia="sl-SI"/>
          </w:rPr>
          <w:tab/>
        </w:r>
        <w:r w:rsidR="003E2018" w:rsidRPr="008B552B">
          <w:rPr>
            <w:rStyle w:val="Hyperlink"/>
            <w:b/>
          </w:rPr>
          <w:t>Temeljna pravila poslovanja</w:t>
        </w:r>
        <w:r w:rsidR="003E2018">
          <w:rPr>
            <w:webHidden/>
          </w:rPr>
          <w:tab/>
        </w:r>
        <w:r w:rsidR="003E2018">
          <w:rPr>
            <w:webHidden/>
          </w:rPr>
          <w:fldChar w:fldCharType="begin"/>
        </w:r>
        <w:r w:rsidR="003E2018">
          <w:rPr>
            <w:webHidden/>
          </w:rPr>
          <w:instrText xml:space="preserve"> PAGEREF _Toc106865680 \h </w:instrText>
        </w:r>
        <w:r w:rsidR="003E2018">
          <w:rPr>
            <w:webHidden/>
          </w:rPr>
        </w:r>
        <w:r w:rsidR="003E2018">
          <w:rPr>
            <w:webHidden/>
          </w:rPr>
          <w:fldChar w:fldCharType="separate"/>
        </w:r>
        <w:r w:rsidR="003E2018">
          <w:rPr>
            <w:webHidden/>
          </w:rPr>
          <w:t>5</w:t>
        </w:r>
        <w:r w:rsidR="003E2018">
          <w:rPr>
            <w:webHidden/>
          </w:rPr>
          <w:fldChar w:fldCharType="end"/>
        </w:r>
      </w:hyperlink>
    </w:p>
    <w:p w14:paraId="0EF15259" w14:textId="00FF0ABE" w:rsidR="003E2018" w:rsidRDefault="006144D0">
      <w:pPr>
        <w:pStyle w:val="TOC1"/>
        <w:rPr>
          <w:rFonts w:asciiTheme="minorHAnsi" w:eastAsiaTheme="minorEastAsia" w:hAnsiTheme="minorHAnsi" w:cstheme="minorBidi"/>
          <w:b w:val="0"/>
          <w:bCs w:val="0"/>
          <w:sz w:val="22"/>
          <w:szCs w:val="22"/>
          <w:lang w:eastAsia="sl-SI"/>
        </w:rPr>
      </w:pPr>
      <w:hyperlink w:anchor="_Toc106865681" w:history="1">
        <w:r w:rsidR="003E2018" w:rsidRPr="008B552B">
          <w:rPr>
            <w:rStyle w:val="Hyperlink"/>
          </w:rPr>
          <w:t>3</w:t>
        </w:r>
        <w:r w:rsidR="003E2018">
          <w:rPr>
            <w:rFonts w:asciiTheme="minorHAnsi" w:eastAsiaTheme="minorEastAsia" w:hAnsiTheme="minorHAnsi" w:cstheme="minorBidi"/>
            <w:b w:val="0"/>
            <w:bCs w:val="0"/>
            <w:sz w:val="22"/>
            <w:szCs w:val="22"/>
            <w:lang w:eastAsia="sl-SI"/>
          </w:rPr>
          <w:tab/>
        </w:r>
        <w:r w:rsidR="003E2018" w:rsidRPr="008B552B">
          <w:rPr>
            <w:rStyle w:val="Hyperlink"/>
          </w:rPr>
          <w:t>PREDMET JAVNEGA NAROČILA</w:t>
        </w:r>
        <w:r w:rsidR="003E2018">
          <w:rPr>
            <w:webHidden/>
          </w:rPr>
          <w:tab/>
        </w:r>
        <w:r w:rsidR="003E2018">
          <w:rPr>
            <w:webHidden/>
          </w:rPr>
          <w:fldChar w:fldCharType="begin"/>
        </w:r>
        <w:r w:rsidR="003E2018">
          <w:rPr>
            <w:webHidden/>
          </w:rPr>
          <w:instrText xml:space="preserve"> PAGEREF _Toc106865681 \h </w:instrText>
        </w:r>
        <w:r w:rsidR="003E2018">
          <w:rPr>
            <w:webHidden/>
          </w:rPr>
        </w:r>
        <w:r w:rsidR="003E2018">
          <w:rPr>
            <w:webHidden/>
          </w:rPr>
          <w:fldChar w:fldCharType="separate"/>
        </w:r>
        <w:r w:rsidR="003E2018">
          <w:rPr>
            <w:webHidden/>
          </w:rPr>
          <w:t>6</w:t>
        </w:r>
        <w:r w:rsidR="003E2018">
          <w:rPr>
            <w:webHidden/>
          </w:rPr>
          <w:fldChar w:fldCharType="end"/>
        </w:r>
      </w:hyperlink>
    </w:p>
    <w:p w14:paraId="5AF0E4D1" w14:textId="2AC46530" w:rsidR="003E2018" w:rsidRDefault="006144D0">
      <w:pPr>
        <w:pStyle w:val="TOC2"/>
        <w:rPr>
          <w:rFonts w:asciiTheme="minorHAnsi" w:eastAsiaTheme="minorEastAsia" w:hAnsiTheme="minorHAnsi" w:cstheme="minorBidi"/>
          <w:sz w:val="22"/>
          <w:szCs w:val="22"/>
          <w:lang w:eastAsia="sl-SI"/>
        </w:rPr>
      </w:pPr>
      <w:hyperlink w:anchor="_Toc106865682" w:history="1">
        <w:r w:rsidR="003E2018" w:rsidRPr="008B552B">
          <w:rPr>
            <w:rStyle w:val="Hyperlink"/>
            <w:b/>
          </w:rPr>
          <w:t>3.1</w:t>
        </w:r>
        <w:r w:rsidR="003E2018">
          <w:rPr>
            <w:rFonts w:asciiTheme="minorHAnsi" w:eastAsiaTheme="minorEastAsia" w:hAnsiTheme="minorHAnsi" w:cstheme="minorBidi"/>
            <w:sz w:val="22"/>
            <w:szCs w:val="22"/>
            <w:lang w:eastAsia="sl-SI"/>
          </w:rPr>
          <w:tab/>
        </w:r>
        <w:r w:rsidR="003E2018" w:rsidRPr="008B552B">
          <w:rPr>
            <w:rStyle w:val="Hyperlink"/>
            <w:b/>
          </w:rPr>
          <w:t>SPLOŠNI OPIS</w:t>
        </w:r>
        <w:r w:rsidR="003E2018">
          <w:rPr>
            <w:webHidden/>
          </w:rPr>
          <w:tab/>
        </w:r>
        <w:r w:rsidR="003E2018">
          <w:rPr>
            <w:webHidden/>
          </w:rPr>
          <w:fldChar w:fldCharType="begin"/>
        </w:r>
        <w:r w:rsidR="003E2018">
          <w:rPr>
            <w:webHidden/>
          </w:rPr>
          <w:instrText xml:space="preserve"> PAGEREF _Toc106865682 \h </w:instrText>
        </w:r>
        <w:r w:rsidR="003E2018">
          <w:rPr>
            <w:webHidden/>
          </w:rPr>
        </w:r>
        <w:r w:rsidR="003E2018">
          <w:rPr>
            <w:webHidden/>
          </w:rPr>
          <w:fldChar w:fldCharType="separate"/>
        </w:r>
        <w:r w:rsidR="003E2018">
          <w:rPr>
            <w:webHidden/>
          </w:rPr>
          <w:t>6</w:t>
        </w:r>
        <w:r w:rsidR="003E2018">
          <w:rPr>
            <w:webHidden/>
          </w:rPr>
          <w:fldChar w:fldCharType="end"/>
        </w:r>
      </w:hyperlink>
    </w:p>
    <w:p w14:paraId="66870083" w14:textId="6DB3C14B" w:rsidR="003E2018" w:rsidRDefault="006144D0">
      <w:pPr>
        <w:pStyle w:val="TOC2"/>
        <w:rPr>
          <w:rFonts w:asciiTheme="minorHAnsi" w:eastAsiaTheme="minorEastAsia" w:hAnsiTheme="minorHAnsi" w:cstheme="minorBidi"/>
          <w:sz w:val="22"/>
          <w:szCs w:val="22"/>
          <w:lang w:eastAsia="sl-SI"/>
        </w:rPr>
      </w:pPr>
      <w:hyperlink w:anchor="_Toc106865683" w:history="1">
        <w:r w:rsidR="003E2018" w:rsidRPr="008B552B">
          <w:rPr>
            <w:rStyle w:val="Hyperlink"/>
            <w:b/>
          </w:rPr>
          <w:t>3.2</w:t>
        </w:r>
        <w:r w:rsidR="003E2018">
          <w:rPr>
            <w:rFonts w:asciiTheme="minorHAnsi" w:eastAsiaTheme="minorEastAsia" w:hAnsiTheme="minorHAnsi" w:cstheme="minorBidi"/>
            <w:sz w:val="22"/>
            <w:szCs w:val="22"/>
            <w:lang w:eastAsia="sl-SI"/>
          </w:rPr>
          <w:tab/>
        </w:r>
        <w:r w:rsidR="003E2018" w:rsidRPr="008B552B">
          <w:rPr>
            <w:rStyle w:val="Hyperlink"/>
            <w:b/>
          </w:rPr>
          <w:t>SPLOŠNE TEHNIČNE ZAHTEVE</w:t>
        </w:r>
        <w:r w:rsidR="003E2018">
          <w:rPr>
            <w:webHidden/>
          </w:rPr>
          <w:tab/>
        </w:r>
        <w:r w:rsidR="003E2018">
          <w:rPr>
            <w:webHidden/>
          </w:rPr>
          <w:fldChar w:fldCharType="begin"/>
        </w:r>
        <w:r w:rsidR="003E2018">
          <w:rPr>
            <w:webHidden/>
          </w:rPr>
          <w:instrText xml:space="preserve"> PAGEREF _Toc106865683 \h </w:instrText>
        </w:r>
        <w:r w:rsidR="003E2018">
          <w:rPr>
            <w:webHidden/>
          </w:rPr>
        </w:r>
        <w:r w:rsidR="003E2018">
          <w:rPr>
            <w:webHidden/>
          </w:rPr>
          <w:fldChar w:fldCharType="separate"/>
        </w:r>
        <w:r w:rsidR="003E2018">
          <w:rPr>
            <w:webHidden/>
          </w:rPr>
          <w:t>6</w:t>
        </w:r>
        <w:r w:rsidR="003E2018">
          <w:rPr>
            <w:webHidden/>
          </w:rPr>
          <w:fldChar w:fldCharType="end"/>
        </w:r>
      </w:hyperlink>
    </w:p>
    <w:p w14:paraId="642B9294" w14:textId="6962CA6F"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84" w:history="1">
        <w:r w:rsidR="003E2018" w:rsidRPr="008B552B">
          <w:rPr>
            <w:rStyle w:val="Hyperlink"/>
            <w:b/>
            <w:noProof/>
          </w:rPr>
          <w:t>3.2.1</w:t>
        </w:r>
        <w:r w:rsidR="003E2018">
          <w:rPr>
            <w:rFonts w:asciiTheme="minorHAnsi" w:eastAsiaTheme="minorEastAsia" w:hAnsiTheme="minorHAnsi" w:cstheme="minorBidi"/>
            <w:noProof/>
            <w:sz w:val="22"/>
            <w:szCs w:val="22"/>
            <w:lang w:eastAsia="sl-SI"/>
          </w:rPr>
          <w:tab/>
        </w:r>
        <w:r w:rsidR="003E2018" w:rsidRPr="008B552B">
          <w:rPr>
            <w:rStyle w:val="Hyperlink"/>
            <w:b/>
            <w:noProof/>
          </w:rPr>
          <w:t>Tehnična dokumentacija</w:t>
        </w:r>
        <w:r w:rsidR="003E2018">
          <w:rPr>
            <w:noProof/>
            <w:webHidden/>
          </w:rPr>
          <w:tab/>
        </w:r>
        <w:r w:rsidR="003E2018">
          <w:rPr>
            <w:noProof/>
            <w:webHidden/>
          </w:rPr>
          <w:fldChar w:fldCharType="begin"/>
        </w:r>
        <w:r w:rsidR="003E2018">
          <w:rPr>
            <w:noProof/>
            <w:webHidden/>
          </w:rPr>
          <w:instrText xml:space="preserve"> PAGEREF _Toc106865684 \h </w:instrText>
        </w:r>
        <w:r w:rsidR="003E2018">
          <w:rPr>
            <w:noProof/>
            <w:webHidden/>
          </w:rPr>
        </w:r>
        <w:r w:rsidR="003E2018">
          <w:rPr>
            <w:noProof/>
            <w:webHidden/>
          </w:rPr>
          <w:fldChar w:fldCharType="separate"/>
        </w:r>
        <w:r w:rsidR="003E2018">
          <w:rPr>
            <w:noProof/>
            <w:webHidden/>
          </w:rPr>
          <w:t>6</w:t>
        </w:r>
        <w:r w:rsidR="003E2018">
          <w:rPr>
            <w:noProof/>
            <w:webHidden/>
          </w:rPr>
          <w:fldChar w:fldCharType="end"/>
        </w:r>
      </w:hyperlink>
    </w:p>
    <w:p w14:paraId="76A334AB" w14:textId="59A8254B"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85" w:history="1">
        <w:r w:rsidR="003E2018" w:rsidRPr="008B552B">
          <w:rPr>
            <w:rStyle w:val="Hyperlink"/>
            <w:b/>
            <w:noProof/>
          </w:rPr>
          <w:t>3.2.2</w:t>
        </w:r>
        <w:r w:rsidR="003E2018">
          <w:rPr>
            <w:rFonts w:asciiTheme="minorHAnsi" w:eastAsiaTheme="minorEastAsia" w:hAnsiTheme="minorHAnsi" w:cstheme="minorBidi"/>
            <w:noProof/>
            <w:sz w:val="22"/>
            <w:szCs w:val="22"/>
            <w:lang w:eastAsia="sl-SI"/>
          </w:rPr>
          <w:tab/>
        </w:r>
        <w:r w:rsidR="003E2018" w:rsidRPr="008B552B">
          <w:rPr>
            <w:rStyle w:val="Hyperlink"/>
            <w:b/>
            <w:noProof/>
          </w:rPr>
          <w:t>Tehnični standardi</w:t>
        </w:r>
        <w:r w:rsidR="003E2018">
          <w:rPr>
            <w:noProof/>
            <w:webHidden/>
          </w:rPr>
          <w:tab/>
        </w:r>
        <w:r w:rsidR="003E2018">
          <w:rPr>
            <w:noProof/>
            <w:webHidden/>
          </w:rPr>
          <w:fldChar w:fldCharType="begin"/>
        </w:r>
        <w:r w:rsidR="003E2018">
          <w:rPr>
            <w:noProof/>
            <w:webHidden/>
          </w:rPr>
          <w:instrText xml:space="preserve"> PAGEREF _Toc106865685 \h </w:instrText>
        </w:r>
        <w:r w:rsidR="003E2018">
          <w:rPr>
            <w:noProof/>
            <w:webHidden/>
          </w:rPr>
        </w:r>
        <w:r w:rsidR="003E2018">
          <w:rPr>
            <w:noProof/>
            <w:webHidden/>
          </w:rPr>
          <w:fldChar w:fldCharType="separate"/>
        </w:r>
        <w:r w:rsidR="003E2018">
          <w:rPr>
            <w:noProof/>
            <w:webHidden/>
          </w:rPr>
          <w:t>6</w:t>
        </w:r>
        <w:r w:rsidR="003E2018">
          <w:rPr>
            <w:noProof/>
            <w:webHidden/>
          </w:rPr>
          <w:fldChar w:fldCharType="end"/>
        </w:r>
      </w:hyperlink>
    </w:p>
    <w:p w14:paraId="6E287C74" w14:textId="3092AC1A" w:rsidR="003E2018" w:rsidRDefault="006144D0">
      <w:pPr>
        <w:pStyle w:val="TOC2"/>
        <w:rPr>
          <w:rFonts w:asciiTheme="minorHAnsi" w:eastAsiaTheme="minorEastAsia" w:hAnsiTheme="minorHAnsi" w:cstheme="minorBidi"/>
          <w:sz w:val="22"/>
          <w:szCs w:val="22"/>
          <w:lang w:eastAsia="sl-SI"/>
        </w:rPr>
      </w:pPr>
      <w:hyperlink w:anchor="_Toc106865686" w:history="1">
        <w:r w:rsidR="003E2018" w:rsidRPr="008B552B">
          <w:rPr>
            <w:rStyle w:val="Hyperlink"/>
            <w:b/>
          </w:rPr>
          <w:t>3.3</w:t>
        </w:r>
        <w:r w:rsidR="003E2018">
          <w:rPr>
            <w:rFonts w:asciiTheme="minorHAnsi" w:eastAsiaTheme="minorEastAsia" w:hAnsiTheme="minorHAnsi" w:cstheme="minorBidi"/>
            <w:sz w:val="22"/>
            <w:szCs w:val="22"/>
            <w:lang w:eastAsia="sl-SI"/>
          </w:rPr>
          <w:tab/>
        </w:r>
        <w:r w:rsidR="003E2018" w:rsidRPr="008B552B">
          <w:rPr>
            <w:rStyle w:val="Hyperlink"/>
            <w:b/>
          </w:rPr>
          <w:t>TEHNIČNE SPECIFIKACIJE</w:t>
        </w:r>
        <w:r w:rsidR="003E2018">
          <w:rPr>
            <w:webHidden/>
          </w:rPr>
          <w:tab/>
        </w:r>
        <w:r w:rsidR="003E2018">
          <w:rPr>
            <w:webHidden/>
          </w:rPr>
          <w:fldChar w:fldCharType="begin"/>
        </w:r>
        <w:r w:rsidR="003E2018">
          <w:rPr>
            <w:webHidden/>
          </w:rPr>
          <w:instrText xml:space="preserve"> PAGEREF _Toc106865686 \h </w:instrText>
        </w:r>
        <w:r w:rsidR="003E2018">
          <w:rPr>
            <w:webHidden/>
          </w:rPr>
        </w:r>
        <w:r w:rsidR="003E2018">
          <w:rPr>
            <w:webHidden/>
          </w:rPr>
          <w:fldChar w:fldCharType="separate"/>
        </w:r>
        <w:r w:rsidR="003E2018">
          <w:rPr>
            <w:webHidden/>
          </w:rPr>
          <w:t>6</w:t>
        </w:r>
        <w:r w:rsidR="003E2018">
          <w:rPr>
            <w:webHidden/>
          </w:rPr>
          <w:fldChar w:fldCharType="end"/>
        </w:r>
      </w:hyperlink>
    </w:p>
    <w:p w14:paraId="223B638E" w14:textId="579D8238" w:rsidR="003E2018" w:rsidRDefault="006144D0">
      <w:pPr>
        <w:pStyle w:val="TOC2"/>
        <w:rPr>
          <w:rFonts w:asciiTheme="minorHAnsi" w:eastAsiaTheme="minorEastAsia" w:hAnsiTheme="minorHAnsi" w:cstheme="minorBidi"/>
          <w:sz w:val="22"/>
          <w:szCs w:val="22"/>
          <w:lang w:eastAsia="sl-SI"/>
        </w:rPr>
      </w:pPr>
      <w:hyperlink w:anchor="_Toc106865687" w:history="1">
        <w:r w:rsidR="003E2018" w:rsidRPr="008B552B">
          <w:rPr>
            <w:rStyle w:val="Hyperlink"/>
            <w:b/>
          </w:rPr>
          <w:t>3.4</w:t>
        </w:r>
        <w:r w:rsidR="003E2018">
          <w:rPr>
            <w:rFonts w:asciiTheme="minorHAnsi" w:eastAsiaTheme="minorEastAsia" w:hAnsiTheme="minorHAnsi" w:cstheme="minorBidi"/>
            <w:sz w:val="22"/>
            <w:szCs w:val="22"/>
            <w:lang w:eastAsia="sl-SI"/>
          </w:rPr>
          <w:tab/>
        </w:r>
        <w:r w:rsidR="003E2018" w:rsidRPr="008B552B">
          <w:rPr>
            <w:rStyle w:val="Hyperlink"/>
            <w:b/>
          </w:rPr>
          <w:t>SPLOŠNE ZAHTEVE</w:t>
        </w:r>
        <w:r w:rsidR="003E2018">
          <w:rPr>
            <w:webHidden/>
          </w:rPr>
          <w:tab/>
        </w:r>
        <w:r w:rsidR="003E2018">
          <w:rPr>
            <w:webHidden/>
          </w:rPr>
          <w:fldChar w:fldCharType="begin"/>
        </w:r>
        <w:r w:rsidR="003E2018">
          <w:rPr>
            <w:webHidden/>
          </w:rPr>
          <w:instrText xml:space="preserve"> PAGEREF _Toc106865687 \h </w:instrText>
        </w:r>
        <w:r w:rsidR="003E2018">
          <w:rPr>
            <w:webHidden/>
          </w:rPr>
        </w:r>
        <w:r w:rsidR="003E2018">
          <w:rPr>
            <w:webHidden/>
          </w:rPr>
          <w:fldChar w:fldCharType="separate"/>
        </w:r>
        <w:r w:rsidR="003E2018">
          <w:rPr>
            <w:webHidden/>
          </w:rPr>
          <w:t>8</w:t>
        </w:r>
        <w:r w:rsidR="003E2018">
          <w:rPr>
            <w:webHidden/>
          </w:rPr>
          <w:fldChar w:fldCharType="end"/>
        </w:r>
      </w:hyperlink>
    </w:p>
    <w:p w14:paraId="5B670A56" w14:textId="1C8BC0FF"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88" w:history="1">
        <w:r w:rsidR="003E2018" w:rsidRPr="008B552B">
          <w:rPr>
            <w:rStyle w:val="Hyperlink"/>
            <w:b/>
            <w:noProof/>
          </w:rPr>
          <w:t>3.4.1</w:t>
        </w:r>
        <w:r w:rsidR="003E2018">
          <w:rPr>
            <w:rFonts w:asciiTheme="minorHAnsi" w:eastAsiaTheme="minorEastAsia" w:hAnsiTheme="minorHAnsi" w:cstheme="minorBidi"/>
            <w:noProof/>
            <w:sz w:val="22"/>
            <w:szCs w:val="22"/>
            <w:lang w:eastAsia="sl-SI"/>
          </w:rPr>
          <w:tab/>
        </w:r>
        <w:r w:rsidR="003E2018" w:rsidRPr="008B552B">
          <w:rPr>
            <w:rStyle w:val="Hyperlink"/>
            <w:b/>
            <w:noProof/>
          </w:rPr>
          <w:t>Dobavni rok</w:t>
        </w:r>
        <w:r w:rsidR="003E2018">
          <w:rPr>
            <w:noProof/>
            <w:webHidden/>
          </w:rPr>
          <w:tab/>
        </w:r>
        <w:r w:rsidR="003E2018">
          <w:rPr>
            <w:noProof/>
            <w:webHidden/>
          </w:rPr>
          <w:fldChar w:fldCharType="begin"/>
        </w:r>
        <w:r w:rsidR="003E2018">
          <w:rPr>
            <w:noProof/>
            <w:webHidden/>
          </w:rPr>
          <w:instrText xml:space="preserve"> PAGEREF _Toc106865688 \h </w:instrText>
        </w:r>
        <w:r w:rsidR="003E2018">
          <w:rPr>
            <w:noProof/>
            <w:webHidden/>
          </w:rPr>
        </w:r>
        <w:r w:rsidR="003E2018">
          <w:rPr>
            <w:noProof/>
            <w:webHidden/>
          </w:rPr>
          <w:fldChar w:fldCharType="separate"/>
        </w:r>
        <w:r w:rsidR="003E2018">
          <w:rPr>
            <w:noProof/>
            <w:webHidden/>
          </w:rPr>
          <w:t>8</w:t>
        </w:r>
        <w:r w:rsidR="003E2018">
          <w:rPr>
            <w:noProof/>
            <w:webHidden/>
          </w:rPr>
          <w:fldChar w:fldCharType="end"/>
        </w:r>
      </w:hyperlink>
    </w:p>
    <w:p w14:paraId="1B047796" w14:textId="68DA3996"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89" w:history="1">
        <w:r w:rsidR="003E2018" w:rsidRPr="008B552B">
          <w:rPr>
            <w:rStyle w:val="Hyperlink"/>
            <w:b/>
            <w:noProof/>
          </w:rPr>
          <w:t>3.4.2</w:t>
        </w:r>
        <w:r w:rsidR="003E2018">
          <w:rPr>
            <w:rFonts w:asciiTheme="minorHAnsi" w:eastAsiaTheme="minorEastAsia" w:hAnsiTheme="minorHAnsi" w:cstheme="minorBidi"/>
            <w:noProof/>
            <w:sz w:val="22"/>
            <w:szCs w:val="22"/>
            <w:lang w:eastAsia="sl-SI"/>
          </w:rPr>
          <w:tab/>
        </w:r>
        <w:r w:rsidR="003E2018" w:rsidRPr="008B552B">
          <w:rPr>
            <w:rStyle w:val="Hyperlink"/>
            <w:b/>
            <w:noProof/>
          </w:rPr>
          <w:t>Kosovni prevzem opreme</w:t>
        </w:r>
        <w:r w:rsidR="003E2018">
          <w:rPr>
            <w:noProof/>
            <w:webHidden/>
          </w:rPr>
          <w:tab/>
        </w:r>
        <w:r w:rsidR="003E2018">
          <w:rPr>
            <w:noProof/>
            <w:webHidden/>
          </w:rPr>
          <w:fldChar w:fldCharType="begin"/>
        </w:r>
        <w:r w:rsidR="003E2018">
          <w:rPr>
            <w:noProof/>
            <w:webHidden/>
          </w:rPr>
          <w:instrText xml:space="preserve"> PAGEREF _Toc106865689 \h </w:instrText>
        </w:r>
        <w:r w:rsidR="003E2018">
          <w:rPr>
            <w:noProof/>
            <w:webHidden/>
          </w:rPr>
        </w:r>
        <w:r w:rsidR="003E2018">
          <w:rPr>
            <w:noProof/>
            <w:webHidden/>
          </w:rPr>
          <w:fldChar w:fldCharType="separate"/>
        </w:r>
        <w:r w:rsidR="003E2018">
          <w:rPr>
            <w:noProof/>
            <w:webHidden/>
          </w:rPr>
          <w:t>8</w:t>
        </w:r>
        <w:r w:rsidR="003E2018">
          <w:rPr>
            <w:noProof/>
            <w:webHidden/>
          </w:rPr>
          <w:fldChar w:fldCharType="end"/>
        </w:r>
      </w:hyperlink>
    </w:p>
    <w:p w14:paraId="156C7004" w14:textId="3041C497"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90" w:history="1">
        <w:r w:rsidR="003E2018" w:rsidRPr="008B552B">
          <w:rPr>
            <w:rStyle w:val="Hyperlink"/>
            <w:b/>
            <w:noProof/>
          </w:rPr>
          <w:t>3.4.3</w:t>
        </w:r>
        <w:r w:rsidR="003E2018">
          <w:rPr>
            <w:rFonts w:asciiTheme="minorHAnsi" w:eastAsiaTheme="minorEastAsia" w:hAnsiTheme="minorHAnsi" w:cstheme="minorBidi"/>
            <w:noProof/>
            <w:sz w:val="22"/>
            <w:szCs w:val="22"/>
            <w:lang w:eastAsia="sl-SI"/>
          </w:rPr>
          <w:tab/>
        </w:r>
        <w:r w:rsidR="003E2018" w:rsidRPr="008B552B">
          <w:rPr>
            <w:rStyle w:val="Hyperlink"/>
            <w:b/>
            <w:noProof/>
          </w:rPr>
          <w:t>Instalacija in integracija</w:t>
        </w:r>
        <w:r w:rsidR="003E2018">
          <w:rPr>
            <w:noProof/>
            <w:webHidden/>
          </w:rPr>
          <w:tab/>
        </w:r>
        <w:r w:rsidR="003E2018">
          <w:rPr>
            <w:noProof/>
            <w:webHidden/>
          </w:rPr>
          <w:fldChar w:fldCharType="begin"/>
        </w:r>
        <w:r w:rsidR="003E2018">
          <w:rPr>
            <w:noProof/>
            <w:webHidden/>
          </w:rPr>
          <w:instrText xml:space="preserve"> PAGEREF _Toc106865690 \h </w:instrText>
        </w:r>
        <w:r w:rsidR="003E2018">
          <w:rPr>
            <w:noProof/>
            <w:webHidden/>
          </w:rPr>
        </w:r>
        <w:r w:rsidR="003E2018">
          <w:rPr>
            <w:noProof/>
            <w:webHidden/>
          </w:rPr>
          <w:fldChar w:fldCharType="separate"/>
        </w:r>
        <w:r w:rsidR="003E2018">
          <w:rPr>
            <w:noProof/>
            <w:webHidden/>
          </w:rPr>
          <w:t>9</w:t>
        </w:r>
        <w:r w:rsidR="003E2018">
          <w:rPr>
            <w:noProof/>
            <w:webHidden/>
          </w:rPr>
          <w:fldChar w:fldCharType="end"/>
        </w:r>
      </w:hyperlink>
    </w:p>
    <w:p w14:paraId="7C11F79B" w14:textId="42609041"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91" w:history="1">
        <w:r w:rsidR="003E2018" w:rsidRPr="008B552B">
          <w:rPr>
            <w:rStyle w:val="Hyperlink"/>
            <w:b/>
            <w:noProof/>
          </w:rPr>
          <w:t>3.4.4</w:t>
        </w:r>
        <w:r w:rsidR="003E2018">
          <w:rPr>
            <w:rFonts w:asciiTheme="minorHAnsi" w:eastAsiaTheme="minorEastAsia" w:hAnsiTheme="minorHAnsi" w:cstheme="minorBidi"/>
            <w:noProof/>
            <w:sz w:val="22"/>
            <w:szCs w:val="22"/>
            <w:lang w:eastAsia="sl-SI"/>
          </w:rPr>
          <w:tab/>
        </w:r>
        <w:r w:rsidR="003E2018" w:rsidRPr="008B552B">
          <w:rPr>
            <w:rStyle w:val="Hyperlink"/>
            <w:b/>
            <w:noProof/>
          </w:rPr>
          <w:t>Končni prevzem opreme</w:t>
        </w:r>
        <w:r w:rsidR="003E2018">
          <w:rPr>
            <w:noProof/>
            <w:webHidden/>
          </w:rPr>
          <w:tab/>
        </w:r>
        <w:r w:rsidR="003E2018">
          <w:rPr>
            <w:noProof/>
            <w:webHidden/>
          </w:rPr>
          <w:fldChar w:fldCharType="begin"/>
        </w:r>
        <w:r w:rsidR="003E2018">
          <w:rPr>
            <w:noProof/>
            <w:webHidden/>
          </w:rPr>
          <w:instrText xml:space="preserve"> PAGEREF _Toc106865691 \h </w:instrText>
        </w:r>
        <w:r w:rsidR="003E2018">
          <w:rPr>
            <w:noProof/>
            <w:webHidden/>
          </w:rPr>
        </w:r>
        <w:r w:rsidR="003E2018">
          <w:rPr>
            <w:noProof/>
            <w:webHidden/>
          </w:rPr>
          <w:fldChar w:fldCharType="separate"/>
        </w:r>
        <w:r w:rsidR="003E2018">
          <w:rPr>
            <w:noProof/>
            <w:webHidden/>
          </w:rPr>
          <w:t>9</w:t>
        </w:r>
        <w:r w:rsidR="003E2018">
          <w:rPr>
            <w:noProof/>
            <w:webHidden/>
          </w:rPr>
          <w:fldChar w:fldCharType="end"/>
        </w:r>
      </w:hyperlink>
    </w:p>
    <w:p w14:paraId="5854F150" w14:textId="34DE4DE1"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92" w:history="1">
        <w:r w:rsidR="003E2018" w:rsidRPr="008B552B">
          <w:rPr>
            <w:rStyle w:val="Hyperlink"/>
            <w:b/>
            <w:noProof/>
          </w:rPr>
          <w:t>3.4.5</w:t>
        </w:r>
        <w:r w:rsidR="003E2018">
          <w:rPr>
            <w:rFonts w:asciiTheme="minorHAnsi" w:eastAsiaTheme="minorEastAsia" w:hAnsiTheme="minorHAnsi" w:cstheme="minorBidi"/>
            <w:noProof/>
            <w:sz w:val="22"/>
            <w:szCs w:val="22"/>
            <w:lang w:eastAsia="sl-SI"/>
          </w:rPr>
          <w:tab/>
        </w:r>
        <w:r w:rsidR="003E2018" w:rsidRPr="008B552B">
          <w:rPr>
            <w:rStyle w:val="Hyperlink"/>
            <w:b/>
            <w:noProof/>
          </w:rPr>
          <w:t>Zahtevana dokumentacija</w:t>
        </w:r>
        <w:r w:rsidR="003E2018">
          <w:rPr>
            <w:noProof/>
            <w:webHidden/>
          </w:rPr>
          <w:tab/>
        </w:r>
        <w:r w:rsidR="003E2018">
          <w:rPr>
            <w:noProof/>
            <w:webHidden/>
          </w:rPr>
          <w:fldChar w:fldCharType="begin"/>
        </w:r>
        <w:r w:rsidR="003E2018">
          <w:rPr>
            <w:noProof/>
            <w:webHidden/>
          </w:rPr>
          <w:instrText xml:space="preserve"> PAGEREF _Toc106865692 \h </w:instrText>
        </w:r>
        <w:r w:rsidR="003E2018">
          <w:rPr>
            <w:noProof/>
            <w:webHidden/>
          </w:rPr>
        </w:r>
        <w:r w:rsidR="003E2018">
          <w:rPr>
            <w:noProof/>
            <w:webHidden/>
          </w:rPr>
          <w:fldChar w:fldCharType="separate"/>
        </w:r>
        <w:r w:rsidR="003E2018">
          <w:rPr>
            <w:noProof/>
            <w:webHidden/>
          </w:rPr>
          <w:t>9</w:t>
        </w:r>
        <w:r w:rsidR="003E2018">
          <w:rPr>
            <w:noProof/>
            <w:webHidden/>
          </w:rPr>
          <w:fldChar w:fldCharType="end"/>
        </w:r>
      </w:hyperlink>
    </w:p>
    <w:p w14:paraId="4DBA7B94" w14:textId="30C96A38"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93" w:history="1">
        <w:r w:rsidR="003E2018" w:rsidRPr="008B552B">
          <w:rPr>
            <w:rStyle w:val="Hyperlink"/>
            <w:b/>
            <w:noProof/>
          </w:rPr>
          <w:t>3.4.6</w:t>
        </w:r>
        <w:r w:rsidR="003E2018">
          <w:rPr>
            <w:rFonts w:asciiTheme="minorHAnsi" w:eastAsiaTheme="minorEastAsia" w:hAnsiTheme="minorHAnsi" w:cstheme="minorBidi"/>
            <w:noProof/>
            <w:sz w:val="22"/>
            <w:szCs w:val="22"/>
            <w:lang w:eastAsia="sl-SI"/>
          </w:rPr>
          <w:tab/>
        </w:r>
        <w:r w:rsidR="003E2018" w:rsidRPr="008B552B">
          <w:rPr>
            <w:rStyle w:val="Hyperlink"/>
            <w:b/>
            <w:noProof/>
          </w:rPr>
          <w:t>Garancijski rok</w:t>
        </w:r>
        <w:r w:rsidR="003E2018">
          <w:rPr>
            <w:noProof/>
            <w:webHidden/>
          </w:rPr>
          <w:tab/>
        </w:r>
        <w:r w:rsidR="003E2018">
          <w:rPr>
            <w:noProof/>
            <w:webHidden/>
          </w:rPr>
          <w:fldChar w:fldCharType="begin"/>
        </w:r>
        <w:r w:rsidR="003E2018">
          <w:rPr>
            <w:noProof/>
            <w:webHidden/>
          </w:rPr>
          <w:instrText xml:space="preserve"> PAGEREF _Toc106865693 \h </w:instrText>
        </w:r>
        <w:r w:rsidR="003E2018">
          <w:rPr>
            <w:noProof/>
            <w:webHidden/>
          </w:rPr>
        </w:r>
        <w:r w:rsidR="003E2018">
          <w:rPr>
            <w:noProof/>
            <w:webHidden/>
          </w:rPr>
          <w:fldChar w:fldCharType="separate"/>
        </w:r>
        <w:r w:rsidR="003E2018">
          <w:rPr>
            <w:noProof/>
            <w:webHidden/>
          </w:rPr>
          <w:t>9</w:t>
        </w:r>
        <w:r w:rsidR="003E2018">
          <w:rPr>
            <w:noProof/>
            <w:webHidden/>
          </w:rPr>
          <w:fldChar w:fldCharType="end"/>
        </w:r>
      </w:hyperlink>
    </w:p>
    <w:p w14:paraId="0623BDBA" w14:textId="59D466DC"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94" w:history="1">
        <w:r w:rsidR="003E2018" w:rsidRPr="008B552B">
          <w:rPr>
            <w:rStyle w:val="Hyperlink"/>
            <w:b/>
            <w:noProof/>
          </w:rPr>
          <w:t>3.4.7</w:t>
        </w:r>
        <w:r w:rsidR="003E2018">
          <w:rPr>
            <w:rFonts w:asciiTheme="minorHAnsi" w:eastAsiaTheme="minorEastAsia" w:hAnsiTheme="minorHAnsi" w:cstheme="minorBidi"/>
            <w:noProof/>
            <w:sz w:val="22"/>
            <w:szCs w:val="22"/>
            <w:lang w:eastAsia="sl-SI"/>
          </w:rPr>
          <w:tab/>
        </w:r>
        <w:r w:rsidR="003E2018" w:rsidRPr="008B552B">
          <w:rPr>
            <w:rStyle w:val="Hyperlink"/>
            <w:b/>
            <w:noProof/>
          </w:rPr>
          <w:t>Vzdrževanje opreme v času garancijskega roka</w:t>
        </w:r>
        <w:r w:rsidR="003E2018">
          <w:rPr>
            <w:noProof/>
            <w:webHidden/>
          </w:rPr>
          <w:tab/>
        </w:r>
        <w:r w:rsidR="003E2018">
          <w:rPr>
            <w:noProof/>
            <w:webHidden/>
          </w:rPr>
          <w:fldChar w:fldCharType="begin"/>
        </w:r>
        <w:r w:rsidR="003E2018">
          <w:rPr>
            <w:noProof/>
            <w:webHidden/>
          </w:rPr>
          <w:instrText xml:space="preserve"> PAGEREF _Toc106865694 \h </w:instrText>
        </w:r>
        <w:r w:rsidR="003E2018">
          <w:rPr>
            <w:noProof/>
            <w:webHidden/>
          </w:rPr>
        </w:r>
        <w:r w:rsidR="003E2018">
          <w:rPr>
            <w:noProof/>
            <w:webHidden/>
          </w:rPr>
          <w:fldChar w:fldCharType="separate"/>
        </w:r>
        <w:r w:rsidR="003E2018">
          <w:rPr>
            <w:noProof/>
            <w:webHidden/>
          </w:rPr>
          <w:t>9</w:t>
        </w:r>
        <w:r w:rsidR="003E2018">
          <w:rPr>
            <w:noProof/>
            <w:webHidden/>
          </w:rPr>
          <w:fldChar w:fldCharType="end"/>
        </w:r>
      </w:hyperlink>
    </w:p>
    <w:p w14:paraId="24323DB2" w14:textId="47C3E84B"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95" w:history="1">
        <w:r w:rsidR="003E2018" w:rsidRPr="008B552B">
          <w:rPr>
            <w:rStyle w:val="Hyperlink"/>
            <w:b/>
            <w:noProof/>
          </w:rPr>
          <w:t>3.4.8</w:t>
        </w:r>
        <w:r w:rsidR="003E2018">
          <w:rPr>
            <w:rFonts w:asciiTheme="minorHAnsi" w:eastAsiaTheme="minorEastAsia" w:hAnsiTheme="minorHAnsi" w:cstheme="minorBidi"/>
            <w:noProof/>
            <w:sz w:val="22"/>
            <w:szCs w:val="22"/>
            <w:lang w:eastAsia="sl-SI"/>
          </w:rPr>
          <w:tab/>
        </w:r>
        <w:r w:rsidR="003E2018" w:rsidRPr="008B552B">
          <w:rPr>
            <w:rStyle w:val="Hyperlink"/>
            <w:b/>
            <w:noProof/>
          </w:rPr>
          <w:t>Nadomestni deli</w:t>
        </w:r>
        <w:r w:rsidR="003E2018">
          <w:rPr>
            <w:noProof/>
            <w:webHidden/>
          </w:rPr>
          <w:tab/>
        </w:r>
        <w:r w:rsidR="003E2018">
          <w:rPr>
            <w:noProof/>
            <w:webHidden/>
          </w:rPr>
          <w:fldChar w:fldCharType="begin"/>
        </w:r>
        <w:r w:rsidR="003E2018">
          <w:rPr>
            <w:noProof/>
            <w:webHidden/>
          </w:rPr>
          <w:instrText xml:space="preserve"> PAGEREF _Toc106865695 \h </w:instrText>
        </w:r>
        <w:r w:rsidR="003E2018">
          <w:rPr>
            <w:noProof/>
            <w:webHidden/>
          </w:rPr>
        </w:r>
        <w:r w:rsidR="003E2018">
          <w:rPr>
            <w:noProof/>
            <w:webHidden/>
          </w:rPr>
          <w:fldChar w:fldCharType="separate"/>
        </w:r>
        <w:r w:rsidR="003E2018">
          <w:rPr>
            <w:noProof/>
            <w:webHidden/>
          </w:rPr>
          <w:t>10</w:t>
        </w:r>
        <w:r w:rsidR="003E2018">
          <w:rPr>
            <w:noProof/>
            <w:webHidden/>
          </w:rPr>
          <w:fldChar w:fldCharType="end"/>
        </w:r>
      </w:hyperlink>
    </w:p>
    <w:p w14:paraId="3675A730" w14:textId="5185CA66" w:rsidR="003E2018" w:rsidRDefault="006144D0">
      <w:pPr>
        <w:pStyle w:val="TOC1"/>
        <w:rPr>
          <w:rFonts w:asciiTheme="minorHAnsi" w:eastAsiaTheme="minorEastAsia" w:hAnsiTheme="minorHAnsi" w:cstheme="minorBidi"/>
          <w:b w:val="0"/>
          <w:bCs w:val="0"/>
          <w:sz w:val="22"/>
          <w:szCs w:val="22"/>
          <w:lang w:eastAsia="sl-SI"/>
        </w:rPr>
      </w:pPr>
      <w:hyperlink w:anchor="_Toc106865696" w:history="1">
        <w:r w:rsidR="003E2018" w:rsidRPr="008B552B">
          <w:rPr>
            <w:rStyle w:val="Hyperlink"/>
          </w:rPr>
          <w:t>4</w:t>
        </w:r>
        <w:r w:rsidR="003E2018">
          <w:rPr>
            <w:rFonts w:asciiTheme="minorHAnsi" w:eastAsiaTheme="minorEastAsia" w:hAnsiTheme="minorHAnsi" w:cstheme="minorBidi"/>
            <w:b w:val="0"/>
            <w:bCs w:val="0"/>
            <w:sz w:val="22"/>
            <w:szCs w:val="22"/>
            <w:lang w:eastAsia="sl-SI"/>
          </w:rPr>
          <w:tab/>
        </w:r>
        <w:r w:rsidR="003E2018" w:rsidRPr="008B552B">
          <w:rPr>
            <w:rStyle w:val="Hyperlink"/>
          </w:rPr>
          <w:t>PONUDBENA DOKUMENTACIJA</w:t>
        </w:r>
        <w:r w:rsidR="003E2018">
          <w:rPr>
            <w:webHidden/>
          </w:rPr>
          <w:tab/>
        </w:r>
        <w:r w:rsidR="003E2018">
          <w:rPr>
            <w:webHidden/>
          </w:rPr>
          <w:fldChar w:fldCharType="begin"/>
        </w:r>
        <w:r w:rsidR="003E2018">
          <w:rPr>
            <w:webHidden/>
          </w:rPr>
          <w:instrText xml:space="preserve"> PAGEREF _Toc106865696 \h </w:instrText>
        </w:r>
        <w:r w:rsidR="003E2018">
          <w:rPr>
            <w:webHidden/>
          </w:rPr>
        </w:r>
        <w:r w:rsidR="003E2018">
          <w:rPr>
            <w:webHidden/>
          </w:rPr>
          <w:fldChar w:fldCharType="separate"/>
        </w:r>
        <w:r w:rsidR="003E2018">
          <w:rPr>
            <w:webHidden/>
          </w:rPr>
          <w:t>11</w:t>
        </w:r>
        <w:r w:rsidR="003E2018">
          <w:rPr>
            <w:webHidden/>
          </w:rPr>
          <w:fldChar w:fldCharType="end"/>
        </w:r>
      </w:hyperlink>
    </w:p>
    <w:p w14:paraId="5A9BA7E4" w14:textId="08E0C846" w:rsidR="003E2018" w:rsidRDefault="006144D0">
      <w:pPr>
        <w:pStyle w:val="TOC2"/>
        <w:rPr>
          <w:rFonts w:asciiTheme="minorHAnsi" w:eastAsiaTheme="minorEastAsia" w:hAnsiTheme="minorHAnsi" w:cstheme="minorBidi"/>
          <w:sz w:val="22"/>
          <w:szCs w:val="22"/>
          <w:lang w:eastAsia="sl-SI"/>
        </w:rPr>
      </w:pPr>
      <w:hyperlink w:anchor="_Toc106865697" w:history="1">
        <w:r w:rsidR="003E2018" w:rsidRPr="008B552B">
          <w:rPr>
            <w:rStyle w:val="Hyperlink"/>
            <w:b/>
          </w:rPr>
          <w:t>4.1</w:t>
        </w:r>
        <w:r w:rsidR="003E2018">
          <w:rPr>
            <w:rFonts w:asciiTheme="minorHAnsi" w:eastAsiaTheme="minorEastAsia" w:hAnsiTheme="minorHAnsi" w:cstheme="minorBidi"/>
            <w:sz w:val="22"/>
            <w:szCs w:val="22"/>
            <w:lang w:eastAsia="sl-SI"/>
          </w:rPr>
          <w:tab/>
        </w:r>
        <w:r w:rsidR="003E2018" w:rsidRPr="008B552B">
          <w:rPr>
            <w:rStyle w:val="Hyperlink"/>
            <w:b/>
          </w:rPr>
          <w:t>Splošni pogoji za izdelavo ponudbene dokumentacije</w:t>
        </w:r>
        <w:r w:rsidR="003E2018">
          <w:rPr>
            <w:webHidden/>
          </w:rPr>
          <w:tab/>
        </w:r>
        <w:r w:rsidR="003E2018">
          <w:rPr>
            <w:webHidden/>
          </w:rPr>
          <w:fldChar w:fldCharType="begin"/>
        </w:r>
        <w:r w:rsidR="003E2018">
          <w:rPr>
            <w:webHidden/>
          </w:rPr>
          <w:instrText xml:space="preserve"> PAGEREF _Toc106865697 \h </w:instrText>
        </w:r>
        <w:r w:rsidR="003E2018">
          <w:rPr>
            <w:webHidden/>
          </w:rPr>
        </w:r>
        <w:r w:rsidR="003E2018">
          <w:rPr>
            <w:webHidden/>
          </w:rPr>
          <w:fldChar w:fldCharType="separate"/>
        </w:r>
        <w:r w:rsidR="003E2018">
          <w:rPr>
            <w:webHidden/>
          </w:rPr>
          <w:t>11</w:t>
        </w:r>
        <w:r w:rsidR="003E2018">
          <w:rPr>
            <w:webHidden/>
          </w:rPr>
          <w:fldChar w:fldCharType="end"/>
        </w:r>
      </w:hyperlink>
    </w:p>
    <w:p w14:paraId="2084AC4C" w14:textId="1DBB4EEC"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98" w:history="1">
        <w:r w:rsidR="003E2018" w:rsidRPr="008B552B">
          <w:rPr>
            <w:rStyle w:val="Hyperlink"/>
            <w:b/>
            <w:noProof/>
          </w:rPr>
          <w:t>4.1.1</w:t>
        </w:r>
        <w:r w:rsidR="003E2018">
          <w:rPr>
            <w:rFonts w:asciiTheme="minorHAnsi" w:eastAsiaTheme="minorEastAsia" w:hAnsiTheme="minorHAnsi" w:cstheme="minorBidi"/>
            <w:noProof/>
            <w:sz w:val="22"/>
            <w:szCs w:val="22"/>
            <w:lang w:eastAsia="sl-SI"/>
          </w:rPr>
          <w:tab/>
        </w:r>
        <w:r w:rsidR="003E2018" w:rsidRPr="008B552B">
          <w:rPr>
            <w:rStyle w:val="Hyperlink"/>
            <w:b/>
            <w:noProof/>
          </w:rPr>
          <w:t>Pojasnila k Dokumentaciji v zvezi z oddajo javnega naročila</w:t>
        </w:r>
        <w:r w:rsidR="003E2018">
          <w:rPr>
            <w:noProof/>
            <w:webHidden/>
          </w:rPr>
          <w:tab/>
        </w:r>
        <w:r w:rsidR="003E2018">
          <w:rPr>
            <w:noProof/>
            <w:webHidden/>
          </w:rPr>
          <w:fldChar w:fldCharType="begin"/>
        </w:r>
        <w:r w:rsidR="003E2018">
          <w:rPr>
            <w:noProof/>
            <w:webHidden/>
          </w:rPr>
          <w:instrText xml:space="preserve"> PAGEREF _Toc106865698 \h </w:instrText>
        </w:r>
        <w:r w:rsidR="003E2018">
          <w:rPr>
            <w:noProof/>
            <w:webHidden/>
          </w:rPr>
        </w:r>
        <w:r w:rsidR="003E2018">
          <w:rPr>
            <w:noProof/>
            <w:webHidden/>
          </w:rPr>
          <w:fldChar w:fldCharType="separate"/>
        </w:r>
        <w:r w:rsidR="003E2018">
          <w:rPr>
            <w:noProof/>
            <w:webHidden/>
          </w:rPr>
          <w:t>11</w:t>
        </w:r>
        <w:r w:rsidR="003E2018">
          <w:rPr>
            <w:noProof/>
            <w:webHidden/>
          </w:rPr>
          <w:fldChar w:fldCharType="end"/>
        </w:r>
      </w:hyperlink>
    </w:p>
    <w:p w14:paraId="1CD2AA9D" w14:textId="4868B202"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99" w:history="1">
        <w:r w:rsidR="003E2018" w:rsidRPr="008B552B">
          <w:rPr>
            <w:rStyle w:val="Hyperlink"/>
            <w:b/>
            <w:noProof/>
          </w:rPr>
          <w:t>4.1.2</w:t>
        </w:r>
        <w:r w:rsidR="003E2018">
          <w:rPr>
            <w:rFonts w:asciiTheme="minorHAnsi" w:eastAsiaTheme="minorEastAsia" w:hAnsiTheme="minorHAnsi" w:cstheme="minorBidi"/>
            <w:noProof/>
            <w:sz w:val="22"/>
            <w:szCs w:val="22"/>
            <w:lang w:eastAsia="sl-SI"/>
          </w:rPr>
          <w:tab/>
        </w:r>
        <w:r w:rsidR="003E2018" w:rsidRPr="008B552B">
          <w:rPr>
            <w:rStyle w:val="Hyperlink"/>
            <w:b/>
            <w:noProof/>
          </w:rPr>
          <w:t>Jezik</w:t>
        </w:r>
        <w:r w:rsidR="003E2018">
          <w:rPr>
            <w:noProof/>
            <w:webHidden/>
          </w:rPr>
          <w:tab/>
        </w:r>
        <w:r w:rsidR="003E2018">
          <w:rPr>
            <w:noProof/>
            <w:webHidden/>
          </w:rPr>
          <w:fldChar w:fldCharType="begin"/>
        </w:r>
        <w:r w:rsidR="003E2018">
          <w:rPr>
            <w:noProof/>
            <w:webHidden/>
          </w:rPr>
          <w:instrText xml:space="preserve"> PAGEREF _Toc106865699 \h </w:instrText>
        </w:r>
        <w:r w:rsidR="003E2018">
          <w:rPr>
            <w:noProof/>
            <w:webHidden/>
          </w:rPr>
        </w:r>
        <w:r w:rsidR="003E2018">
          <w:rPr>
            <w:noProof/>
            <w:webHidden/>
          </w:rPr>
          <w:fldChar w:fldCharType="separate"/>
        </w:r>
        <w:r w:rsidR="003E2018">
          <w:rPr>
            <w:noProof/>
            <w:webHidden/>
          </w:rPr>
          <w:t>11</w:t>
        </w:r>
        <w:r w:rsidR="003E2018">
          <w:rPr>
            <w:noProof/>
            <w:webHidden/>
          </w:rPr>
          <w:fldChar w:fldCharType="end"/>
        </w:r>
      </w:hyperlink>
    </w:p>
    <w:p w14:paraId="58E81C0E" w14:textId="313D4193"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00" w:history="1">
        <w:r w:rsidR="003E2018" w:rsidRPr="008B552B">
          <w:rPr>
            <w:rStyle w:val="Hyperlink"/>
            <w:b/>
            <w:noProof/>
          </w:rPr>
          <w:t>4.1.3</w:t>
        </w:r>
        <w:r w:rsidR="003E2018">
          <w:rPr>
            <w:rFonts w:asciiTheme="minorHAnsi" w:eastAsiaTheme="minorEastAsia" w:hAnsiTheme="minorHAnsi" w:cstheme="minorBidi"/>
            <w:noProof/>
            <w:sz w:val="22"/>
            <w:szCs w:val="22"/>
            <w:lang w:eastAsia="sl-SI"/>
          </w:rPr>
          <w:tab/>
        </w:r>
        <w:r w:rsidR="003E2018" w:rsidRPr="008B552B">
          <w:rPr>
            <w:rStyle w:val="Hyperlink"/>
            <w:b/>
            <w:noProof/>
          </w:rPr>
          <w:t>Označevanje</w:t>
        </w:r>
        <w:r w:rsidR="003E2018">
          <w:rPr>
            <w:noProof/>
            <w:webHidden/>
          </w:rPr>
          <w:tab/>
        </w:r>
        <w:r w:rsidR="003E2018">
          <w:rPr>
            <w:noProof/>
            <w:webHidden/>
          </w:rPr>
          <w:fldChar w:fldCharType="begin"/>
        </w:r>
        <w:r w:rsidR="003E2018">
          <w:rPr>
            <w:noProof/>
            <w:webHidden/>
          </w:rPr>
          <w:instrText xml:space="preserve"> PAGEREF _Toc106865700 \h </w:instrText>
        </w:r>
        <w:r w:rsidR="003E2018">
          <w:rPr>
            <w:noProof/>
            <w:webHidden/>
          </w:rPr>
        </w:r>
        <w:r w:rsidR="003E2018">
          <w:rPr>
            <w:noProof/>
            <w:webHidden/>
          </w:rPr>
          <w:fldChar w:fldCharType="separate"/>
        </w:r>
        <w:r w:rsidR="003E2018">
          <w:rPr>
            <w:noProof/>
            <w:webHidden/>
          </w:rPr>
          <w:t>11</w:t>
        </w:r>
        <w:r w:rsidR="003E2018">
          <w:rPr>
            <w:noProof/>
            <w:webHidden/>
          </w:rPr>
          <w:fldChar w:fldCharType="end"/>
        </w:r>
      </w:hyperlink>
    </w:p>
    <w:p w14:paraId="5B8928D0" w14:textId="3661CF72"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01" w:history="1">
        <w:r w:rsidR="003E2018" w:rsidRPr="008B552B">
          <w:rPr>
            <w:rStyle w:val="Hyperlink"/>
            <w:b/>
            <w:noProof/>
          </w:rPr>
          <w:t>4.1.4</w:t>
        </w:r>
        <w:r w:rsidR="003E2018">
          <w:rPr>
            <w:rFonts w:asciiTheme="minorHAnsi" w:eastAsiaTheme="minorEastAsia" w:hAnsiTheme="minorHAnsi" w:cstheme="minorBidi"/>
            <w:noProof/>
            <w:sz w:val="22"/>
            <w:szCs w:val="22"/>
            <w:lang w:eastAsia="sl-SI"/>
          </w:rPr>
          <w:tab/>
        </w:r>
        <w:r w:rsidR="003E2018" w:rsidRPr="008B552B">
          <w:rPr>
            <w:rStyle w:val="Hyperlink"/>
            <w:b/>
            <w:noProof/>
          </w:rPr>
          <w:t>Vsebina ponudbe</w:t>
        </w:r>
        <w:r w:rsidR="003E2018">
          <w:rPr>
            <w:noProof/>
            <w:webHidden/>
          </w:rPr>
          <w:tab/>
        </w:r>
        <w:r w:rsidR="003E2018">
          <w:rPr>
            <w:noProof/>
            <w:webHidden/>
          </w:rPr>
          <w:fldChar w:fldCharType="begin"/>
        </w:r>
        <w:r w:rsidR="003E2018">
          <w:rPr>
            <w:noProof/>
            <w:webHidden/>
          </w:rPr>
          <w:instrText xml:space="preserve"> PAGEREF _Toc106865701 \h </w:instrText>
        </w:r>
        <w:r w:rsidR="003E2018">
          <w:rPr>
            <w:noProof/>
            <w:webHidden/>
          </w:rPr>
        </w:r>
        <w:r w:rsidR="003E2018">
          <w:rPr>
            <w:noProof/>
            <w:webHidden/>
          </w:rPr>
          <w:fldChar w:fldCharType="separate"/>
        </w:r>
        <w:r w:rsidR="003E2018">
          <w:rPr>
            <w:noProof/>
            <w:webHidden/>
          </w:rPr>
          <w:t>11</w:t>
        </w:r>
        <w:r w:rsidR="003E2018">
          <w:rPr>
            <w:noProof/>
            <w:webHidden/>
          </w:rPr>
          <w:fldChar w:fldCharType="end"/>
        </w:r>
      </w:hyperlink>
    </w:p>
    <w:p w14:paraId="37EFAAB3" w14:textId="3B138871"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02" w:history="1">
        <w:r w:rsidR="003E2018" w:rsidRPr="008B552B">
          <w:rPr>
            <w:rStyle w:val="Hyperlink"/>
            <w:b/>
            <w:noProof/>
          </w:rPr>
          <w:t>4.1.5</w:t>
        </w:r>
        <w:r w:rsidR="003E2018">
          <w:rPr>
            <w:rFonts w:asciiTheme="minorHAnsi" w:eastAsiaTheme="minorEastAsia" w:hAnsiTheme="minorHAnsi" w:cstheme="minorBidi"/>
            <w:noProof/>
            <w:sz w:val="22"/>
            <w:szCs w:val="22"/>
            <w:lang w:eastAsia="sl-SI"/>
          </w:rPr>
          <w:tab/>
        </w:r>
        <w:r w:rsidR="003E2018" w:rsidRPr="008B552B">
          <w:rPr>
            <w:rStyle w:val="Hyperlink"/>
            <w:b/>
            <w:noProof/>
          </w:rPr>
          <w:t>Alternativne in variante ponudbe</w:t>
        </w:r>
        <w:r w:rsidR="003E2018">
          <w:rPr>
            <w:noProof/>
            <w:webHidden/>
          </w:rPr>
          <w:tab/>
        </w:r>
        <w:r w:rsidR="003E2018">
          <w:rPr>
            <w:noProof/>
            <w:webHidden/>
          </w:rPr>
          <w:fldChar w:fldCharType="begin"/>
        </w:r>
        <w:r w:rsidR="003E2018">
          <w:rPr>
            <w:noProof/>
            <w:webHidden/>
          </w:rPr>
          <w:instrText xml:space="preserve"> PAGEREF _Toc106865702 \h </w:instrText>
        </w:r>
        <w:r w:rsidR="003E2018">
          <w:rPr>
            <w:noProof/>
            <w:webHidden/>
          </w:rPr>
        </w:r>
        <w:r w:rsidR="003E2018">
          <w:rPr>
            <w:noProof/>
            <w:webHidden/>
          </w:rPr>
          <w:fldChar w:fldCharType="separate"/>
        </w:r>
        <w:r w:rsidR="003E2018">
          <w:rPr>
            <w:noProof/>
            <w:webHidden/>
          </w:rPr>
          <w:t>11</w:t>
        </w:r>
        <w:r w:rsidR="003E2018">
          <w:rPr>
            <w:noProof/>
            <w:webHidden/>
          </w:rPr>
          <w:fldChar w:fldCharType="end"/>
        </w:r>
      </w:hyperlink>
    </w:p>
    <w:p w14:paraId="00746787" w14:textId="6AEE831F"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03" w:history="1">
        <w:r w:rsidR="003E2018" w:rsidRPr="008B552B">
          <w:rPr>
            <w:rStyle w:val="Hyperlink"/>
            <w:b/>
            <w:noProof/>
          </w:rPr>
          <w:t>4.1.6</w:t>
        </w:r>
        <w:r w:rsidR="003E2018">
          <w:rPr>
            <w:rFonts w:asciiTheme="minorHAnsi" w:eastAsiaTheme="minorEastAsia" w:hAnsiTheme="minorHAnsi" w:cstheme="minorBidi"/>
            <w:noProof/>
            <w:sz w:val="22"/>
            <w:szCs w:val="22"/>
            <w:lang w:eastAsia="sl-SI"/>
          </w:rPr>
          <w:tab/>
        </w:r>
        <w:r w:rsidR="003E2018" w:rsidRPr="008B552B">
          <w:rPr>
            <w:rStyle w:val="Hyperlink"/>
            <w:b/>
            <w:noProof/>
          </w:rPr>
          <w:t>Oblika ponudbe</w:t>
        </w:r>
        <w:r w:rsidR="003E2018">
          <w:rPr>
            <w:noProof/>
            <w:webHidden/>
          </w:rPr>
          <w:tab/>
        </w:r>
        <w:r w:rsidR="003E2018">
          <w:rPr>
            <w:noProof/>
            <w:webHidden/>
          </w:rPr>
          <w:fldChar w:fldCharType="begin"/>
        </w:r>
        <w:r w:rsidR="003E2018">
          <w:rPr>
            <w:noProof/>
            <w:webHidden/>
          </w:rPr>
          <w:instrText xml:space="preserve"> PAGEREF _Toc106865703 \h </w:instrText>
        </w:r>
        <w:r w:rsidR="003E2018">
          <w:rPr>
            <w:noProof/>
            <w:webHidden/>
          </w:rPr>
        </w:r>
        <w:r w:rsidR="003E2018">
          <w:rPr>
            <w:noProof/>
            <w:webHidden/>
          </w:rPr>
          <w:fldChar w:fldCharType="separate"/>
        </w:r>
        <w:r w:rsidR="003E2018">
          <w:rPr>
            <w:noProof/>
            <w:webHidden/>
          </w:rPr>
          <w:t>11</w:t>
        </w:r>
        <w:r w:rsidR="003E2018">
          <w:rPr>
            <w:noProof/>
            <w:webHidden/>
          </w:rPr>
          <w:fldChar w:fldCharType="end"/>
        </w:r>
      </w:hyperlink>
    </w:p>
    <w:p w14:paraId="0CB458FF" w14:textId="34DCEFF1"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04" w:history="1">
        <w:r w:rsidR="003E2018" w:rsidRPr="008B552B">
          <w:rPr>
            <w:rStyle w:val="Hyperlink"/>
            <w:b/>
            <w:noProof/>
          </w:rPr>
          <w:t>4.1.7</w:t>
        </w:r>
        <w:r w:rsidR="003E2018">
          <w:rPr>
            <w:rFonts w:asciiTheme="minorHAnsi" w:eastAsiaTheme="minorEastAsia" w:hAnsiTheme="minorHAnsi" w:cstheme="minorBidi"/>
            <w:noProof/>
            <w:sz w:val="22"/>
            <w:szCs w:val="22"/>
            <w:lang w:eastAsia="sl-SI"/>
          </w:rPr>
          <w:tab/>
        </w:r>
        <w:r w:rsidR="003E2018" w:rsidRPr="008B552B">
          <w:rPr>
            <w:rStyle w:val="Hyperlink"/>
            <w:b/>
            <w:noProof/>
          </w:rPr>
          <w:t>Veljavnost ponudb</w:t>
        </w:r>
        <w:r w:rsidR="003E2018">
          <w:rPr>
            <w:noProof/>
            <w:webHidden/>
          </w:rPr>
          <w:tab/>
        </w:r>
        <w:r w:rsidR="003E2018">
          <w:rPr>
            <w:noProof/>
            <w:webHidden/>
          </w:rPr>
          <w:fldChar w:fldCharType="begin"/>
        </w:r>
        <w:r w:rsidR="003E2018">
          <w:rPr>
            <w:noProof/>
            <w:webHidden/>
          </w:rPr>
          <w:instrText xml:space="preserve"> PAGEREF _Toc106865704 \h </w:instrText>
        </w:r>
        <w:r w:rsidR="003E2018">
          <w:rPr>
            <w:noProof/>
            <w:webHidden/>
          </w:rPr>
        </w:r>
        <w:r w:rsidR="003E2018">
          <w:rPr>
            <w:noProof/>
            <w:webHidden/>
          </w:rPr>
          <w:fldChar w:fldCharType="separate"/>
        </w:r>
        <w:r w:rsidR="003E2018">
          <w:rPr>
            <w:noProof/>
            <w:webHidden/>
          </w:rPr>
          <w:t>12</w:t>
        </w:r>
        <w:r w:rsidR="003E2018">
          <w:rPr>
            <w:noProof/>
            <w:webHidden/>
          </w:rPr>
          <w:fldChar w:fldCharType="end"/>
        </w:r>
      </w:hyperlink>
    </w:p>
    <w:p w14:paraId="7DC6F5E4" w14:textId="4865062A" w:rsidR="003E2018" w:rsidRDefault="006144D0">
      <w:pPr>
        <w:pStyle w:val="TOC2"/>
        <w:rPr>
          <w:rFonts w:asciiTheme="minorHAnsi" w:eastAsiaTheme="minorEastAsia" w:hAnsiTheme="minorHAnsi" w:cstheme="minorBidi"/>
          <w:sz w:val="22"/>
          <w:szCs w:val="22"/>
          <w:lang w:eastAsia="sl-SI"/>
        </w:rPr>
      </w:pPr>
      <w:hyperlink w:anchor="_Toc106865705" w:history="1">
        <w:r w:rsidR="003E2018" w:rsidRPr="008B552B">
          <w:rPr>
            <w:rStyle w:val="Hyperlink"/>
            <w:b/>
          </w:rPr>
          <w:t>4.2</w:t>
        </w:r>
        <w:r w:rsidR="003E2018">
          <w:rPr>
            <w:rFonts w:asciiTheme="minorHAnsi" w:eastAsiaTheme="minorEastAsia" w:hAnsiTheme="minorHAnsi" w:cstheme="minorBidi"/>
            <w:sz w:val="22"/>
            <w:szCs w:val="22"/>
            <w:lang w:eastAsia="sl-SI"/>
          </w:rPr>
          <w:tab/>
        </w:r>
        <w:r w:rsidR="003E2018" w:rsidRPr="008B552B">
          <w:rPr>
            <w:rStyle w:val="Hyperlink"/>
            <w:b/>
          </w:rPr>
          <w:t>Dokumenti v ponudbeni dokumentaciji</w:t>
        </w:r>
        <w:r w:rsidR="003E2018">
          <w:rPr>
            <w:webHidden/>
          </w:rPr>
          <w:tab/>
        </w:r>
        <w:r w:rsidR="003E2018">
          <w:rPr>
            <w:webHidden/>
          </w:rPr>
          <w:fldChar w:fldCharType="begin"/>
        </w:r>
        <w:r w:rsidR="003E2018">
          <w:rPr>
            <w:webHidden/>
          </w:rPr>
          <w:instrText xml:space="preserve"> PAGEREF _Toc106865705 \h </w:instrText>
        </w:r>
        <w:r w:rsidR="003E2018">
          <w:rPr>
            <w:webHidden/>
          </w:rPr>
        </w:r>
        <w:r w:rsidR="003E2018">
          <w:rPr>
            <w:webHidden/>
          </w:rPr>
          <w:fldChar w:fldCharType="separate"/>
        </w:r>
        <w:r w:rsidR="003E2018">
          <w:rPr>
            <w:webHidden/>
          </w:rPr>
          <w:t>12</w:t>
        </w:r>
        <w:r w:rsidR="003E2018">
          <w:rPr>
            <w:webHidden/>
          </w:rPr>
          <w:fldChar w:fldCharType="end"/>
        </w:r>
      </w:hyperlink>
    </w:p>
    <w:p w14:paraId="54D42D91" w14:textId="30AEB6FB"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06" w:history="1">
        <w:r w:rsidR="003E2018" w:rsidRPr="008B552B">
          <w:rPr>
            <w:rStyle w:val="Hyperlink"/>
            <w:b/>
            <w:noProof/>
          </w:rPr>
          <w:t>4.2.1</w:t>
        </w:r>
        <w:r w:rsidR="003E2018">
          <w:rPr>
            <w:rFonts w:asciiTheme="minorHAnsi" w:eastAsiaTheme="minorEastAsia" w:hAnsiTheme="minorHAnsi" w:cstheme="minorBidi"/>
            <w:noProof/>
            <w:sz w:val="22"/>
            <w:szCs w:val="22"/>
            <w:lang w:eastAsia="sl-SI"/>
          </w:rPr>
          <w:tab/>
        </w:r>
        <w:r w:rsidR="003E2018" w:rsidRPr="008B552B">
          <w:rPr>
            <w:rStyle w:val="Hyperlink"/>
            <w:b/>
            <w:noProof/>
          </w:rPr>
          <w:t>Podatki o ponudniku (OBR-1)</w:t>
        </w:r>
        <w:r w:rsidR="003E2018">
          <w:rPr>
            <w:noProof/>
            <w:webHidden/>
          </w:rPr>
          <w:tab/>
        </w:r>
        <w:r w:rsidR="003E2018">
          <w:rPr>
            <w:noProof/>
            <w:webHidden/>
          </w:rPr>
          <w:fldChar w:fldCharType="begin"/>
        </w:r>
        <w:r w:rsidR="003E2018">
          <w:rPr>
            <w:noProof/>
            <w:webHidden/>
          </w:rPr>
          <w:instrText xml:space="preserve"> PAGEREF _Toc106865706 \h </w:instrText>
        </w:r>
        <w:r w:rsidR="003E2018">
          <w:rPr>
            <w:noProof/>
            <w:webHidden/>
          </w:rPr>
        </w:r>
        <w:r w:rsidR="003E2018">
          <w:rPr>
            <w:noProof/>
            <w:webHidden/>
          </w:rPr>
          <w:fldChar w:fldCharType="separate"/>
        </w:r>
        <w:r w:rsidR="003E2018">
          <w:rPr>
            <w:noProof/>
            <w:webHidden/>
          </w:rPr>
          <w:t>12</w:t>
        </w:r>
        <w:r w:rsidR="003E2018">
          <w:rPr>
            <w:noProof/>
            <w:webHidden/>
          </w:rPr>
          <w:fldChar w:fldCharType="end"/>
        </w:r>
      </w:hyperlink>
    </w:p>
    <w:p w14:paraId="6AE4EDF6" w14:textId="2841E043"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07" w:history="1">
        <w:r w:rsidR="003E2018" w:rsidRPr="008B552B">
          <w:rPr>
            <w:rStyle w:val="Hyperlink"/>
            <w:b/>
            <w:noProof/>
          </w:rPr>
          <w:t>4.2.2</w:t>
        </w:r>
        <w:r w:rsidR="003E2018">
          <w:rPr>
            <w:rFonts w:asciiTheme="minorHAnsi" w:eastAsiaTheme="minorEastAsia" w:hAnsiTheme="minorHAnsi" w:cstheme="minorBidi"/>
            <w:noProof/>
            <w:sz w:val="22"/>
            <w:szCs w:val="22"/>
            <w:lang w:eastAsia="sl-SI"/>
          </w:rPr>
          <w:tab/>
        </w:r>
        <w:r w:rsidR="003E2018" w:rsidRPr="008B552B">
          <w:rPr>
            <w:rStyle w:val="Hyperlink"/>
            <w:b/>
            <w:noProof/>
          </w:rPr>
          <w:t>Izjava o sprejemanju pogojev javnega naročila (OBR-2)</w:t>
        </w:r>
        <w:r w:rsidR="003E2018">
          <w:rPr>
            <w:noProof/>
            <w:webHidden/>
          </w:rPr>
          <w:tab/>
        </w:r>
        <w:r w:rsidR="003E2018">
          <w:rPr>
            <w:noProof/>
            <w:webHidden/>
          </w:rPr>
          <w:fldChar w:fldCharType="begin"/>
        </w:r>
        <w:r w:rsidR="003E2018">
          <w:rPr>
            <w:noProof/>
            <w:webHidden/>
          </w:rPr>
          <w:instrText xml:space="preserve"> PAGEREF _Toc106865707 \h </w:instrText>
        </w:r>
        <w:r w:rsidR="003E2018">
          <w:rPr>
            <w:noProof/>
            <w:webHidden/>
          </w:rPr>
        </w:r>
        <w:r w:rsidR="003E2018">
          <w:rPr>
            <w:noProof/>
            <w:webHidden/>
          </w:rPr>
          <w:fldChar w:fldCharType="separate"/>
        </w:r>
        <w:r w:rsidR="003E2018">
          <w:rPr>
            <w:noProof/>
            <w:webHidden/>
          </w:rPr>
          <w:t>12</w:t>
        </w:r>
        <w:r w:rsidR="003E2018">
          <w:rPr>
            <w:noProof/>
            <w:webHidden/>
          </w:rPr>
          <w:fldChar w:fldCharType="end"/>
        </w:r>
      </w:hyperlink>
    </w:p>
    <w:p w14:paraId="6B89F1D9" w14:textId="21BCE66A"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08" w:history="1">
        <w:r w:rsidR="003E2018" w:rsidRPr="008B552B">
          <w:rPr>
            <w:rStyle w:val="Hyperlink"/>
            <w:b/>
            <w:noProof/>
          </w:rPr>
          <w:t>4.2.3</w:t>
        </w:r>
        <w:r w:rsidR="003E2018">
          <w:rPr>
            <w:rFonts w:asciiTheme="minorHAnsi" w:eastAsiaTheme="minorEastAsia" w:hAnsiTheme="minorHAnsi" w:cstheme="minorBidi"/>
            <w:noProof/>
            <w:sz w:val="22"/>
            <w:szCs w:val="22"/>
            <w:lang w:eastAsia="sl-SI"/>
          </w:rPr>
          <w:tab/>
        </w:r>
        <w:r w:rsidR="003E2018" w:rsidRPr="008B552B">
          <w:rPr>
            <w:rStyle w:val="Hyperlink"/>
            <w:b/>
            <w:noProof/>
          </w:rPr>
          <w:t>Povzetek predračuna (OBR-3)</w:t>
        </w:r>
        <w:r w:rsidR="003E2018">
          <w:rPr>
            <w:noProof/>
            <w:webHidden/>
          </w:rPr>
          <w:tab/>
        </w:r>
        <w:r w:rsidR="003E2018">
          <w:rPr>
            <w:noProof/>
            <w:webHidden/>
          </w:rPr>
          <w:fldChar w:fldCharType="begin"/>
        </w:r>
        <w:r w:rsidR="003E2018">
          <w:rPr>
            <w:noProof/>
            <w:webHidden/>
          </w:rPr>
          <w:instrText xml:space="preserve"> PAGEREF _Toc106865708 \h </w:instrText>
        </w:r>
        <w:r w:rsidR="003E2018">
          <w:rPr>
            <w:noProof/>
            <w:webHidden/>
          </w:rPr>
        </w:r>
        <w:r w:rsidR="003E2018">
          <w:rPr>
            <w:noProof/>
            <w:webHidden/>
          </w:rPr>
          <w:fldChar w:fldCharType="separate"/>
        </w:r>
        <w:r w:rsidR="003E2018">
          <w:rPr>
            <w:noProof/>
            <w:webHidden/>
          </w:rPr>
          <w:t>12</w:t>
        </w:r>
        <w:r w:rsidR="003E2018">
          <w:rPr>
            <w:noProof/>
            <w:webHidden/>
          </w:rPr>
          <w:fldChar w:fldCharType="end"/>
        </w:r>
      </w:hyperlink>
    </w:p>
    <w:p w14:paraId="260FF8DC" w14:textId="4407D69C"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09" w:history="1">
        <w:r w:rsidR="003E2018" w:rsidRPr="008B552B">
          <w:rPr>
            <w:rStyle w:val="Hyperlink"/>
            <w:b/>
            <w:noProof/>
          </w:rPr>
          <w:t>4.2.4</w:t>
        </w:r>
        <w:r w:rsidR="003E2018">
          <w:rPr>
            <w:rFonts w:asciiTheme="minorHAnsi" w:eastAsiaTheme="minorEastAsia" w:hAnsiTheme="minorHAnsi" w:cstheme="minorBidi"/>
            <w:noProof/>
            <w:sz w:val="22"/>
            <w:szCs w:val="22"/>
            <w:lang w:eastAsia="sl-SI"/>
          </w:rPr>
          <w:tab/>
        </w:r>
        <w:r w:rsidR="003E2018" w:rsidRPr="008B552B">
          <w:rPr>
            <w:rStyle w:val="Hyperlink"/>
            <w:b/>
            <w:noProof/>
          </w:rPr>
          <w:t>Izjava ponudnika, da je vsa oprema tovarniško nova (OBR-4)</w:t>
        </w:r>
        <w:r w:rsidR="003E2018">
          <w:rPr>
            <w:noProof/>
            <w:webHidden/>
          </w:rPr>
          <w:tab/>
        </w:r>
        <w:r w:rsidR="003E2018">
          <w:rPr>
            <w:noProof/>
            <w:webHidden/>
          </w:rPr>
          <w:fldChar w:fldCharType="begin"/>
        </w:r>
        <w:r w:rsidR="003E2018">
          <w:rPr>
            <w:noProof/>
            <w:webHidden/>
          </w:rPr>
          <w:instrText xml:space="preserve"> PAGEREF _Toc106865709 \h </w:instrText>
        </w:r>
        <w:r w:rsidR="003E2018">
          <w:rPr>
            <w:noProof/>
            <w:webHidden/>
          </w:rPr>
        </w:r>
        <w:r w:rsidR="003E2018">
          <w:rPr>
            <w:noProof/>
            <w:webHidden/>
          </w:rPr>
          <w:fldChar w:fldCharType="separate"/>
        </w:r>
        <w:r w:rsidR="003E2018">
          <w:rPr>
            <w:noProof/>
            <w:webHidden/>
          </w:rPr>
          <w:t>13</w:t>
        </w:r>
        <w:r w:rsidR="003E2018">
          <w:rPr>
            <w:noProof/>
            <w:webHidden/>
          </w:rPr>
          <w:fldChar w:fldCharType="end"/>
        </w:r>
      </w:hyperlink>
    </w:p>
    <w:p w14:paraId="4DCAE078" w14:textId="1FA3B658"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10" w:history="1">
        <w:r w:rsidR="003E2018" w:rsidRPr="008B552B">
          <w:rPr>
            <w:rStyle w:val="Hyperlink"/>
            <w:b/>
            <w:noProof/>
          </w:rPr>
          <w:t>4.2.5</w:t>
        </w:r>
        <w:r w:rsidR="003E2018">
          <w:rPr>
            <w:rFonts w:asciiTheme="minorHAnsi" w:eastAsiaTheme="minorEastAsia" w:hAnsiTheme="minorHAnsi" w:cstheme="minorBidi"/>
            <w:noProof/>
            <w:sz w:val="22"/>
            <w:szCs w:val="22"/>
            <w:lang w:eastAsia="sl-SI"/>
          </w:rPr>
          <w:tab/>
        </w:r>
        <w:r w:rsidR="003E2018" w:rsidRPr="008B552B">
          <w:rPr>
            <w:rStyle w:val="Hyperlink"/>
            <w:b/>
            <w:noProof/>
          </w:rPr>
          <w:t>Izjava o garanciji in nadomestnih delih (OBR-5)</w:t>
        </w:r>
        <w:r w:rsidR="003E2018">
          <w:rPr>
            <w:noProof/>
            <w:webHidden/>
          </w:rPr>
          <w:tab/>
        </w:r>
        <w:r w:rsidR="003E2018">
          <w:rPr>
            <w:noProof/>
            <w:webHidden/>
          </w:rPr>
          <w:fldChar w:fldCharType="begin"/>
        </w:r>
        <w:r w:rsidR="003E2018">
          <w:rPr>
            <w:noProof/>
            <w:webHidden/>
          </w:rPr>
          <w:instrText xml:space="preserve"> PAGEREF _Toc106865710 \h </w:instrText>
        </w:r>
        <w:r w:rsidR="003E2018">
          <w:rPr>
            <w:noProof/>
            <w:webHidden/>
          </w:rPr>
        </w:r>
        <w:r w:rsidR="003E2018">
          <w:rPr>
            <w:noProof/>
            <w:webHidden/>
          </w:rPr>
          <w:fldChar w:fldCharType="separate"/>
        </w:r>
        <w:r w:rsidR="003E2018">
          <w:rPr>
            <w:noProof/>
            <w:webHidden/>
          </w:rPr>
          <w:t>13</w:t>
        </w:r>
        <w:r w:rsidR="003E2018">
          <w:rPr>
            <w:noProof/>
            <w:webHidden/>
          </w:rPr>
          <w:fldChar w:fldCharType="end"/>
        </w:r>
      </w:hyperlink>
    </w:p>
    <w:p w14:paraId="7B123F8B" w14:textId="66EB2F74"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11" w:history="1">
        <w:r w:rsidR="003E2018" w:rsidRPr="008B552B">
          <w:rPr>
            <w:rStyle w:val="Hyperlink"/>
            <w:b/>
            <w:noProof/>
          </w:rPr>
          <w:t>4.2.6</w:t>
        </w:r>
        <w:r w:rsidR="003E2018">
          <w:rPr>
            <w:rFonts w:asciiTheme="minorHAnsi" w:eastAsiaTheme="minorEastAsia" w:hAnsiTheme="minorHAnsi" w:cstheme="minorBidi"/>
            <w:noProof/>
            <w:sz w:val="22"/>
            <w:szCs w:val="22"/>
            <w:lang w:eastAsia="sl-SI"/>
          </w:rPr>
          <w:tab/>
        </w:r>
        <w:r w:rsidR="003E2018" w:rsidRPr="008B552B">
          <w:rPr>
            <w:rStyle w:val="Hyperlink"/>
            <w:b/>
            <w:noProof/>
          </w:rPr>
          <w:t>Izjava proizvajalca opreme ali principala (OBR-6A ali OBR-6B)</w:t>
        </w:r>
        <w:r w:rsidR="003E2018">
          <w:rPr>
            <w:noProof/>
            <w:webHidden/>
          </w:rPr>
          <w:tab/>
        </w:r>
        <w:r w:rsidR="003E2018">
          <w:rPr>
            <w:noProof/>
            <w:webHidden/>
          </w:rPr>
          <w:fldChar w:fldCharType="begin"/>
        </w:r>
        <w:r w:rsidR="003E2018">
          <w:rPr>
            <w:noProof/>
            <w:webHidden/>
          </w:rPr>
          <w:instrText xml:space="preserve"> PAGEREF _Toc106865711 \h </w:instrText>
        </w:r>
        <w:r w:rsidR="003E2018">
          <w:rPr>
            <w:noProof/>
            <w:webHidden/>
          </w:rPr>
        </w:r>
        <w:r w:rsidR="003E2018">
          <w:rPr>
            <w:noProof/>
            <w:webHidden/>
          </w:rPr>
          <w:fldChar w:fldCharType="separate"/>
        </w:r>
        <w:r w:rsidR="003E2018">
          <w:rPr>
            <w:noProof/>
            <w:webHidden/>
          </w:rPr>
          <w:t>13</w:t>
        </w:r>
        <w:r w:rsidR="003E2018">
          <w:rPr>
            <w:noProof/>
            <w:webHidden/>
          </w:rPr>
          <w:fldChar w:fldCharType="end"/>
        </w:r>
      </w:hyperlink>
    </w:p>
    <w:p w14:paraId="061CC38A" w14:textId="2B228F83"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12" w:history="1">
        <w:r w:rsidR="003E2018" w:rsidRPr="008B552B">
          <w:rPr>
            <w:rStyle w:val="Hyperlink"/>
            <w:b/>
            <w:noProof/>
          </w:rPr>
          <w:t>4.2.7</w:t>
        </w:r>
        <w:r w:rsidR="003E2018">
          <w:rPr>
            <w:rFonts w:asciiTheme="minorHAnsi" w:eastAsiaTheme="minorEastAsia" w:hAnsiTheme="minorHAnsi" w:cstheme="minorBidi"/>
            <w:noProof/>
            <w:sz w:val="22"/>
            <w:szCs w:val="22"/>
            <w:lang w:eastAsia="sl-SI"/>
          </w:rPr>
          <w:tab/>
        </w:r>
        <w:r w:rsidR="003E2018" w:rsidRPr="008B552B">
          <w:rPr>
            <w:rStyle w:val="Hyperlink"/>
            <w:b/>
            <w:noProof/>
          </w:rPr>
          <w:t>Izjava o predložitvi garancije za dobro izvedbo pogodbenih obveznosti (OBR-7)</w:t>
        </w:r>
        <w:r w:rsidR="003E2018">
          <w:rPr>
            <w:noProof/>
            <w:webHidden/>
          </w:rPr>
          <w:tab/>
        </w:r>
        <w:r w:rsidR="003E2018">
          <w:rPr>
            <w:noProof/>
            <w:webHidden/>
          </w:rPr>
          <w:fldChar w:fldCharType="begin"/>
        </w:r>
        <w:r w:rsidR="003E2018">
          <w:rPr>
            <w:noProof/>
            <w:webHidden/>
          </w:rPr>
          <w:instrText xml:space="preserve"> PAGEREF _Toc106865712 \h </w:instrText>
        </w:r>
        <w:r w:rsidR="003E2018">
          <w:rPr>
            <w:noProof/>
            <w:webHidden/>
          </w:rPr>
        </w:r>
        <w:r w:rsidR="003E2018">
          <w:rPr>
            <w:noProof/>
            <w:webHidden/>
          </w:rPr>
          <w:fldChar w:fldCharType="separate"/>
        </w:r>
        <w:r w:rsidR="003E2018">
          <w:rPr>
            <w:noProof/>
            <w:webHidden/>
          </w:rPr>
          <w:t>13</w:t>
        </w:r>
        <w:r w:rsidR="003E2018">
          <w:rPr>
            <w:noProof/>
            <w:webHidden/>
          </w:rPr>
          <w:fldChar w:fldCharType="end"/>
        </w:r>
      </w:hyperlink>
    </w:p>
    <w:p w14:paraId="18864B58" w14:textId="6A43598C"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13" w:history="1">
        <w:r w:rsidR="003E2018" w:rsidRPr="008B552B">
          <w:rPr>
            <w:rStyle w:val="Hyperlink"/>
            <w:b/>
            <w:noProof/>
          </w:rPr>
          <w:t>4.2.8</w:t>
        </w:r>
        <w:r w:rsidR="003E2018">
          <w:rPr>
            <w:rFonts w:asciiTheme="minorHAnsi" w:eastAsiaTheme="minorEastAsia" w:hAnsiTheme="minorHAnsi" w:cstheme="minorBidi"/>
            <w:noProof/>
            <w:sz w:val="22"/>
            <w:szCs w:val="22"/>
            <w:lang w:eastAsia="sl-SI"/>
          </w:rPr>
          <w:tab/>
        </w:r>
        <w:r w:rsidR="003E2018" w:rsidRPr="008B552B">
          <w:rPr>
            <w:rStyle w:val="Hyperlink"/>
            <w:b/>
            <w:noProof/>
          </w:rPr>
          <w:t>Vzorec pogodbe (OBR-8)</w:t>
        </w:r>
        <w:r w:rsidR="003E2018">
          <w:rPr>
            <w:noProof/>
            <w:webHidden/>
          </w:rPr>
          <w:tab/>
        </w:r>
        <w:r w:rsidR="003E2018">
          <w:rPr>
            <w:noProof/>
            <w:webHidden/>
          </w:rPr>
          <w:fldChar w:fldCharType="begin"/>
        </w:r>
        <w:r w:rsidR="003E2018">
          <w:rPr>
            <w:noProof/>
            <w:webHidden/>
          </w:rPr>
          <w:instrText xml:space="preserve"> PAGEREF _Toc106865713 \h </w:instrText>
        </w:r>
        <w:r w:rsidR="003E2018">
          <w:rPr>
            <w:noProof/>
            <w:webHidden/>
          </w:rPr>
        </w:r>
        <w:r w:rsidR="003E2018">
          <w:rPr>
            <w:noProof/>
            <w:webHidden/>
          </w:rPr>
          <w:fldChar w:fldCharType="separate"/>
        </w:r>
        <w:r w:rsidR="003E2018">
          <w:rPr>
            <w:noProof/>
            <w:webHidden/>
          </w:rPr>
          <w:t>13</w:t>
        </w:r>
        <w:r w:rsidR="003E2018">
          <w:rPr>
            <w:noProof/>
            <w:webHidden/>
          </w:rPr>
          <w:fldChar w:fldCharType="end"/>
        </w:r>
      </w:hyperlink>
    </w:p>
    <w:p w14:paraId="73052A02" w14:textId="6C4EB90F"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14" w:history="1">
        <w:r w:rsidR="003E2018" w:rsidRPr="008B552B">
          <w:rPr>
            <w:rStyle w:val="Hyperlink"/>
            <w:b/>
            <w:noProof/>
          </w:rPr>
          <w:t>4.2.9</w:t>
        </w:r>
        <w:r w:rsidR="003E2018">
          <w:rPr>
            <w:rFonts w:asciiTheme="minorHAnsi" w:eastAsiaTheme="minorEastAsia" w:hAnsiTheme="minorHAnsi" w:cstheme="minorBidi"/>
            <w:noProof/>
            <w:sz w:val="22"/>
            <w:szCs w:val="22"/>
            <w:lang w:eastAsia="sl-SI"/>
          </w:rPr>
          <w:tab/>
        </w:r>
        <w:r w:rsidR="003E2018" w:rsidRPr="008B552B">
          <w:rPr>
            <w:rStyle w:val="Hyperlink"/>
            <w:b/>
            <w:noProof/>
          </w:rPr>
          <w:t>Izjava o posredovanju podatkov o razkritju lastništva ponudnika (OBR-9)</w:t>
        </w:r>
        <w:r w:rsidR="003E2018">
          <w:rPr>
            <w:noProof/>
            <w:webHidden/>
          </w:rPr>
          <w:tab/>
        </w:r>
        <w:r w:rsidR="003E2018">
          <w:rPr>
            <w:noProof/>
            <w:webHidden/>
          </w:rPr>
          <w:fldChar w:fldCharType="begin"/>
        </w:r>
        <w:r w:rsidR="003E2018">
          <w:rPr>
            <w:noProof/>
            <w:webHidden/>
          </w:rPr>
          <w:instrText xml:space="preserve"> PAGEREF _Toc106865714 \h </w:instrText>
        </w:r>
        <w:r w:rsidR="003E2018">
          <w:rPr>
            <w:noProof/>
            <w:webHidden/>
          </w:rPr>
        </w:r>
        <w:r w:rsidR="003E2018">
          <w:rPr>
            <w:noProof/>
            <w:webHidden/>
          </w:rPr>
          <w:fldChar w:fldCharType="separate"/>
        </w:r>
        <w:r w:rsidR="003E2018">
          <w:rPr>
            <w:noProof/>
            <w:webHidden/>
          </w:rPr>
          <w:t>13</w:t>
        </w:r>
        <w:r w:rsidR="003E2018">
          <w:rPr>
            <w:noProof/>
            <w:webHidden/>
          </w:rPr>
          <w:fldChar w:fldCharType="end"/>
        </w:r>
      </w:hyperlink>
    </w:p>
    <w:p w14:paraId="28299407" w14:textId="1C96EE46"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15" w:history="1">
        <w:r w:rsidR="003E2018" w:rsidRPr="008B552B">
          <w:rPr>
            <w:rStyle w:val="Hyperlink"/>
            <w:b/>
            <w:noProof/>
          </w:rPr>
          <w:t>4.2.10</w:t>
        </w:r>
        <w:r w:rsidR="003E2018">
          <w:rPr>
            <w:rFonts w:asciiTheme="minorHAnsi" w:eastAsiaTheme="minorEastAsia" w:hAnsiTheme="minorHAnsi" w:cstheme="minorBidi"/>
            <w:noProof/>
            <w:sz w:val="22"/>
            <w:szCs w:val="22"/>
            <w:lang w:eastAsia="sl-SI"/>
          </w:rPr>
          <w:tab/>
        </w:r>
        <w:r w:rsidR="003E2018" w:rsidRPr="008B552B">
          <w:rPr>
            <w:rStyle w:val="Hyperlink"/>
            <w:b/>
            <w:noProof/>
          </w:rPr>
          <w:t>ESPD obrazec</w:t>
        </w:r>
        <w:r w:rsidR="003E2018">
          <w:rPr>
            <w:noProof/>
            <w:webHidden/>
          </w:rPr>
          <w:tab/>
        </w:r>
        <w:r w:rsidR="003E2018">
          <w:rPr>
            <w:noProof/>
            <w:webHidden/>
          </w:rPr>
          <w:fldChar w:fldCharType="begin"/>
        </w:r>
        <w:r w:rsidR="003E2018">
          <w:rPr>
            <w:noProof/>
            <w:webHidden/>
          </w:rPr>
          <w:instrText xml:space="preserve"> PAGEREF _Toc106865715 \h </w:instrText>
        </w:r>
        <w:r w:rsidR="003E2018">
          <w:rPr>
            <w:noProof/>
            <w:webHidden/>
          </w:rPr>
        </w:r>
        <w:r w:rsidR="003E2018">
          <w:rPr>
            <w:noProof/>
            <w:webHidden/>
          </w:rPr>
          <w:fldChar w:fldCharType="separate"/>
        </w:r>
        <w:r w:rsidR="003E2018">
          <w:rPr>
            <w:noProof/>
            <w:webHidden/>
          </w:rPr>
          <w:t>14</w:t>
        </w:r>
        <w:r w:rsidR="003E2018">
          <w:rPr>
            <w:noProof/>
            <w:webHidden/>
          </w:rPr>
          <w:fldChar w:fldCharType="end"/>
        </w:r>
      </w:hyperlink>
    </w:p>
    <w:p w14:paraId="5E208969" w14:textId="65F2CA30"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16" w:history="1">
        <w:r w:rsidR="003E2018" w:rsidRPr="008B552B">
          <w:rPr>
            <w:rStyle w:val="Hyperlink"/>
            <w:b/>
            <w:noProof/>
          </w:rPr>
          <w:t>4.2.11</w:t>
        </w:r>
        <w:r w:rsidR="003E2018">
          <w:rPr>
            <w:rFonts w:asciiTheme="minorHAnsi" w:eastAsiaTheme="minorEastAsia" w:hAnsiTheme="minorHAnsi" w:cstheme="minorBidi"/>
            <w:noProof/>
            <w:sz w:val="22"/>
            <w:szCs w:val="22"/>
            <w:lang w:eastAsia="sl-SI"/>
          </w:rPr>
          <w:tab/>
        </w:r>
        <w:r w:rsidR="003E2018" w:rsidRPr="008B552B">
          <w:rPr>
            <w:rStyle w:val="Hyperlink"/>
            <w:b/>
            <w:noProof/>
          </w:rPr>
          <w:t>BON-2 ali bančno potrdilo o solventnosti</w:t>
        </w:r>
        <w:r w:rsidR="003E2018">
          <w:rPr>
            <w:noProof/>
            <w:webHidden/>
          </w:rPr>
          <w:tab/>
        </w:r>
        <w:r w:rsidR="003E2018">
          <w:rPr>
            <w:noProof/>
            <w:webHidden/>
          </w:rPr>
          <w:fldChar w:fldCharType="begin"/>
        </w:r>
        <w:r w:rsidR="003E2018">
          <w:rPr>
            <w:noProof/>
            <w:webHidden/>
          </w:rPr>
          <w:instrText xml:space="preserve"> PAGEREF _Toc106865716 \h </w:instrText>
        </w:r>
        <w:r w:rsidR="003E2018">
          <w:rPr>
            <w:noProof/>
            <w:webHidden/>
          </w:rPr>
        </w:r>
        <w:r w:rsidR="003E2018">
          <w:rPr>
            <w:noProof/>
            <w:webHidden/>
          </w:rPr>
          <w:fldChar w:fldCharType="separate"/>
        </w:r>
        <w:r w:rsidR="003E2018">
          <w:rPr>
            <w:noProof/>
            <w:webHidden/>
          </w:rPr>
          <w:t>14</w:t>
        </w:r>
        <w:r w:rsidR="003E2018">
          <w:rPr>
            <w:noProof/>
            <w:webHidden/>
          </w:rPr>
          <w:fldChar w:fldCharType="end"/>
        </w:r>
      </w:hyperlink>
    </w:p>
    <w:p w14:paraId="21447C2E" w14:textId="3C69B376"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17" w:history="1">
        <w:r w:rsidR="003E2018" w:rsidRPr="008B552B">
          <w:rPr>
            <w:rStyle w:val="Hyperlink"/>
            <w:b/>
            <w:noProof/>
          </w:rPr>
          <w:t>4.2.12</w:t>
        </w:r>
        <w:r w:rsidR="003E2018">
          <w:rPr>
            <w:rFonts w:asciiTheme="minorHAnsi" w:eastAsiaTheme="minorEastAsia" w:hAnsiTheme="minorHAnsi" w:cstheme="minorBidi"/>
            <w:noProof/>
            <w:sz w:val="22"/>
            <w:szCs w:val="22"/>
            <w:lang w:eastAsia="sl-SI"/>
          </w:rPr>
          <w:tab/>
        </w:r>
        <w:r w:rsidR="003E2018" w:rsidRPr="008B552B">
          <w:rPr>
            <w:rStyle w:val="Hyperlink"/>
            <w:b/>
            <w:noProof/>
          </w:rPr>
          <w:t>Dokazila, iz katerih je razvidno izpolnjevanje tehničnih zahtev</w:t>
        </w:r>
        <w:r w:rsidR="003E2018">
          <w:rPr>
            <w:noProof/>
            <w:webHidden/>
          </w:rPr>
          <w:tab/>
        </w:r>
        <w:r w:rsidR="003E2018">
          <w:rPr>
            <w:noProof/>
            <w:webHidden/>
          </w:rPr>
          <w:fldChar w:fldCharType="begin"/>
        </w:r>
        <w:r w:rsidR="003E2018">
          <w:rPr>
            <w:noProof/>
            <w:webHidden/>
          </w:rPr>
          <w:instrText xml:space="preserve"> PAGEREF _Toc106865717 \h </w:instrText>
        </w:r>
        <w:r w:rsidR="003E2018">
          <w:rPr>
            <w:noProof/>
            <w:webHidden/>
          </w:rPr>
        </w:r>
        <w:r w:rsidR="003E2018">
          <w:rPr>
            <w:noProof/>
            <w:webHidden/>
          </w:rPr>
          <w:fldChar w:fldCharType="separate"/>
        </w:r>
        <w:r w:rsidR="003E2018">
          <w:rPr>
            <w:noProof/>
            <w:webHidden/>
          </w:rPr>
          <w:t>14</w:t>
        </w:r>
        <w:r w:rsidR="003E2018">
          <w:rPr>
            <w:noProof/>
            <w:webHidden/>
          </w:rPr>
          <w:fldChar w:fldCharType="end"/>
        </w:r>
      </w:hyperlink>
    </w:p>
    <w:p w14:paraId="5B5CADED" w14:textId="76EA6BC7" w:rsidR="003E2018" w:rsidRDefault="006144D0">
      <w:pPr>
        <w:pStyle w:val="TOC2"/>
        <w:rPr>
          <w:rFonts w:asciiTheme="minorHAnsi" w:eastAsiaTheme="minorEastAsia" w:hAnsiTheme="minorHAnsi" w:cstheme="minorBidi"/>
          <w:sz w:val="22"/>
          <w:szCs w:val="22"/>
          <w:lang w:eastAsia="sl-SI"/>
        </w:rPr>
      </w:pPr>
      <w:hyperlink w:anchor="_Toc106865718" w:history="1">
        <w:r w:rsidR="003E2018" w:rsidRPr="008B552B">
          <w:rPr>
            <w:rStyle w:val="Hyperlink"/>
            <w:b/>
          </w:rPr>
          <w:t>4.3</w:t>
        </w:r>
        <w:r w:rsidR="003E2018">
          <w:rPr>
            <w:rFonts w:asciiTheme="minorHAnsi" w:eastAsiaTheme="minorEastAsia" w:hAnsiTheme="minorHAnsi" w:cstheme="minorBidi"/>
            <w:sz w:val="22"/>
            <w:szCs w:val="22"/>
            <w:lang w:eastAsia="sl-SI"/>
          </w:rPr>
          <w:tab/>
        </w:r>
        <w:r w:rsidR="003E2018" w:rsidRPr="008B552B">
          <w:rPr>
            <w:rStyle w:val="Hyperlink"/>
            <w:b/>
          </w:rPr>
          <w:t>Preverjanje sposobnosti in pogojev za sodelovanje</w:t>
        </w:r>
        <w:r w:rsidR="003E2018">
          <w:rPr>
            <w:webHidden/>
          </w:rPr>
          <w:tab/>
        </w:r>
        <w:r w:rsidR="003E2018">
          <w:rPr>
            <w:webHidden/>
          </w:rPr>
          <w:fldChar w:fldCharType="begin"/>
        </w:r>
        <w:r w:rsidR="003E2018">
          <w:rPr>
            <w:webHidden/>
          </w:rPr>
          <w:instrText xml:space="preserve"> PAGEREF _Toc106865718 \h </w:instrText>
        </w:r>
        <w:r w:rsidR="003E2018">
          <w:rPr>
            <w:webHidden/>
          </w:rPr>
        </w:r>
        <w:r w:rsidR="003E2018">
          <w:rPr>
            <w:webHidden/>
          </w:rPr>
          <w:fldChar w:fldCharType="separate"/>
        </w:r>
        <w:r w:rsidR="003E2018">
          <w:rPr>
            <w:webHidden/>
          </w:rPr>
          <w:t>14</w:t>
        </w:r>
        <w:r w:rsidR="003E2018">
          <w:rPr>
            <w:webHidden/>
          </w:rPr>
          <w:fldChar w:fldCharType="end"/>
        </w:r>
      </w:hyperlink>
    </w:p>
    <w:p w14:paraId="0D89464D" w14:textId="064E5651"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19" w:history="1">
        <w:r w:rsidR="003E2018" w:rsidRPr="008B552B">
          <w:rPr>
            <w:rStyle w:val="Hyperlink"/>
            <w:b/>
            <w:noProof/>
          </w:rPr>
          <w:t>4.3.1</w:t>
        </w:r>
        <w:r w:rsidR="003E2018">
          <w:rPr>
            <w:rFonts w:asciiTheme="minorHAnsi" w:eastAsiaTheme="minorEastAsia" w:hAnsiTheme="minorHAnsi" w:cstheme="minorBidi"/>
            <w:noProof/>
            <w:sz w:val="22"/>
            <w:szCs w:val="22"/>
            <w:lang w:eastAsia="sl-SI"/>
          </w:rPr>
          <w:tab/>
        </w:r>
        <w:r w:rsidR="003E2018" w:rsidRPr="008B552B">
          <w:rPr>
            <w:rStyle w:val="Hyperlink"/>
            <w:b/>
            <w:noProof/>
          </w:rPr>
          <w:t>Preverjanje razlogov za izključitev</w:t>
        </w:r>
        <w:r w:rsidR="003E2018">
          <w:rPr>
            <w:noProof/>
            <w:webHidden/>
          </w:rPr>
          <w:tab/>
        </w:r>
        <w:r w:rsidR="003E2018">
          <w:rPr>
            <w:noProof/>
            <w:webHidden/>
          </w:rPr>
          <w:fldChar w:fldCharType="begin"/>
        </w:r>
        <w:r w:rsidR="003E2018">
          <w:rPr>
            <w:noProof/>
            <w:webHidden/>
          </w:rPr>
          <w:instrText xml:space="preserve"> PAGEREF _Toc106865719 \h </w:instrText>
        </w:r>
        <w:r w:rsidR="003E2018">
          <w:rPr>
            <w:noProof/>
            <w:webHidden/>
          </w:rPr>
        </w:r>
        <w:r w:rsidR="003E2018">
          <w:rPr>
            <w:noProof/>
            <w:webHidden/>
          </w:rPr>
          <w:fldChar w:fldCharType="separate"/>
        </w:r>
        <w:r w:rsidR="003E2018">
          <w:rPr>
            <w:noProof/>
            <w:webHidden/>
          </w:rPr>
          <w:t>15</w:t>
        </w:r>
        <w:r w:rsidR="003E2018">
          <w:rPr>
            <w:noProof/>
            <w:webHidden/>
          </w:rPr>
          <w:fldChar w:fldCharType="end"/>
        </w:r>
      </w:hyperlink>
    </w:p>
    <w:p w14:paraId="665AAC58" w14:textId="23854492" w:rsidR="003E2018" w:rsidRDefault="006144D0">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20" w:history="1">
        <w:r w:rsidR="003E2018" w:rsidRPr="008B552B">
          <w:rPr>
            <w:rStyle w:val="Hyperlink"/>
            <w:b/>
            <w:noProof/>
          </w:rPr>
          <w:t>4.3.2</w:t>
        </w:r>
        <w:r w:rsidR="003E2018">
          <w:rPr>
            <w:rFonts w:asciiTheme="minorHAnsi" w:eastAsiaTheme="minorEastAsia" w:hAnsiTheme="minorHAnsi" w:cstheme="minorBidi"/>
            <w:noProof/>
            <w:sz w:val="22"/>
            <w:szCs w:val="22"/>
            <w:lang w:eastAsia="sl-SI"/>
          </w:rPr>
          <w:tab/>
        </w:r>
        <w:r w:rsidR="003E2018" w:rsidRPr="008B552B">
          <w:rPr>
            <w:rStyle w:val="Hyperlink"/>
            <w:b/>
            <w:noProof/>
          </w:rPr>
          <w:t>Preverjanje pogojev za sodelovanje</w:t>
        </w:r>
        <w:r w:rsidR="003E2018">
          <w:rPr>
            <w:noProof/>
            <w:webHidden/>
          </w:rPr>
          <w:tab/>
        </w:r>
        <w:r w:rsidR="003E2018">
          <w:rPr>
            <w:noProof/>
            <w:webHidden/>
          </w:rPr>
          <w:fldChar w:fldCharType="begin"/>
        </w:r>
        <w:r w:rsidR="003E2018">
          <w:rPr>
            <w:noProof/>
            <w:webHidden/>
          </w:rPr>
          <w:instrText xml:space="preserve"> PAGEREF _Toc106865720 \h </w:instrText>
        </w:r>
        <w:r w:rsidR="003E2018">
          <w:rPr>
            <w:noProof/>
            <w:webHidden/>
          </w:rPr>
        </w:r>
        <w:r w:rsidR="003E2018">
          <w:rPr>
            <w:noProof/>
            <w:webHidden/>
          </w:rPr>
          <w:fldChar w:fldCharType="separate"/>
        </w:r>
        <w:r w:rsidR="003E2018">
          <w:rPr>
            <w:noProof/>
            <w:webHidden/>
          </w:rPr>
          <w:t>15</w:t>
        </w:r>
        <w:r w:rsidR="003E2018">
          <w:rPr>
            <w:noProof/>
            <w:webHidden/>
          </w:rPr>
          <w:fldChar w:fldCharType="end"/>
        </w:r>
      </w:hyperlink>
    </w:p>
    <w:p w14:paraId="3F92AAE6" w14:textId="51D08A84" w:rsidR="003E2018" w:rsidRDefault="006144D0">
      <w:pPr>
        <w:pStyle w:val="TOC1"/>
        <w:rPr>
          <w:rFonts w:asciiTheme="minorHAnsi" w:eastAsiaTheme="minorEastAsia" w:hAnsiTheme="minorHAnsi" w:cstheme="minorBidi"/>
          <w:b w:val="0"/>
          <w:bCs w:val="0"/>
          <w:sz w:val="22"/>
          <w:szCs w:val="22"/>
          <w:lang w:eastAsia="sl-SI"/>
        </w:rPr>
      </w:pPr>
      <w:hyperlink w:anchor="_Toc106865721" w:history="1">
        <w:r w:rsidR="003E2018" w:rsidRPr="008B552B">
          <w:rPr>
            <w:rStyle w:val="Hyperlink"/>
          </w:rPr>
          <w:t>5</w:t>
        </w:r>
        <w:r w:rsidR="003E2018">
          <w:rPr>
            <w:rFonts w:asciiTheme="minorHAnsi" w:eastAsiaTheme="minorEastAsia" w:hAnsiTheme="minorHAnsi" w:cstheme="minorBidi"/>
            <w:b w:val="0"/>
            <w:bCs w:val="0"/>
            <w:sz w:val="22"/>
            <w:szCs w:val="22"/>
            <w:lang w:eastAsia="sl-SI"/>
          </w:rPr>
          <w:tab/>
        </w:r>
        <w:r w:rsidR="003E2018" w:rsidRPr="008B552B">
          <w:rPr>
            <w:rStyle w:val="Hyperlink"/>
          </w:rPr>
          <w:t>MERILO ZA IZBIRO NAJUGODNEJŠEGA PONUDNIKA</w:t>
        </w:r>
        <w:r w:rsidR="003E2018">
          <w:rPr>
            <w:webHidden/>
          </w:rPr>
          <w:tab/>
        </w:r>
        <w:r w:rsidR="003E2018">
          <w:rPr>
            <w:webHidden/>
          </w:rPr>
          <w:fldChar w:fldCharType="begin"/>
        </w:r>
        <w:r w:rsidR="003E2018">
          <w:rPr>
            <w:webHidden/>
          </w:rPr>
          <w:instrText xml:space="preserve"> PAGEREF _Toc106865721 \h </w:instrText>
        </w:r>
        <w:r w:rsidR="003E2018">
          <w:rPr>
            <w:webHidden/>
          </w:rPr>
        </w:r>
        <w:r w:rsidR="003E2018">
          <w:rPr>
            <w:webHidden/>
          </w:rPr>
          <w:fldChar w:fldCharType="separate"/>
        </w:r>
        <w:r w:rsidR="003E2018">
          <w:rPr>
            <w:webHidden/>
          </w:rPr>
          <w:t>16</w:t>
        </w:r>
        <w:r w:rsidR="003E2018">
          <w:rPr>
            <w:webHidden/>
          </w:rPr>
          <w:fldChar w:fldCharType="end"/>
        </w:r>
      </w:hyperlink>
    </w:p>
    <w:p w14:paraId="78B307DA" w14:textId="5EA3DE3D" w:rsidR="003E2018" w:rsidRDefault="006144D0">
      <w:pPr>
        <w:pStyle w:val="TOC2"/>
        <w:rPr>
          <w:rFonts w:asciiTheme="minorHAnsi" w:eastAsiaTheme="minorEastAsia" w:hAnsiTheme="minorHAnsi" w:cstheme="minorBidi"/>
          <w:sz w:val="22"/>
          <w:szCs w:val="22"/>
          <w:lang w:eastAsia="sl-SI"/>
        </w:rPr>
      </w:pPr>
      <w:hyperlink w:anchor="_Toc106865722" w:history="1">
        <w:r w:rsidR="003E2018" w:rsidRPr="008B552B">
          <w:rPr>
            <w:rStyle w:val="Hyperlink"/>
            <w:b/>
            <w:bCs/>
          </w:rPr>
          <w:t>5.1</w:t>
        </w:r>
        <w:r w:rsidR="003E2018">
          <w:rPr>
            <w:rFonts w:asciiTheme="minorHAnsi" w:eastAsiaTheme="minorEastAsia" w:hAnsiTheme="minorHAnsi" w:cstheme="minorBidi"/>
            <w:sz w:val="22"/>
            <w:szCs w:val="22"/>
            <w:lang w:eastAsia="sl-SI"/>
          </w:rPr>
          <w:tab/>
        </w:r>
        <w:r w:rsidR="003E2018" w:rsidRPr="008B552B">
          <w:rPr>
            <w:rStyle w:val="Hyperlink"/>
            <w:b/>
            <w:bCs/>
          </w:rPr>
          <w:t>Primer dveh ponudb z enakim rezultatom ocenjevanja</w:t>
        </w:r>
        <w:r w:rsidR="003E2018">
          <w:rPr>
            <w:webHidden/>
          </w:rPr>
          <w:tab/>
        </w:r>
        <w:r w:rsidR="003E2018">
          <w:rPr>
            <w:webHidden/>
          </w:rPr>
          <w:fldChar w:fldCharType="begin"/>
        </w:r>
        <w:r w:rsidR="003E2018">
          <w:rPr>
            <w:webHidden/>
          </w:rPr>
          <w:instrText xml:space="preserve"> PAGEREF _Toc106865722 \h </w:instrText>
        </w:r>
        <w:r w:rsidR="003E2018">
          <w:rPr>
            <w:webHidden/>
          </w:rPr>
        </w:r>
        <w:r w:rsidR="003E2018">
          <w:rPr>
            <w:webHidden/>
          </w:rPr>
          <w:fldChar w:fldCharType="separate"/>
        </w:r>
        <w:r w:rsidR="003E2018">
          <w:rPr>
            <w:webHidden/>
          </w:rPr>
          <w:t>16</w:t>
        </w:r>
        <w:r w:rsidR="003E2018">
          <w:rPr>
            <w:webHidden/>
          </w:rPr>
          <w:fldChar w:fldCharType="end"/>
        </w:r>
      </w:hyperlink>
    </w:p>
    <w:p w14:paraId="07412F49" w14:textId="7CB14722" w:rsidR="003E2018" w:rsidRDefault="006144D0">
      <w:pPr>
        <w:pStyle w:val="TOC1"/>
        <w:rPr>
          <w:rFonts w:asciiTheme="minorHAnsi" w:eastAsiaTheme="minorEastAsia" w:hAnsiTheme="minorHAnsi" w:cstheme="minorBidi"/>
          <w:b w:val="0"/>
          <w:bCs w:val="0"/>
          <w:sz w:val="22"/>
          <w:szCs w:val="22"/>
          <w:lang w:eastAsia="sl-SI"/>
        </w:rPr>
      </w:pPr>
      <w:hyperlink w:anchor="_Toc106865723" w:history="1">
        <w:r w:rsidR="003E2018" w:rsidRPr="008B552B">
          <w:rPr>
            <w:rStyle w:val="Hyperlink"/>
          </w:rPr>
          <w:t>6</w:t>
        </w:r>
        <w:r w:rsidR="003E2018">
          <w:rPr>
            <w:rFonts w:asciiTheme="minorHAnsi" w:eastAsiaTheme="minorEastAsia" w:hAnsiTheme="minorHAnsi" w:cstheme="minorBidi"/>
            <w:b w:val="0"/>
            <w:bCs w:val="0"/>
            <w:sz w:val="22"/>
            <w:szCs w:val="22"/>
            <w:lang w:eastAsia="sl-SI"/>
          </w:rPr>
          <w:tab/>
        </w:r>
        <w:r w:rsidR="003E2018" w:rsidRPr="008B552B">
          <w:rPr>
            <w:rStyle w:val="Hyperlink"/>
          </w:rPr>
          <w:t>MOŽNOST REVIZIJE</w:t>
        </w:r>
        <w:r w:rsidR="003E2018">
          <w:rPr>
            <w:webHidden/>
          </w:rPr>
          <w:tab/>
        </w:r>
        <w:r w:rsidR="003E2018">
          <w:rPr>
            <w:webHidden/>
          </w:rPr>
          <w:fldChar w:fldCharType="begin"/>
        </w:r>
        <w:r w:rsidR="003E2018">
          <w:rPr>
            <w:webHidden/>
          </w:rPr>
          <w:instrText xml:space="preserve"> PAGEREF _Toc106865723 \h </w:instrText>
        </w:r>
        <w:r w:rsidR="003E2018">
          <w:rPr>
            <w:webHidden/>
          </w:rPr>
        </w:r>
        <w:r w:rsidR="003E2018">
          <w:rPr>
            <w:webHidden/>
          </w:rPr>
          <w:fldChar w:fldCharType="separate"/>
        </w:r>
        <w:r w:rsidR="003E2018">
          <w:rPr>
            <w:webHidden/>
          </w:rPr>
          <w:t>16</w:t>
        </w:r>
        <w:r w:rsidR="003E2018">
          <w:rPr>
            <w:webHidden/>
          </w:rPr>
          <w:fldChar w:fldCharType="end"/>
        </w:r>
      </w:hyperlink>
    </w:p>
    <w:p w14:paraId="6ABFA503" w14:textId="68857B9D" w:rsidR="003E2018" w:rsidRDefault="006144D0">
      <w:pPr>
        <w:pStyle w:val="TOC2"/>
        <w:rPr>
          <w:rFonts w:asciiTheme="minorHAnsi" w:eastAsiaTheme="minorEastAsia" w:hAnsiTheme="minorHAnsi" w:cstheme="minorBidi"/>
          <w:sz w:val="22"/>
          <w:szCs w:val="22"/>
          <w:lang w:eastAsia="sl-SI"/>
        </w:rPr>
      </w:pPr>
      <w:hyperlink w:anchor="_Toc106865724" w:history="1">
        <w:r w:rsidR="003E2018" w:rsidRPr="008B552B">
          <w:rPr>
            <w:rStyle w:val="Hyperlink"/>
            <w:b/>
          </w:rPr>
          <w:t>6.1</w:t>
        </w:r>
        <w:r w:rsidR="003E2018">
          <w:rPr>
            <w:rFonts w:asciiTheme="minorHAnsi" w:eastAsiaTheme="minorEastAsia" w:hAnsiTheme="minorHAnsi" w:cstheme="minorBidi"/>
            <w:sz w:val="22"/>
            <w:szCs w:val="22"/>
            <w:lang w:eastAsia="sl-SI"/>
          </w:rPr>
          <w:tab/>
        </w:r>
        <w:r w:rsidR="003E2018" w:rsidRPr="008B552B">
          <w:rPr>
            <w:rStyle w:val="Hyperlink"/>
            <w:b/>
          </w:rPr>
          <w:t>Pravna podlaga in roki za vložitev</w:t>
        </w:r>
        <w:r w:rsidR="003E2018">
          <w:rPr>
            <w:webHidden/>
          </w:rPr>
          <w:tab/>
        </w:r>
        <w:r w:rsidR="003E2018">
          <w:rPr>
            <w:webHidden/>
          </w:rPr>
          <w:fldChar w:fldCharType="begin"/>
        </w:r>
        <w:r w:rsidR="003E2018">
          <w:rPr>
            <w:webHidden/>
          </w:rPr>
          <w:instrText xml:space="preserve"> PAGEREF _Toc106865724 \h </w:instrText>
        </w:r>
        <w:r w:rsidR="003E2018">
          <w:rPr>
            <w:webHidden/>
          </w:rPr>
        </w:r>
        <w:r w:rsidR="003E2018">
          <w:rPr>
            <w:webHidden/>
          </w:rPr>
          <w:fldChar w:fldCharType="separate"/>
        </w:r>
        <w:r w:rsidR="003E2018">
          <w:rPr>
            <w:webHidden/>
          </w:rPr>
          <w:t>16</w:t>
        </w:r>
        <w:r w:rsidR="003E2018">
          <w:rPr>
            <w:webHidden/>
          </w:rPr>
          <w:fldChar w:fldCharType="end"/>
        </w:r>
      </w:hyperlink>
    </w:p>
    <w:p w14:paraId="552A4559" w14:textId="0F73DBF6" w:rsidR="003E2018" w:rsidRDefault="006144D0">
      <w:pPr>
        <w:pStyle w:val="TOC2"/>
        <w:rPr>
          <w:rFonts w:asciiTheme="minorHAnsi" w:eastAsiaTheme="minorEastAsia" w:hAnsiTheme="minorHAnsi" w:cstheme="minorBidi"/>
          <w:sz w:val="22"/>
          <w:szCs w:val="22"/>
          <w:lang w:eastAsia="sl-SI"/>
        </w:rPr>
      </w:pPr>
      <w:hyperlink w:anchor="_Toc106865725" w:history="1">
        <w:r w:rsidR="003E2018" w:rsidRPr="008B552B">
          <w:rPr>
            <w:rStyle w:val="Hyperlink"/>
            <w:b/>
          </w:rPr>
          <w:t>6.2</w:t>
        </w:r>
        <w:r w:rsidR="003E2018">
          <w:rPr>
            <w:rFonts w:asciiTheme="minorHAnsi" w:eastAsiaTheme="minorEastAsia" w:hAnsiTheme="minorHAnsi" w:cstheme="minorBidi"/>
            <w:sz w:val="22"/>
            <w:szCs w:val="22"/>
            <w:lang w:eastAsia="sl-SI"/>
          </w:rPr>
          <w:tab/>
        </w:r>
        <w:r w:rsidR="003E2018" w:rsidRPr="008B552B">
          <w:rPr>
            <w:rStyle w:val="Hyperlink"/>
            <w:b/>
          </w:rPr>
          <w:t>Način vložitve revizije</w:t>
        </w:r>
        <w:r w:rsidR="003E2018">
          <w:rPr>
            <w:webHidden/>
          </w:rPr>
          <w:tab/>
        </w:r>
        <w:r w:rsidR="003E2018">
          <w:rPr>
            <w:webHidden/>
          </w:rPr>
          <w:fldChar w:fldCharType="begin"/>
        </w:r>
        <w:r w:rsidR="003E2018">
          <w:rPr>
            <w:webHidden/>
          </w:rPr>
          <w:instrText xml:space="preserve"> PAGEREF _Toc106865725 \h </w:instrText>
        </w:r>
        <w:r w:rsidR="003E2018">
          <w:rPr>
            <w:webHidden/>
          </w:rPr>
        </w:r>
        <w:r w:rsidR="003E2018">
          <w:rPr>
            <w:webHidden/>
          </w:rPr>
          <w:fldChar w:fldCharType="separate"/>
        </w:r>
        <w:r w:rsidR="003E2018">
          <w:rPr>
            <w:webHidden/>
          </w:rPr>
          <w:t>16</w:t>
        </w:r>
        <w:r w:rsidR="003E2018">
          <w:rPr>
            <w:webHidden/>
          </w:rPr>
          <w:fldChar w:fldCharType="end"/>
        </w:r>
      </w:hyperlink>
    </w:p>
    <w:p w14:paraId="51B33854" w14:textId="73163240" w:rsidR="003E2018" w:rsidRDefault="006144D0">
      <w:pPr>
        <w:pStyle w:val="TOC1"/>
        <w:rPr>
          <w:rFonts w:asciiTheme="minorHAnsi" w:eastAsiaTheme="minorEastAsia" w:hAnsiTheme="minorHAnsi" w:cstheme="minorBidi"/>
          <w:b w:val="0"/>
          <w:bCs w:val="0"/>
          <w:sz w:val="22"/>
          <w:szCs w:val="22"/>
          <w:lang w:eastAsia="sl-SI"/>
        </w:rPr>
      </w:pPr>
      <w:hyperlink w:anchor="_Toc106865726" w:history="1">
        <w:r w:rsidR="003E2018" w:rsidRPr="008B552B">
          <w:rPr>
            <w:rStyle w:val="Hyperlink"/>
          </w:rPr>
          <w:t>7</w:t>
        </w:r>
        <w:r w:rsidR="003E2018">
          <w:rPr>
            <w:rFonts w:asciiTheme="minorHAnsi" w:eastAsiaTheme="minorEastAsia" w:hAnsiTheme="minorHAnsi" w:cstheme="minorBidi"/>
            <w:b w:val="0"/>
            <w:bCs w:val="0"/>
            <w:sz w:val="22"/>
            <w:szCs w:val="22"/>
            <w:lang w:eastAsia="sl-SI"/>
          </w:rPr>
          <w:tab/>
        </w:r>
        <w:r w:rsidR="003E2018" w:rsidRPr="008B552B">
          <w:rPr>
            <w:rStyle w:val="Hyperlink"/>
          </w:rPr>
          <w:t>OBRAZCI</w:t>
        </w:r>
        <w:r w:rsidR="003E2018">
          <w:rPr>
            <w:webHidden/>
          </w:rPr>
          <w:tab/>
        </w:r>
        <w:r w:rsidR="003E2018">
          <w:rPr>
            <w:webHidden/>
          </w:rPr>
          <w:fldChar w:fldCharType="begin"/>
        </w:r>
        <w:r w:rsidR="003E2018">
          <w:rPr>
            <w:webHidden/>
          </w:rPr>
          <w:instrText xml:space="preserve"> PAGEREF _Toc106865726 \h </w:instrText>
        </w:r>
        <w:r w:rsidR="003E2018">
          <w:rPr>
            <w:webHidden/>
          </w:rPr>
        </w:r>
        <w:r w:rsidR="003E2018">
          <w:rPr>
            <w:webHidden/>
          </w:rPr>
          <w:fldChar w:fldCharType="separate"/>
        </w:r>
        <w:r w:rsidR="003E2018">
          <w:rPr>
            <w:webHidden/>
          </w:rPr>
          <w:t>16</w:t>
        </w:r>
        <w:r w:rsidR="003E2018">
          <w:rPr>
            <w:webHidden/>
          </w:rPr>
          <w:fldChar w:fldCharType="end"/>
        </w:r>
      </w:hyperlink>
    </w:p>
    <w:p w14:paraId="6384D5EA" w14:textId="3BC9FE6C" w:rsidR="003E2018" w:rsidRDefault="006144D0">
      <w:pPr>
        <w:pStyle w:val="TOC2"/>
        <w:rPr>
          <w:rFonts w:asciiTheme="minorHAnsi" w:eastAsiaTheme="minorEastAsia" w:hAnsiTheme="minorHAnsi" w:cstheme="minorBidi"/>
          <w:sz w:val="22"/>
          <w:szCs w:val="22"/>
          <w:lang w:eastAsia="sl-SI"/>
        </w:rPr>
      </w:pPr>
      <w:hyperlink w:anchor="_Toc106865727" w:history="1">
        <w:r w:rsidR="003E2018" w:rsidRPr="008B552B">
          <w:rPr>
            <w:rStyle w:val="Hyperlink"/>
            <w:b/>
            <w:bCs/>
          </w:rPr>
          <w:t>Podatki o ponudniku</w:t>
        </w:r>
        <w:r w:rsidR="003E2018">
          <w:rPr>
            <w:webHidden/>
          </w:rPr>
          <w:tab/>
        </w:r>
        <w:r w:rsidR="003E2018">
          <w:rPr>
            <w:webHidden/>
          </w:rPr>
          <w:fldChar w:fldCharType="begin"/>
        </w:r>
        <w:r w:rsidR="003E2018">
          <w:rPr>
            <w:webHidden/>
          </w:rPr>
          <w:instrText xml:space="preserve"> PAGEREF _Toc106865727 \h </w:instrText>
        </w:r>
        <w:r w:rsidR="003E2018">
          <w:rPr>
            <w:webHidden/>
          </w:rPr>
        </w:r>
        <w:r w:rsidR="003E2018">
          <w:rPr>
            <w:webHidden/>
          </w:rPr>
          <w:fldChar w:fldCharType="separate"/>
        </w:r>
        <w:r w:rsidR="003E2018">
          <w:rPr>
            <w:webHidden/>
          </w:rPr>
          <w:t>17</w:t>
        </w:r>
        <w:r w:rsidR="003E2018">
          <w:rPr>
            <w:webHidden/>
          </w:rPr>
          <w:fldChar w:fldCharType="end"/>
        </w:r>
      </w:hyperlink>
    </w:p>
    <w:p w14:paraId="7A0F6552" w14:textId="2E750C23" w:rsidR="003E2018" w:rsidRDefault="006144D0">
      <w:pPr>
        <w:pStyle w:val="TOC2"/>
        <w:rPr>
          <w:rFonts w:asciiTheme="minorHAnsi" w:eastAsiaTheme="minorEastAsia" w:hAnsiTheme="minorHAnsi" w:cstheme="minorBidi"/>
          <w:sz w:val="22"/>
          <w:szCs w:val="22"/>
          <w:lang w:eastAsia="sl-SI"/>
        </w:rPr>
      </w:pPr>
      <w:hyperlink w:anchor="_Toc106865728" w:history="1">
        <w:r w:rsidR="003E2018" w:rsidRPr="008B552B">
          <w:rPr>
            <w:rStyle w:val="Hyperlink"/>
            <w:b/>
            <w:bCs/>
          </w:rPr>
          <w:t>Izjava o sprejemanju pogojev javnega naročila</w:t>
        </w:r>
        <w:r w:rsidR="003E2018">
          <w:rPr>
            <w:webHidden/>
          </w:rPr>
          <w:tab/>
        </w:r>
        <w:r w:rsidR="003E2018">
          <w:rPr>
            <w:webHidden/>
          </w:rPr>
          <w:fldChar w:fldCharType="begin"/>
        </w:r>
        <w:r w:rsidR="003E2018">
          <w:rPr>
            <w:webHidden/>
          </w:rPr>
          <w:instrText xml:space="preserve"> PAGEREF _Toc106865728 \h </w:instrText>
        </w:r>
        <w:r w:rsidR="003E2018">
          <w:rPr>
            <w:webHidden/>
          </w:rPr>
        </w:r>
        <w:r w:rsidR="003E2018">
          <w:rPr>
            <w:webHidden/>
          </w:rPr>
          <w:fldChar w:fldCharType="separate"/>
        </w:r>
        <w:r w:rsidR="003E2018">
          <w:rPr>
            <w:webHidden/>
          </w:rPr>
          <w:t>18</w:t>
        </w:r>
        <w:r w:rsidR="003E2018">
          <w:rPr>
            <w:webHidden/>
          </w:rPr>
          <w:fldChar w:fldCharType="end"/>
        </w:r>
      </w:hyperlink>
    </w:p>
    <w:p w14:paraId="3BAEE989" w14:textId="5F4B220B" w:rsidR="003E2018" w:rsidRDefault="006144D0">
      <w:pPr>
        <w:pStyle w:val="TOC2"/>
        <w:rPr>
          <w:rFonts w:asciiTheme="minorHAnsi" w:eastAsiaTheme="minorEastAsia" w:hAnsiTheme="minorHAnsi" w:cstheme="minorBidi"/>
          <w:sz w:val="22"/>
          <w:szCs w:val="22"/>
          <w:lang w:eastAsia="sl-SI"/>
        </w:rPr>
      </w:pPr>
      <w:hyperlink w:anchor="_Toc106865729" w:history="1">
        <w:r w:rsidR="003E2018" w:rsidRPr="008B552B">
          <w:rPr>
            <w:rStyle w:val="Hyperlink"/>
            <w:b/>
          </w:rPr>
          <w:t>Povzetek predračuna / rekapitulacija</w:t>
        </w:r>
        <w:r w:rsidR="003E2018">
          <w:rPr>
            <w:webHidden/>
          </w:rPr>
          <w:tab/>
        </w:r>
        <w:r w:rsidR="003E2018">
          <w:rPr>
            <w:webHidden/>
          </w:rPr>
          <w:fldChar w:fldCharType="begin"/>
        </w:r>
        <w:r w:rsidR="003E2018">
          <w:rPr>
            <w:webHidden/>
          </w:rPr>
          <w:instrText xml:space="preserve"> PAGEREF _Toc106865729 \h </w:instrText>
        </w:r>
        <w:r w:rsidR="003E2018">
          <w:rPr>
            <w:webHidden/>
          </w:rPr>
        </w:r>
        <w:r w:rsidR="003E2018">
          <w:rPr>
            <w:webHidden/>
          </w:rPr>
          <w:fldChar w:fldCharType="separate"/>
        </w:r>
        <w:r w:rsidR="003E2018">
          <w:rPr>
            <w:webHidden/>
          </w:rPr>
          <w:t>19</w:t>
        </w:r>
        <w:r w:rsidR="003E2018">
          <w:rPr>
            <w:webHidden/>
          </w:rPr>
          <w:fldChar w:fldCharType="end"/>
        </w:r>
      </w:hyperlink>
    </w:p>
    <w:p w14:paraId="4041F23A" w14:textId="611CD2FA" w:rsidR="003E2018" w:rsidRDefault="006144D0">
      <w:pPr>
        <w:pStyle w:val="TOC2"/>
        <w:rPr>
          <w:rFonts w:asciiTheme="minorHAnsi" w:eastAsiaTheme="minorEastAsia" w:hAnsiTheme="minorHAnsi" w:cstheme="minorBidi"/>
          <w:sz w:val="22"/>
          <w:szCs w:val="22"/>
          <w:lang w:eastAsia="sl-SI"/>
        </w:rPr>
      </w:pPr>
      <w:hyperlink w:anchor="_Toc106865730" w:history="1">
        <w:r w:rsidR="003E2018" w:rsidRPr="008B552B">
          <w:rPr>
            <w:rStyle w:val="Hyperlink"/>
            <w:b/>
          </w:rPr>
          <w:t>Izjava ponudnika, da je vsa oprema tovarniško nova</w:t>
        </w:r>
        <w:r w:rsidR="003E2018">
          <w:rPr>
            <w:webHidden/>
          </w:rPr>
          <w:tab/>
        </w:r>
        <w:r w:rsidR="003E2018">
          <w:rPr>
            <w:webHidden/>
          </w:rPr>
          <w:fldChar w:fldCharType="begin"/>
        </w:r>
        <w:r w:rsidR="003E2018">
          <w:rPr>
            <w:webHidden/>
          </w:rPr>
          <w:instrText xml:space="preserve"> PAGEREF _Toc106865730 \h </w:instrText>
        </w:r>
        <w:r w:rsidR="003E2018">
          <w:rPr>
            <w:webHidden/>
          </w:rPr>
        </w:r>
        <w:r w:rsidR="003E2018">
          <w:rPr>
            <w:webHidden/>
          </w:rPr>
          <w:fldChar w:fldCharType="separate"/>
        </w:r>
        <w:r w:rsidR="003E2018">
          <w:rPr>
            <w:webHidden/>
          </w:rPr>
          <w:t>20</w:t>
        </w:r>
        <w:r w:rsidR="003E2018">
          <w:rPr>
            <w:webHidden/>
          </w:rPr>
          <w:fldChar w:fldCharType="end"/>
        </w:r>
      </w:hyperlink>
    </w:p>
    <w:p w14:paraId="3CF68385" w14:textId="31B44479" w:rsidR="003E2018" w:rsidRDefault="006144D0">
      <w:pPr>
        <w:pStyle w:val="TOC2"/>
        <w:rPr>
          <w:rFonts w:asciiTheme="minorHAnsi" w:eastAsiaTheme="minorEastAsia" w:hAnsiTheme="minorHAnsi" w:cstheme="minorBidi"/>
          <w:sz w:val="22"/>
          <w:szCs w:val="22"/>
          <w:lang w:eastAsia="sl-SI"/>
        </w:rPr>
      </w:pPr>
      <w:hyperlink w:anchor="_Toc106865731" w:history="1">
        <w:r w:rsidR="003E2018" w:rsidRPr="008B552B">
          <w:rPr>
            <w:rStyle w:val="Hyperlink"/>
            <w:b/>
          </w:rPr>
          <w:t>Izjava o garanciji in nadomestnih delih</w:t>
        </w:r>
        <w:r w:rsidR="003E2018">
          <w:rPr>
            <w:webHidden/>
          </w:rPr>
          <w:tab/>
        </w:r>
        <w:r w:rsidR="003E2018">
          <w:rPr>
            <w:webHidden/>
          </w:rPr>
          <w:fldChar w:fldCharType="begin"/>
        </w:r>
        <w:r w:rsidR="003E2018">
          <w:rPr>
            <w:webHidden/>
          </w:rPr>
          <w:instrText xml:space="preserve"> PAGEREF _Toc106865731 \h </w:instrText>
        </w:r>
        <w:r w:rsidR="003E2018">
          <w:rPr>
            <w:webHidden/>
          </w:rPr>
        </w:r>
        <w:r w:rsidR="003E2018">
          <w:rPr>
            <w:webHidden/>
          </w:rPr>
          <w:fldChar w:fldCharType="separate"/>
        </w:r>
        <w:r w:rsidR="003E2018">
          <w:rPr>
            <w:webHidden/>
          </w:rPr>
          <w:t>21</w:t>
        </w:r>
        <w:r w:rsidR="003E2018">
          <w:rPr>
            <w:webHidden/>
          </w:rPr>
          <w:fldChar w:fldCharType="end"/>
        </w:r>
      </w:hyperlink>
    </w:p>
    <w:p w14:paraId="58206719" w14:textId="16BA8B2C" w:rsidR="003E2018" w:rsidRDefault="006144D0">
      <w:pPr>
        <w:pStyle w:val="TOC2"/>
        <w:rPr>
          <w:rFonts w:asciiTheme="minorHAnsi" w:eastAsiaTheme="minorEastAsia" w:hAnsiTheme="minorHAnsi" w:cstheme="minorBidi"/>
          <w:sz w:val="22"/>
          <w:szCs w:val="22"/>
          <w:lang w:eastAsia="sl-SI"/>
        </w:rPr>
      </w:pPr>
      <w:hyperlink w:anchor="_Toc106865732" w:history="1">
        <w:r w:rsidR="003E2018" w:rsidRPr="008B552B">
          <w:rPr>
            <w:rStyle w:val="Hyperlink"/>
            <w:b/>
          </w:rPr>
          <w:t>Izjava proizvajalca opreme</w:t>
        </w:r>
        <w:r w:rsidR="003E2018">
          <w:rPr>
            <w:webHidden/>
          </w:rPr>
          <w:tab/>
        </w:r>
        <w:r w:rsidR="003E2018">
          <w:rPr>
            <w:webHidden/>
          </w:rPr>
          <w:fldChar w:fldCharType="begin"/>
        </w:r>
        <w:r w:rsidR="003E2018">
          <w:rPr>
            <w:webHidden/>
          </w:rPr>
          <w:instrText xml:space="preserve"> PAGEREF _Toc106865732 \h </w:instrText>
        </w:r>
        <w:r w:rsidR="003E2018">
          <w:rPr>
            <w:webHidden/>
          </w:rPr>
        </w:r>
        <w:r w:rsidR="003E2018">
          <w:rPr>
            <w:webHidden/>
          </w:rPr>
          <w:fldChar w:fldCharType="separate"/>
        </w:r>
        <w:r w:rsidR="003E2018">
          <w:rPr>
            <w:webHidden/>
          </w:rPr>
          <w:t>22</w:t>
        </w:r>
        <w:r w:rsidR="003E2018">
          <w:rPr>
            <w:webHidden/>
          </w:rPr>
          <w:fldChar w:fldCharType="end"/>
        </w:r>
      </w:hyperlink>
    </w:p>
    <w:p w14:paraId="6E20057E" w14:textId="08255118" w:rsidR="003E2018" w:rsidRDefault="006144D0">
      <w:pPr>
        <w:pStyle w:val="TOC2"/>
        <w:rPr>
          <w:rFonts w:asciiTheme="minorHAnsi" w:eastAsiaTheme="minorEastAsia" w:hAnsiTheme="minorHAnsi" w:cstheme="minorBidi"/>
          <w:sz w:val="22"/>
          <w:szCs w:val="22"/>
          <w:lang w:eastAsia="sl-SI"/>
        </w:rPr>
      </w:pPr>
      <w:hyperlink w:anchor="_Toc106865733" w:history="1">
        <w:r w:rsidR="003E2018" w:rsidRPr="008B552B">
          <w:rPr>
            <w:rStyle w:val="Hyperlink"/>
            <w:b/>
          </w:rPr>
          <w:t>Izjava principala</w:t>
        </w:r>
        <w:r w:rsidR="003E2018">
          <w:rPr>
            <w:webHidden/>
          </w:rPr>
          <w:tab/>
        </w:r>
        <w:r w:rsidR="003E2018">
          <w:rPr>
            <w:webHidden/>
          </w:rPr>
          <w:fldChar w:fldCharType="begin"/>
        </w:r>
        <w:r w:rsidR="003E2018">
          <w:rPr>
            <w:webHidden/>
          </w:rPr>
          <w:instrText xml:space="preserve"> PAGEREF _Toc106865733 \h </w:instrText>
        </w:r>
        <w:r w:rsidR="003E2018">
          <w:rPr>
            <w:webHidden/>
          </w:rPr>
        </w:r>
        <w:r w:rsidR="003E2018">
          <w:rPr>
            <w:webHidden/>
          </w:rPr>
          <w:fldChar w:fldCharType="separate"/>
        </w:r>
        <w:r w:rsidR="003E2018">
          <w:rPr>
            <w:webHidden/>
          </w:rPr>
          <w:t>23</w:t>
        </w:r>
        <w:r w:rsidR="003E2018">
          <w:rPr>
            <w:webHidden/>
          </w:rPr>
          <w:fldChar w:fldCharType="end"/>
        </w:r>
      </w:hyperlink>
    </w:p>
    <w:p w14:paraId="5D7FA3B0" w14:textId="647D7E5B" w:rsidR="003E2018" w:rsidRDefault="006144D0">
      <w:pPr>
        <w:pStyle w:val="TOC2"/>
        <w:rPr>
          <w:rFonts w:asciiTheme="minorHAnsi" w:eastAsiaTheme="minorEastAsia" w:hAnsiTheme="minorHAnsi" w:cstheme="minorBidi"/>
          <w:sz w:val="22"/>
          <w:szCs w:val="22"/>
          <w:lang w:eastAsia="sl-SI"/>
        </w:rPr>
      </w:pPr>
      <w:hyperlink w:anchor="_Toc106865734" w:history="1">
        <w:r w:rsidR="003E2018" w:rsidRPr="008B552B">
          <w:rPr>
            <w:rStyle w:val="Hyperlink"/>
            <w:b/>
            <w:bCs/>
          </w:rPr>
          <w:t>Izjava o predložitvi garancije za dobro izvedbo pogodbenih obveznosti</w:t>
        </w:r>
        <w:r w:rsidR="003E2018">
          <w:rPr>
            <w:webHidden/>
          </w:rPr>
          <w:tab/>
        </w:r>
        <w:r w:rsidR="003E2018">
          <w:rPr>
            <w:webHidden/>
          </w:rPr>
          <w:fldChar w:fldCharType="begin"/>
        </w:r>
        <w:r w:rsidR="003E2018">
          <w:rPr>
            <w:webHidden/>
          </w:rPr>
          <w:instrText xml:space="preserve"> PAGEREF _Toc106865734 \h </w:instrText>
        </w:r>
        <w:r w:rsidR="003E2018">
          <w:rPr>
            <w:webHidden/>
          </w:rPr>
        </w:r>
        <w:r w:rsidR="003E2018">
          <w:rPr>
            <w:webHidden/>
          </w:rPr>
          <w:fldChar w:fldCharType="separate"/>
        </w:r>
        <w:r w:rsidR="003E2018">
          <w:rPr>
            <w:webHidden/>
          </w:rPr>
          <w:t>24</w:t>
        </w:r>
        <w:r w:rsidR="003E2018">
          <w:rPr>
            <w:webHidden/>
          </w:rPr>
          <w:fldChar w:fldCharType="end"/>
        </w:r>
      </w:hyperlink>
    </w:p>
    <w:p w14:paraId="04B78CF4" w14:textId="72956845" w:rsidR="003E2018" w:rsidRDefault="006144D0">
      <w:pPr>
        <w:pStyle w:val="TOC2"/>
        <w:rPr>
          <w:rFonts w:asciiTheme="minorHAnsi" w:eastAsiaTheme="minorEastAsia" w:hAnsiTheme="minorHAnsi" w:cstheme="minorBidi"/>
          <w:sz w:val="22"/>
          <w:szCs w:val="22"/>
          <w:lang w:eastAsia="sl-SI"/>
        </w:rPr>
      </w:pPr>
      <w:hyperlink w:anchor="_Toc106865735" w:history="1">
        <w:r w:rsidR="003E2018" w:rsidRPr="008B552B">
          <w:rPr>
            <w:rStyle w:val="Hyperlink"/>
            <w:b/>
          </w:rPr>
          <w:t>Vzorec pogodbe</w:t>
        </w:r>
        <w:r w:rsidR="003E2018">
          <w:rPr>
            <w:webHidden/>
          </w:rPr>
          <w:tab/>
        </w:r>
        <w:r w:rsidR="003E2018">
          <w:rPr>
            <w:webHidden/>
          </w:rPr>
          <w:fldChar w:fldCharType="begin"/>
        </w:r>
        <w:r w:rsidR="003E2018">
          <w:rPr>
            <w:webHidden/>
          </w:rPr>
          <w:instrText xml:space="preserve"> PAGEREF _Toc106865735 \h </w:instrText>
        </w:r>
        <w:r w:rsidR="003E2018">
          <w:rPr>
            <w:webHidden/>
          </w:rPr>
        </w:r>
        <w:r w:rsidR="003E2018">
          <w:rPr>
            <w:webHidden/>
          </w:rPr>
          <w:fldChar w:fldCharType="separate"/>
        </w:r>
        <w:r w:rsidR="003E2018">
          <w:rPr>
            <w:webHidden/>
          </w:rPr>
          <w:t>25</w:t>
        </w:r>
        <w:r w:rsidR="003E2018">
          <w:rPr>
            <w:webHidden/>
          </w:rPr>
          <w:fldChar w:fldCharType="end"/>
        </w:r>
      </w:hyperlink>
    </w:p>
    <w:p w14:paraId="10A72357" w14:textId="7C857AE3" w:rsidR="003E2018" w:rsidRDefault="006144D0">
      <w:pPr>
        <w:pStyle w:val="TOC2"/>
        <w:rPr>
          <w:rFonts w:asciiTheme="minorHAnsi" w:eastAsiaTheme="minorEastAsia" w:hAnsiTheme="minorHAnsi" w:cstheme="minorBidi"/>
          <w:sz w:val="22"/>
          <w:szCs w:val="22"/>
          <w:lang w:eastAsia="sl-SI"/>
        </w:rPr>
      </w:pPr>
      <w:hyperlink w:anchor="_Toc106865736" w:history="1">
        <w:r w:rsidR="003E2018" w:rsidRPr="008B552B">
          <w:rPr>
            <w:rStyle w:val="Hyperlink"/>
            <w:b/>
          </w:rPr>
          <w:t>Izjava o posredovanju podatkov o razkritju lastništva ponudnika</w:t>
        </w:r>
        <w:r w:rsidR="003E2018">
          <w:rPr>
            <w:webHidden/>
          </w:rPr>
          <w:tab/>
        </w:r>
        <w:r w:rsidR="003E2018">
          <w:rPr>
            <w:webHidden/>
          </w:rPr>
          <w:fldChar w:fldCharType="begin"/>
        </w:r>
        <w:r w:rsidR="003E2018">
          <w:rPr>
            <w:webHidden/>
          </w:rPr>
          <w:instrText xml:space="preserve"> PAGEREF _Toc106865736 \h </w:instrText>
        </w:r>
        <w:r w:rsidR="003E2018">
          <w:rPr>
            <w:webHidden/>
          </w:rPr>
        </w:r>
        <w:r w:rsidR="003E2018">
          <w:rPr>
            <w:webHidden/>
          </w:rPr>
          <w:fldChar w:fldCharType="separate"/>
        </w:r>
        <w:r w:rsidR="003E2018">
          <w:rPr>
            <w:webHidden/>
          </w:rPr>
          <w:t>33</w:t>
        </w:r>
        <w:r w:rsidR="003E2018">
          <w:rPr>
            <w:webHidden/>
          </w:rPr>
          <w:fldChar w:fldCharType="end"/>
        </w:r>
      </w:hyperlink>
    </w:p>
    <w:p w14:paraId="77038B02" w14:textId="1042F493" w:rsidR="003E2018" w:rsidRDefault="006144D0">
      <w:pPr>
        <w:pStyle w:val="TOC2"/>
        <w:rPr>
          <w:rFonts w:asciiTheme="minorHAnsi" w:eastAsiaTheme="minorEastAsia" w:hAnsiTheme="minorHAnsi" w:cstheme="minorBidi"/>
          <w:sz w:val="22"/>
          <w:szCs w:val="22"/>
          <w:lang w:eastAsia="sl-SI"/>
        </w:rPr>
      </w:pPr>
      <w:hyperlink w:anchor="_Toc106865737" w:history="1">
        <w:r w:rsidR="003E2018" w:rsidRPr="008B552B">
          <w:rPr>
            <w:rStyle w:val="Hyperlink"/>
            <w:b/>
          </w:rPr>
          <w:t>Izjava o udeležbi fizičnih in pravnih oseb v lastništvu ponudnika</w:t>
        </w:r>
        <w:r w:rsidR="003E2018">
          <w:rPr>
            <w:webHidden/>
          </w:rPr>
          <w:tab/>
        </w:r>
        <w:r w:rsidR="003E2018">
          <w:rPr>
            <w:webHidden/>
          </w:rPr>
          <w:fldChar w:fldCharType="begin"/>
        </w:r>
        <w:r w:rsidR="003E2018">
          <w:rPr>
            <w:webHidden/>
          </w:rPr>
          <w:instrText xml:space="preserve"> PAGEREF _Toc106865737 \h </w:instrText>
        </w:r>
        <w:r w:rsidR="003E2018">
          <w:rPr>
            <w:webHidden/>
          </w:rPr>
        </w:r>
        <w:r w:rsidR="003E2018">
          <w:rPr>
            <w:webHidden/>
          </w:rPr>
          <w:fldChar w:fldCharType="separate"/>
        </w:r>
        <w:r w:rsidR="003E2018">
          <w:rPr>
            <w:webHidden/>
          </w:rPr>
          <w:t>34</w:t>
        </w:r>
        <w:r w:rsidR="003E2018">
          <w:rPr>
            <w:webHidden/>
          </w:rPr>
          <w:fldChar w:fldCharType="end"/>
        </w:r>
      </w:hyperlink>
    </w:p>
    <w:p w14:paraId="67D87580" w14:textId="5DF8B3BA" w:rsidR="00EE1DA5" w:rsidRPr="00D54313" w:rsidRDefault="00D94DF4" w:rsidP="008D4BEE">
      <w:pPr>
        <w:pStyle w:val="TOC2"/>
        <w:ind w:left="0"/>
        <w:rPr>
          <w:rFonts w:cs="Arial"/>
          <w:bCs/>
          <w:noProof w:val="0"/>
          <w:szCs w:val="20"/>
        </w:rPr>
      </w:pPr>
      <w:r w:rsidRPr="00D54313">
        <w:rPr>
          <w:rFonts w:cs="Arial"/>
          <w:bCs/>
          <w:noProof w:val="0"/>
          <w:szCs w:val="20"/>
        </w:rPr>
        <w:fldChar w:fldCharType="end"/>
      </w:r>
    </w:p>
    <w:p w14:paraId="3EA01FE9" w14:textId="1FF4FBDF" w:rsidR="00887592" w:rsidRPr="00D54313" w:rsidRDefault="00887592" w:rsidP="00887592">
      <w:pPr>
        <w:rPr>
          <w:rFonts w:eastAsiaTheme="minorEastAsia"/>
        </w:rPr>
      </w:pPr>
    </w:p>
    <w:p w14:paraId="146F65C4" w14:textId="109FDC2F" w:rsidR="00887592" w:rsidRPr="00D54313" w:rsidRDefault="00887592" w:rsidP="00887592">
      <w:pPr>
        <w:rPr>
          <w:rFonts w:eastAsiaTheme="minorEastAsia"/>
        </w:rPr>
      </w:pPr>
    </w:p>
    <w:p w14:paraId="5FCEB197" w14:textId="177FE8BE" w:rsidR="00887592" w:rsidRPr="00D54313" w:rsidRDefault="00887592" w:rsidP="00887592">
      <w:pPr>
        <w:rPr>
          <w:rFonts w:eastAsiaTheme="minorEastAsia"/>
        </w:rPr>
      </w:pPr>
    </w:p>
    <w:p w14:paraId="2110704E" w14:textId="0EB12B6B" w:rsidR="00887592" w:rsidRPr="00D54313" w:rsidRDefault="00887592" w:rsidP="00887592">
      <w:pPr>
        <w:rPr>
          <w:rFonts w:eastAsiaTheme="minorEastAsia"/>
        </w:rPr>
      </w:pPr>
    </w:p>
    <w:p w14:paraId="3DDB5B7F" w14:textId="2351F6BF" w:rsidR="00887592" w:rsidRPr="00D54313" w:rsidRDefault="00887592" w:rsidP="00887592">
      <w:pPr>
        <w:rPr>
          <w:rFonts w:eastAsiaTheme="minorEastAsia"/>
        </w:rPr>
      </w:pPr>
    </w:p>
    <w:p w14:paraId="1A73CE89" w14:textId="67C72CBE" w:rsidR="00887592" w:rsidRPr="00D54313" w:rsidRDefault="00887592" w:rsidP="00887592">
      <w:pPr>
        <w:rPr>
          <w:rFonts w:eastAsiaTheme="minorEastAsia"/>
        </w:rPr>
      </w:pPr>
    </w:p>
    <w:p w14:paraId="5F0C6018" w14:textId="78CF6835" w:rsidR="00887592" w:rsidRPr="00D54313" w:rsidRDefault="00887592" w:rsidP="00887592">
      <w:pPr>
        <w:rPr>
          <w:rFonts w:eastAsiaTheme="minorEastAsia"/>
        </w:rPr>
      </w:pPr>
    </w:p>
    <w:p w14:paraId="47DDC43F" w14:textId="21BE7CA1" w:rsidR="00887592" w:rsidRPr="00D54313" w:rsidRDefault="00887592" w:rsidP="00887592">
      <w:pPr>
        <w:rPr>
          <w:rFonts w:eastAsiaTheme="minorEastAsia"/>
        </w:rPr>
      </w:pPr>
    </w:p>
    <w:p w14:paraId="23BFFADE" w14:textId="1707C9FA" w:rsidR="00887592" w:rsidRPr="00D54313" w:rsidRDefault="00887592" w:rsidP="00887592">
      <w:pPr>
        <w:rPr>
          <w:rFonts w:eastAsiaTheme="minorEastAsia"/>
        </w:rPr>
      </w:pPr>
    </w:p>
    <w:p w14:paraId="20DC3F8F" w14:textId="3C7F0C38" w:rsidR="00887592" w:rsidRPr="00D54313" w:rsidRDefault="00887592" w:rsidP="00887592">
      <w:pPr>
        <w:rPr>
          <w:rFonts w:eastAsiaTheme="minorEastAsia"/>
        </w:rPr>
      </w:pPr>
    </w:p>
    <w:p w14:paraId="71048DD1" w14:textId="56C18415" w:rsidR="00887592" w:rsidRPr="00D54313" w:rsidRDefault="00887592" w:rsidP="00887592">
      <w:pPr>
        <w:rPr>
          <w:rFonts w:eastAsiaTheme="minorEastAsia"/>
        </w:rPr>
      </w:pPr>
    </w:p>
    <w:p w14:paraId="58F50EE4" w14:textId="4C4924EF" w:rsidR="00887592" w:rsidRPr="00D54313" w:rsidRDefault="00887592" w:rsidP="00887592">
      <w:pPr>
        <w:rPr>
          <w:rFonts w:eastAsiaTheme="minorEastAsia"/>
        </w:rPr>
      </w:pPr>
    </w:p>
    <w:p w14:paraId="2D1AB214" w14:textId="742E6727" w:rsidR="00887592" w:rsidRPr="00D54313" w:rsidRDefault="00887592" w:rsidP="00887592">
      <w:pPr>
        <w:rPr>
          <w:rFonts w:eastAsiaTheme="minorEastAsia"/>
        </w:rPr>
      </w:pPr>
    </w:p>
    <w:p w14:paraId="333844B8" w14:textId="10B122EF" w:rsidR="00887592" w:rsidRPr="00D54313" w:rsidRDefault="00887592" w:rsidP="00887592">
      <w:pPr>
        <w:rPr>
          <w:rFonts w:eastAsiaTheme="minorEastAsia"/>
        </w:rPr>
      </w:pPr>
    </w:p>
    <w:p w14:paraId="7695E75D" w14:textId="6FD9D1FE" w:rsidR="00887592" w:rsidRPr="00D54313" w:rsidRDefault="00887592" w:rsidP="00887592">
      <w:pPr>
        <w:rPr>
          <w:rFonts w:eastAsiaTheme="minorEastAsia"/>
        </w:rPr>
      </w:pPr>
    </w:p>
    <w:p w14:paraId="1259FD2E" w14:textId="21528396" w:rsidR="00887592" w:rsidRPr="00D54313" w:rsidRDefault="00887592" w:rsidP="00887592">
      <w:pPr>
        <w:rPr>
          <w:rFonts w:eastAsiaTheme="minorEastAsia"/>
        </w:rPr>
      </w:pPr>
    </w:p>
    <w:p w14:paraId="758EDBF8" w14:textId="0499A811" w:rsidR="00887592" w:rsidRPr="00D54313" w:rsidRDefault="00887592" w:rsidP="00887592">
      <w:pPr>
        <w:rPr>
          <w:rFonts w:eastAsiaTheme="minorEastAsia"/>
        </w:rPr>
      </w:pPr>
    </w:p>
    <w:p w14:paraId="15D1481B" w14:textId="18C7E291" w:rsidR="00887592" w:rsidRPr="00D54313" w:rsidRDefault="00887592" w:rsidP="00887592">
      <w:pPr>
        <w:rPr>
          <w:rFonts w:eastAsiaTheme="minorEastAsia"/>
        </w:rPr>
      </w:pPr>
    </w:p>
    <w:p w14:paraId="474B9557" w14:textId="39ACFB14" w:rsidR="00887592" w:rsidRPr="00D54313" w:rsidRDefault="00887592" w:rsidP="00887592">
      <w:pPr>
        <w:rPr>
          <w:rFonts w:eastAsiaTheme="minorEastAsia"/>
        </w:rPr>
      </w:pPr>
    </w:p>
    <w:p w14:paraId="3C290B41" w14:textId="0DA1800D" w:rsidR="00887592" w:rsidRPr="00D54313" w:rsidRDefault="00887592" w:rsidP="00887592">
      <w:pPr>
        <w:rPr>
          <w:rFonts w:eastAsiaTheme="minorEastAsia"/>
        </w:rPr>
      </w:pPr>
    </w:p>
    <w:p w14:paraId="07BA387C" w14:textId="0E15A4A6" w:rsidR="00887592" w:rsidRPr="00D54313" w:rsidRDefault="00887592" w:rsidP="00887592">
      <w:pPr>
        <w:rPr>
          <w:rFonts w:eastAsiaTheme="minorEastAsia"/>
        </w:rPr>
      </w:pPr>
    </w:p>
    <w:p w14:paraId="6F5A1F3C" w14:textId="6F6D4412" w:rsidR="00887592" w:rsidRPr="00D54313" w:rsidRDefault="00887592" w:rsidP="00887592">
      <w:pPr>
        <w:rPr>
          <w:rFonts w:eastAsiaTheme="minorEastAsia"/>
        </w:rPr>
      </w:pPr>
    </w:p>
    <w:p w14:paraId="4DD9495E" w14:textId="23E08B78" w:rsidR="00887592" w:rsidRPr="00D54313" w:rsidRDefault="00887592" w:rsidP="00887592">
      <w:pPr>
        <w:rPr>
          <w:rFonts w:eastAsiaTheme="minorEastAsia"/>
        </w:rPr>
      </w:pPr>
    </w:p>
    <w:p w14:paraId="785338C8" w14:textId="2BB647B8" w:rsidR="00887592" w:rsidRPr="00D54313" w:rsidRDefault="00887592" w:rsidP="00887592">
      <w:pPr>
        <w:rPr>
          <w:rFonts w:eastAsiaTheme="minorEastAsia"/>
        </w:rPr>
      </w:pPr>
    </w:p>
    <w:p w14:paraId="0AEA2973" w14:textId="5444DED1" w:rsidR="00887592" w:rsidRPr="00D54313" w:rsidRDefault="00887592" w:rsidP="00887592">
      <w:pPr>
        <w:rPr>
          <w:rFonts w:eastAsiaTheme="minorEastAsia"/>
        </w:rPr>
      </w:pPr>
    </w:p>
    <w:p w14:paraId="7124E10C" w14:textId="2EDA837E" w:rsidR="00887592" w:rsidRPr="00D54313" w:rsidRDefault="00887592" w:rsidP="00887592">
      <w:pPr>
        <w:rPr>
          <w:rFonts w:eastAsiaTheme="minorEastAsia"/>
        </w:rPr>
      </w:pPr>
    </w:p>
    <w:p w14:paraId="0FF3559D" w14:textId="05281D8A" w:rsidR="00887592" w:rsidRPr="00D54313" w:rsidRDefault="00887592" w:rsidP="00887592">
      <w:pPr>
        <w:rPr>
          <w:rFonts w:eastAsiaTheme="minorEastAsia"/>
        </w:rPr>
      </w:pPr>
    </w:p>
    <w:p w14:paraId="6F01DEC4" w14:textId="35CC08C7" w:rsidR="00887592" w:rsidRPr="00D54313" w:rsidRDefault="00887592" w:rsidP="00887592">
      <w:pPr>
        <w:rPr>
          <w:rFonts w:eastAsiaTheme="minorEastAsia"/>
        </w:rPr>
      </w:pPr>
    </w:p>
    <w:p w14:paraId="6F7992A1" w14:textId="25FB309D" w:rsidR="00887592" w:rsidRPr="00D54313" w:rsidRDefault="00887592" w:rsidP="00887592">
      <w:pPr>
        <w:rPr>
          <w:rFonts w:eastAsiaTheme="minorEastAsia"/>
        </w:rPr>
      </w:pPr>
    </w:p>
    <w:p w14:paraId="3084AFE8" w14:textId="6D5D2BF3" w:rsidR="00887592" w:rsidRPr="00D54313" w:rsidRDefault="00887592" w:rsidP="00887592">
      <w:pPr>
        <w:rPr>
          <w:rFonts w:eastAsiaTheme="minorEastAsia"/>
        </w:rPr>
      </w:pPr>
    </w:p>
    <w:p w14:paraId="2A6BECDC" w14:textId="096A76D6" w:rsidR="00887592" w:rsidRPr="00D54313" w:rsidRDefault="00887592" w:rsidP="00887592">
      <w:pPr>
        <w:rPr>
          <w:rFonts w:eastAsiaTheme="minorEastAsia"/>
        </w:rPr>
      </w:pPr>
    </w:p>
    <w:p w14:paraId="545DAB16" w14:textId="28793F70" w:rsidR="00887592" w:rsidRPr="00D54313" w:rsidRDefault="00887592" w:rsidP="00887592">
      <w:pPr>
        <w:rPr>
          <w:rFonts w:eastAsiaTheme="minorEastAsia"/>
        </w:rPr>
      </w:pPr>
    </w:p>
    <w:p w14:paraId="4E837A5D" w14:textId="24FA10FD" w:rsidR="00887592" w:rsidRPr="00D54313" w:rsidRDefault="00887592" w:rsidP="00887592">
      <w:pPr>
        <w:rPr>
          <w:rFonts w:eastAsiaTheme="minorEastAsia"/>
        </w:rPr>
      </w:pPr>
    </w:p>
    <w:p w14:paraId="286A6D2A" w14:textId="15EAA107" w:rsidR="00887592" w:rsidRPr="00D54313" w:rsidRDefault="00887592" w:rsidP="00887592">
      <w:pPr>
        <w:rPr>
          <w:rFonts w:eastAsiaTheme="minorEastAsia"/>
        </w:rPr>
      </w:pPr>
    </w:p>
    <w:p w14:paraId="653048EE" w14:textId="1962BB30" w:rsidR="00887592" w:rsidRDefault="00887592" w:rsidP="00887592">
      <w:pPr>
        <w:rPr>
          <w:rFonts w:eastAsiaTheme="minorEastAsia"/>
        </w:rPr>
      </w:pPr>
    </w:p>
    <w:p w14:paraId="7BB3CF57" w14:textId="3C263192" w:rsidR="003E2018" w:rsidRDefault="003E2018" w:rsidP="00887592">
      <w:pPr>
        <w:rPr>
          <w:rFonts w:eastAsiaTheme="minorEastAsia"/>
        </w:rPr>
      </w:pPr>
    </w:p>
    <w:p w14:paraId="20487659" w14:textId="16F0F2AD" w:rsidR="003E2018" w:rsidRDefault="003E2018" w:rsidP="00887592">
      <w:pPr>
        <w:rPr>
          <w:rFonts w:eastAsiaTheme="minorEastAsia"/>
        </w:rPr>
      </w:pPr>
    </w:p>
    <w:p w14:paraId="349A8F1F" w14:textId="77777777" w:rsidR="003E2018" w:rsidRDefault="003E2018" w:rsidP="00887592">
      <w:pPr>
        <w:rPr>
          <w:rFonts w:eastAsiaTheme="minorEastAsia"/>
        </w:rPr>
      </w:pPr>
    </w:p>
    <w:p w14:paraId="31B41750" w14:textId="77777777" w:rsidR="00DD54F7" w:rsidRPr="00D54313" w:rsidRDefault="00DD54F7" w:rsidP="00887592">
      <w:pPr>
        <w:rPr>
          <w:rFonts w:eastAsiaTheme="minorEastAsia"/>
        </w:rPr>
      </w:pPr>
    </w:p>
    <w:p w14:paraId="79F6C825" w14:textId="77777777" w:rsidR="00887592" w:rsidRPr="00D54313" w:rsidRDefault="00887592" w:rsidP="00887592">
      <w:pPr>
        <w:rPr>
          <w:rFonts w:eastAsiaTheme="minorEastAsia"/>
        </w:rPr>
      </w:pPr>
    </w:p>
    <w:p w14:paraId="7620AAC1" w14:textId="77777777" w:rsidR="00EE1DA5" w:rsidRPr="00D54313" w:rsidRDefault="00EE1DA5" w:rsidP="00EE1DA5">
      <w:pPr>
        <w:framePr w:hSpace="141" w:wrap="around" w:vAnchor="text" w:hAnchor="page" w:x="6632" w:y="1"/>
        <w:rPr>
          <w:rFonts w:cs="Arial"/>
        </w:rPr>
      </w:pPr>
      <w:r w:rsidRPr="00D54313">
        <w:rPr>
          <w:rFonts w:cs="Arial"/>
          <w:noProof/>
          <w:lang w:eastAsia="sl-SI"/>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0BC8CD67" w:rsidR="00EE1DA5" w:rsidRDefault="00EE1DA5" w:rsidP="00EE1DA5">
      <w:pPr>
        <w:jc w:val="center"/>
      </w:pPr>
    </w:p>
    <w:p w14:paraId="317C8EA2" w14:textId="1278A8C2" w:rsidR="003E2018" w:rsidRDefault="003E2018" w:rsidP="00EE1DA5">
      <w:pPr>
        <w:jc w:val="center"/>
      </w:pPr>
    </w:p>
    <w:p w14:paraId="39EECE07" w14:textId="77777777" w:rsidR="003E2018" w:rsidRPr="00D54313" w:rsidRDefault="003E2018" w:rsidP="00EE1DA5">
      <w:pPr>
        <w:jc w:val="center"/>
      </w:pPr>
    </w:p>
    <w:p w14:paraId="645B186B" w14:textId="77777777" w:rsidR="00EE1DA5" w:rsidRPr="00D54313" w:rsidRDefault="00EE1DA5" w:rsidP="00EE1DA5">
      <w:pPr>
        <w:jc w:val="center"/>
      </w:pPr>
    </w:p>
    <w:p w14:paraId="15C49CBC" w14:textId="77777777" w:rsidR="00EE1DA5" w:rsidRPr="00D54313" w:rsidRDefault="00EE1DA5" w:rsidP="00EE1DA5">
      <w:pPr>
        <w:jc w:val="center"/>
      </w:pPr>
    </w:p>
    <w:p w14:paraId="40F0E6A1" w14:textId="77777777" w:rsidR="00EE1DA5" w:rsidRPr="00D54313" w:rsidRDefault="00EE1DA5" w:rsidP="00EE1DA5">
      <w:pPr>
        <w:tabs>
          <w:tab w:val="left" w:pos="-180"/>
        </w:tabs>
      </w:pPr>
    </w:p>
    <w:p w14:paraId="74CC8E3E" w14:textId="77777777" w:rsidR="00EE1DA5" w:rsidRPr="00D54313" w:rsidRDefault="00EE1DA5" w:rsidP="00907A95">
      <w:pPr>
        <w:pStyle w:val="Heading1"/>
        <w:tabs>
          <w:tab w:val="clear" w:pos="432"/>
          <w:tab w:val="num" w:pos="289"/>
        </w:tabs>
        <w:rPr>
          <w:b/>
        </w:rPr>
      </w:pPr>
      <w:bookmarkStart w:id="0" w:name="_Toc8536253"/>
      <w:bookmarkStart w:id="1" w:name="_Toc14052250"/>
      <w:bookmarkStart w:id="2" w:name="_Toc14052427"/>
      <w:bookmarkStart w:id="3" w:name="_Toc14055371"/>
      <w:bookmarkStart w:id="4" w:name="_Toc15030892"/>
      <w:bookmarkStart w:id="5" w:name="_Toc106865676"/>
      <w:r w:rsidRPr="00D54313">
        <w:rPr>
          <w:b/>
        </w:rPr>
        <w:t>POVABILO K ODDAJI PONUDBE</w:t>
      </w:r>
      <w:bookmarkEnd w:id="0"/>
      <w:bookmarkEnd w:id="1"/>
      <w:bookmarkEnd w:id="2"/>
      <w:bookmarkEnd w:id="3"/>
      <w:bookmarkEnd w:id="4"/>
      <w:bookmarkEnd w:id="5"/>
    </w:p>
    <w:p w14:paraId="6679E5F8" w14:textId="77777777" w:rsidR="00EE1DA5" w:rsidRPr="00D54313" w:rsidRDefault="00EE1DA5" w:rsidP="00EE1DA5">
      <w:pPr>
        <w:tabs>
          <w:tab w:val="left" w:pos="-180"/>
        </w:tabs>
      </w:pPr>
    </w:p>
    <w:p w14:paraId="6D784843" w14:textId="77777777" w:rsidR="00EE1DA5" w:rsidRPr="00D54313" w:rsidRDefault="00EE1DA5" w:rsidP="00EE1DA5">
      <w:pPr>
        <w:tabs>
          <w:tab w:val="left" w:pos="-180"/>
        </w:tabs>
      </w:pPr>
    </w:p>
    <w:p w14:paraId="16D8D001" w14:textId="514DB3BA" w:rsidR="003E136A" w:rsidRPr="00D54313" w:rsidRDefault="003E136A" w:rsidP="003E136A">
      <w:pPr>
        <w:tabs>
          <w:tab w:val="left" w:pos="-180"/>
        </w:tabs>
        <w:rPr>
          <w:rFonts w:cs="Arial"/>
          <w:noProof/>
        </w:rPr>
      </w:pPr>
      <w:r w:rsidRPr="00D54313">
        <w:rPr>
          <w:rFonts w:cs="Arial"/>
          <w:noProof/>
        </w:rPr>
        <w:t>Radiotelevizija Slovenija, Javni zavod, objavlja na podlagi 4</w:t>
      </w:r>
      <w:r w:rsidR="00EF26CF" w:rsidRPr="00D54313">
        <w:rPr>
          <w:rFonts w:cs="Arial"/>
          <w:noProof/>
        </w:rPr>
        <w:t>0</w:t>
      </w:r>
      <w:r w:rsidRPr="00D54313">
        <w:rPr>
          <w:rFonts w:cs="Arial"/>
          <w:noProof/>
        </w:rPr>
        <w:t xml:space="preserve">. člena Zakona o javnem naročanju (Uradni list RS, št.: 91/2015 in </w:t>
      </w:r>
      <w:r w:rsidR="00EF26CF" w:rsidRPr="00D54313">
        <w:rPr>
          <w:rFonts w:cs="Arial"/>
          <w:noProof/>
        </w:rPr>
        <w:t>spremembe</w:t>
      </w:r>
      <w:r w:rsidRPr="00D54313">
        <w:rPr>
          <w:rFonts w:cs="Arial"/>
          <w:noProof/>
        </w:rPr>
        <w:t xml:space="preserve">, v nadaljevanju: ZJN-3), javno naročilo po </w:t>
      </w:r>
      <w:r w:rsidR="00EF26CF" w:rsidRPr="00D54313">
        <w:rPr>
          <w:rFonts w:cs="Arial"/>
          <w:noProof/>
        </w:rPr>
        <w:t>odprtem postopku</w:t>
      </w:r>
      <w:r w:rsidRPr="00D54313">
        <w:rPr>
          <w:rFonts w:cs="Arial"/>
          <w:noProof/>
        </w:rPr>
        <w:t xml:space="preserve"> za:</w:t>
      </w:r>
    </w:p>
    <w:p w14:paraId="54924751" w14:textId="77777777" w:rsidR="00663DA0" w:rsidRPr="00D54313" w:rsidRDefault="00663DA0" w:rsidP="00663DA0">
      <w:pPr>
        <w:tabs>
          <w:tab w:val="left" w:pos="-180"/>
        </w:tabs>
        <w:suppressAutoHyphens/>
        <w:rPr>
          <w:rFonts w:cs="Arial"/>
          <w:szCs w:val="20"/>
          <w:lang w:eastAsia="ar-SA"/>
        </w:rPr>
      </w:pPr>
    </w:p>
    <w:p w14:paraId="2A45AA8B" w14:textId="5396F4C7" w:rsidR="0000166C" w:rsidRPr="00D54313" w:rsidRDefault="00EF26CF" w:rsidP="0000166C">
      <w:pPr>
        <w:rPr>
          <w:rFonts w:cs="Arial"/>
          <w:b/>
          <w:bCs/>
        </w:rPr>
      </w:pPr>
      <w:bookmarkStart w:id="6" w:name="_Toc8536254"/>
      <w:bookmarkStart w:id="7" w:name="_Toc14052251"/>
      <w:bookmarkStart w:id="8" w:name="_Toc14052428"/>
      <w:bookmarkStart w:id="9" w:name="_Toc14055372"/>
      <w:bookmarkStart w:id="10" w:name="_Toc15030893"/>
      <w:r w:rsidRPr="00D54313">
        <w:rPr>
          <w:rFonts w:cs="Arial"/>
          <w:b/>
        </w:rPr>
        <w:t>prenovo virtualnega sistema</w:t>
      </w:r>
      <w:r w:rsidR="0000166C" w:rsidRPr="00D54313">
        <w:rPr>
          <w:rFonts w:cs="Arial"/>
          <w:b/>
        </w:rPr>
        <w:t>.</w:t>
      </w:r>
    </w:p>
    <w:p w14:paraId="4DAC61C3" w14:textId="77777777" w:rsidR="0000166C" w:rsidRPr="00D54313" w:rsidRDefault="0000166C" w:rsidP="0000166C">
      <w:pPr>
        <w:suppressAutoHyphens/>
        <w:rPr>
          <w:rFonts w:cs="Arial"/>
          <w:b/>
          <w:szCs w:val="20"/>
          <w:lang w:eastAsia="ar-SA"/>
        </w:rPr>
      </w:pPr>
    </w:p>
    <w:p w14:paraId="5EF004E3" w14:textId="77777777" w:rsidR="00EF26CF" w:rsidRPr="00D54313" w:rsidRDefault="00EF26CF" w:rsidP="00EF26CF">
      <w:pPr>
        <w:rPr>
          <w:rFonts w:eastAsia="Calibri" w:cs="Arial"/>
          <w:noProof/>
          <w:szCs w:val="22"/>
        </w:rPr>
      </w:pPr>
      <w:r w:rsidRPr="00D54313">
        <w:rPr>
          <w:rFonts w:eastAsia="Calibri" w:cs="Arial"/>
          <w:noProof/>
          <w:szCs w:val="22"/>
        </w:rPr>
        <w:t xml:space="preserve">Ponudniki morajo ponudbe predložiti v informacijski sistem e-JN (v nadaljevanju: sistem e-JN) na spletnem naslovu </w:t>
      </w:r>
      <w:hyperlink r:id="rId12" w:history="1">
        <w:r w:rsidRPr="00D54313">
          <w:rPr>
            <w:rStyle w:val="Hyperlink"/>
            <w:rFonts w:eastAsia="Calibri" w:cs="Arial"/>
            <w:noProof/>
            <w:color w:val="auto"/>
            <w:szCs w:val="22"/>
          </w:rPr>
          <w:t>https://ejn.gov.si/</w:t>
        </w:r>
      </w:hyperlink>
      <w:r w:rsidRPr="00D54313">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Pr="00D54313">
          <w:rPr>
            <w:rStyle w:val="Hyperlink"/>
            <w:rFonts w:eastAsia="Calibri" w:cs="Arial"/>
            <w:noProof/>
            <w:color w:val="auto"/>
            <w:szCs w:val="22"/>
          </w:rPr>
          <w:t>https://ejn.gov.si/</w:t>
        </w:r>
      </w:hyperlink>
      <w:r w:rsidRPr="00D54313">
        <w:rPr>
          <w:rFonts w:eastAsia="Calibri" w:cs="Arial"/>
          <w:noProof/>
          <w:szCs w:val="22"/>
        </w:rPr>
        <w:t>.</w:t>
      </w:r>
    </w:p>
    <w:p w14:paraId="38F87333" w14:textId="77777777" w:rsidR="00EF26CF" w:rsidRPr="00D54313" w:rsidRDefault="00EF26CF" w:rsidP="00EF26CF">
      <w:pPr>
        <w:rPr>
          <w:rFonts w:eastAsia="Calibri" w:cs="Arial"/>
          <w:noProof/>
          <w:szCs w:val="22"/>
        </w:rPr>
      </w:pPr>
    </w:p>
    <w:p w14:paraId="2E68333C" w14:textId="77777777" w:rsidR="00EF26CF" w:rsidRPr="00D54313" w:rsidRDefault="00EF26CF" w:rsidP="00EF26CF">
      <w:pPr>
        <w:rPr>
          <w:rFonts w:eastAsia="Calibri" w:cs="Arial"/>
          <w:noProof/>
          <w:szCs w:val="22"/>
        </w:rPr>
      </w:pPr>
      <w:r w:rsidRPr="00D54313">
        <w:rPr>
          <w:rFonts w:eastAsia="Calibri" w:cs="Arial"/>
          <w:noProof/>
          <w:szCs w:val="22"/>
        </w:rPr>
        <w:t xml:space="preserve">Ponudnik se mora pred oddajo ponudbe registrirati na spletnem naslovu </w:t>
      </w:r>
      <w:hyperlink r:id="rId14" w:history="1">
        <w:r w:rsidRPr="00D54313">
          <w:rPr>
            <w:rStyle w:val="Hyperlink"/>
            <w:rFonts w:eastAsia="Calibri" w:cs="Arial"/>
            <w:noProof/>
            <w:color w:val="auto"/>
            <w:szCs w:val="22"/>
          </w:rPr>
          <w:t>https://ejn.gov.si/</w:t>
        </w:r>
      </w:hyperlink>
      <w:r w:rsidRPr="00D54313">
        <w:rPr>
          <w:rFonts w:eastAsia="Calibri" w:cs="Arial"/>
          <w:noProof/>
          <w:szCs w:val="22"/>
        </w:rPr>
        <w:t>, v skladu z Navodili za uporabo informacijskega sistema e-JN. Če je ponudnik že registriran v sistem e-JN, se v aplikacijo prijavi na istem naslovu (</w:t>
      </w:r>
      <w:hyperlink r:id="rId15" w:history="1">
        <w:r w:rsidRPr="00D54313">
          <w:rPr>
            <w:rStyle w:val="Hyperlink"/>
            <w:rFonts w:eastAsia="Calibri" w:cs="Arial"/>
            <w:noProof/>
            <w:color w:val="auto"/>
            <w:szCs w:val="22"/>
          </w:rPr>
          <w:t>https://ejn.gov.si/</w:t>
        </w:r>
      </w:hyperlink>
      <w:r w:rsidRPr="00D54313">
        <w:rPr>
          <w:rFonts w:eastAsia="Calibri" w:cs="Arial"/>
          <w:noProof/>
          <w:szCs w:val="22"/>
        </w:rPr>
        <w:t>).</w:t>
      </w:r>
    </w:p>
    <w:p w14:paraId="6E82581D" w14:textId="77777777" w:rsidR="00EF26CF" w:rsidRPr="00D54313" w:rsidRDefault="00EF26CF" w:rsidP="00EF26CF">
      <w:pPr>
        <w:rPr>
          <w:rFonts w:eastAsia="Calibri" w:cs="Arial"/>
          <w:noProof/>
          <w:szCs w:val="22"/>
        </w:rPr>
      </w:pPr>
    </w:p>
    <w:p w14:paraId="197B5024" w14:textId="77777777" w:rsidR="00EF26CF" w:rsidRPr="00D54313" w:rsidRDefault="00EF26CF" w:rsidP="00EF26CF">
      <w:pPr>
        <w:rPr>
          <w:rFonts w:eastAsia="Calibri" w:cs="Arial"/>
          <w:noProof/>
          <w:szCs w:val="22"/>
        </w:rPr>
      </w:pPr>
      <w:r w:rsidRPr="00D54313">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ABE3571" w14:textId="77777777" w:rsidR="00EF26CF" w:rsidRPr="00D54313" w:rsidRDefault="00EF26CF" w:rsidP="00EF26CF">
      <w:pPr>
        <w:rPr>
          <w:rFonts w:cs="Arial"/>
          <w:noProof/>
          <w:szCs w:val="20"/>
          <w:lang w:eastAsia="sl-SI"/>
        </w:rPr>
      </w:pPr>
    </w:p>
    <w:p w14:paraId="5E150B03" w14:textId="1ADAF41D" w:rsidR="00EF26CF" w:rsidRPr="00D54313" w:rsidRDefault="00EF26CF" w:rsidP="00EF26CF">
      <w:pPr>
        <w:spacing w:line="260" w:lineRule="atLeast"/>
        <w:rPr>
          <w:rFonts w:eastAsia="Calibri"/>
          <w:noProof/>
          <w:szCs w:val="22"/>
        </w:rPr>
      </w:pPr>
      <w:r w:rsidRPr="00D54313">
        <w:rPr>
          <w:rFonts w:eastAsia="Calibri" w:cs="Arial"/>
          <w:noProof/>
          <w:szCs w:val="22"/>
        </w:rPr>
        <w:t xml:space="preserve">Ponudba se šteje za pravočasno oddano, če jo naročnik prejme preko sistema e-JN </w:t>
      </w:r>
      <w:hyperlink r:id="rId16" w:history="1">
        <w:r w:rsidRPr="00D54313">
          <w:rPr>
            <w:rFonts w:eastAsia="Calibri" w:cs="Arial"/>
            <w:noProof/>
            <w:szCs w:val="22"/>
            <w:u w:val="single"/>
          </w:rPr>
          <w:t>https://ejn.gov.si/</w:t>
        </w:r>
      </w:hyperlink>
      <w:r w:rsidRPr="00D54313">
        <w:rPr>
          <w:rFonts w:eastAsia="Calibri" w:cs="Arial"/>
          <w:noProof/>
          <w:szCs w:val="22"/>
        </w:rPr>
        <w:t xml:space="preserve"> </w:t>
      </w:r>
      <w:r w:rsidRPr="00D54313">
        <w:rPr>
          <w:rFonts w:eastAsia="Calibri" w:cs="Arial"/>
          <w:b/>
          <w:noProof/>
          <w:szCs w:val="22"/>
        </w:rPr>
        <w:t xml:space="preserve">najkasneje do </w:t>
      </w:r>
      <w:r w:rsidR="000E36B9">
        <w:rPr>
          <w:rFonts w:eastAsia="Calibri" w:cs="Arial"/>
          <w:b/>
          <w:noProof/>
          <w:szCs w:val="22"/>
        </w:rPr>
        <w:t>29. 7. 2022</w:t>
      </w:r>
      <w:r w:rsidRPr="00D54313">
        <w:rPr>
          <w:rFonts w:eastAsia="Calibri" w:cs="Arial"/>
          <w:i/>
          <w:noProof/>
          <w:szCs w:val="22"/>
        </w:rPr>
        <w:t xml:space="preserve"> </w:t>
      </w:r>
      <w:r w:rsidRPr="00D54313">
        <w:rPr>
          <w:rFonts w:eastAsia="Calibri"/>
          <w:b/>
          <w:noProof/>
          <w:szCs w:val="22"/>
        </w:rPr>
        <w:t>do 8:00 ure</w:t>
      </w:r>
      <w:r w:rsidRPr="00D54313">
        <w:rPr>
          <w:rFonts w:eastAsia="Calibri"/>
          <w:noProof/>
          <w:szCs w:val="22"/>
        </w:rPr>
        <w:t xml:space="preserve">. Za oddano ponudbo se šteje ponudba, ki je v sistemu e-JN označena s statusom »ODDANA«. </w:t>
      </w:r>
    </w:p>
    <w:p w14:paraId="68545F8F" w14:textId="77777777" w:rsidR="00EF26CF" w:rsidRPr="00D54313" w:rsidRDefault="00EF26CF" w:rsidP="00EF26CF">
      <w:pPr>
        <w:spacing w:line="260" w:lineRule="atLeast"/>
        <w:rPr>
          <w:rFonts w:eastAsia="Calibri"/>
          <w:noProof/>
          <w:szCs w:val="22"/>
        </w:rPr>
      </w:pPr>
    </w:p>
    <w:p w14:paraId="07E2D941" w14:textId="77777777" w:rsidR="00EF26CF" w:rsidRPr="00D54313" w:rsidRDefault="00EF26CF" w:rsidP="00EF26CF">
      <w:pPr>
        <w:spacing w:line="260" w:lineRule="atLeast"/>
        <w:rPr>
          <w:rFonts w:eastAsia="Calibri"/>
          <w:noProof/>
          <w:szCs w:val="22"/>
        </w:rPr>
      </w:pPr>
      <w:r w:rsidRPr="00D54313">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24B54019" w14:textId="77777777" w:rsidR="00EF26CF" w:rsidRPr="00D54313" w:rsidRDefault="00EF26CF" w:rsidP="00EF26CF">
      <w:pPr>
        <w:spacing w:line="260" w:lineRule="atLeast"/>
        <w:rPr>
          <w:rFonts w:eastAsia="Calibri"/>
          <w:noProof/>
          <w:szCs w:val="22"/>
        </w:rPr>
      </w:pPr>
    </w:p>
    <w:p w14:paraId="5868BC5F" w14:textId="77777777" w:rsidR="00EF26CF" w:rsidRPr="00D54313" w:rsidRDefault="00EF26CF" w:rsidP="00EF26CF">
      <w:pPr>
        <w:spacing w:line="260" w:lineRule="atLeast"/>
        <w:rPr>
          <w:rFonts w:eastAsia="Calibri"/>
          <w:noProof/>
          <w:szCs w:val="22"/>
        </w:rPr>
      </w:pPr>
      <w:r w:rsidRPr="00D54313">
        <w:rPr>
          <w:rFonts w:eastAsia="Calibri"/>
          <w:noProof/>
          <w:szCs w:val="22"/>
        </w:rPr>
        <w:t>Po preteku roka za predložitev ponudb, ponudbe ni mogoče več oddati.</w:t>
      </w:r>
    </w:p>
    <w:p w14:paraId="450F78AE" w14:textId="77777777" w:rsidR="00EF26CF" w:rsidRPr="00D54313" w:rsidRDefault="00EF26CF" w:rsidP="00EF26CF">
      <w:pPr>
        <w:spacing w:line="260" w:lineRule="atLeast"/>
        <w:rPr>
          <w:rFonts w:eastAsia="Calibri"/>
          <w:noProof/>
          <w:szCs w:val="22"/>
        </w:rPr>
      </w:pPr>
    </w:p>
    <w:p w14:paraId="6BA27AF4" w14:textId="7BDCAAB6" w:rsidR="00EF26CF" w:rsidRDefault="00EF26CF" w:rsidP="00770E63">
      <w:pPr>
        <w:rPr>
          <w:noProof/>
        </w:rPr>
      </w:pPr>
      <w:r w:rsidRPr="00D54313">
        <w:rPr>
          <w:noProof/>
        </w:rPr>
        <w:t>Dostop do povezave za oddajo elektronske ponudbe v tem postopku javnega naročanja je na naslednji povezavi:</w:t>
      </w:r>
    </w:p>
    <w:p w14:paraId="5B8E0998" w14:textId="77777777" w:rsidR="00770E63" w:rsidRPr="00D54313" w:rsidRDefault="00770E63" w:rsidP="00770E63">
      <w:pPr>
        <w:rPr>
          <w:noProof/>
        </w:rPr>
      </w:pPr>
    </w:p>
    <w:bookmarkStart w:id="11" w:name="_Hlk106864665"/>
    <w:p w14:paraId="51F36414" w14:textId="5BE0BD3F" w:rsidR="00EF26CF" w:rsidRDefault="003E2018" w:rsidP="00EF26CF">
      <w:pPr>
        <w:spacing w:line="260" w:lineRule="atLeast"/>
      </w:pPr>
      <w:r>
        <w:fldChar w:fldCharType="begin"/>
      </w:r>
      <w:r>
        <w:instrText>HYPERLINK "https://ejn.gov.si/ponudba/pages/aktualno/aktualno_jnc_podrobno.xhtml?zadevaId=15435"</w:instrText>
      </w:r>
      <w:r>
        <w:fldChar w:fldCharType="separate"/>
      </w:r>
      <w:r w:rsidR="00770E63" w:rsidRPr="002C13CA">
        <w:rPr>
          <w:rStyle w:val="Hyperlink"/>
        </w:rPr>
        <w:t>https://ejn.gov.si/ponudba/pages/aktualno/aktualno_jnc_podrobno.xhtml?zadevaId=15435</w:t>
      </w:r>
      <w:r>
        <w:rPr>
          <w:rStyle w:val="Hyperlink"/>
        </w:rPr>
        <w:fldChar w:fldCharType="end"/>
      </w:r>
    </w:p>
    <w:bookmarkEnd w:id="11"/>
    <w:p w14:paraId="7EC96B94" w14:textId="77777777" w:rsidR="00770E63" w:rsidRPr="00770E63" w:rsidRDefault="00770E63" w:rsidP="00EF26CF">
      <w:pPr>
        <w:spacing w:line="260" w:lineRule="atLeast"/>
      </w:pPr>
    </w:p>
    <w:p w14:paraId="01534636" w14:textId="796585E2" w:rsidR="00EF26CF" w:rsidRPr="00D54313" w:rsidRDefault="00EF26CF" w:rsidP="00EF26CF">
      <w:pPr>
        <w:spacing w:line="260" w:lineRule="atLeast"/>
        <w:rPr>
          <w:rFonts w:eastAsia="Calibri" w:cs="Arial"/>
          <w:noProof/>
          <w:szCs w:val="22"/>
        </w:rPr>
      </w:pPr>
      <w:r w:rsidRPr="00D54313">
        <w:rPr>
          <w:rFonts w:eastAsia="Calibri" w:cs="Arial"/>
          <w:noProof/>
          <w:szCs w:val="22"/>
        </w:rPr>
        <w:t xml:space="preserve">Odpiranje ponudb bo potekalo avtomatično v informacijskem sistemu e-JN, dne </w:t>
      </w:r>
      <w:r w:rsidR="000E36B9">
        <w:rPr>
          <w:rFonts w:eastAsia="Calibri" w:cs="Arial"/>
          <w:b/>
          <w:noProof/>
          <w:szCs w:val="22"/>
        </w:rPr>
        <w:t>29. 7. 2022</w:t>
      </w:r>
      <w:r w:rsidRPr="00D54313">
        <w:rPr>
          <w:rFonts w:eastAsia="Calibri" w:cs="Arial"/>
          <w:b/>
          <w:noProof/>
          <w:szCs w:val="22"/>
        </w:rPr>
        <w:t xml:space="preserve"> </w:t>
      </w:r>
      <w:r w:rsidRPr="00D54313">
        <w:rPr>
          <w:rFonts w:eastAsia="Calibri"/>
          <w:noProof/>
          <w:szCs w:val="22"/>
        </w:rPr>
        <w:t xml:space="preserve">in se bo začelo </w:t>
      </w:r>
      <w:r w:rsidRPr="00D54313">
        <w:rPr>
          <w:rFonts w:eastAsia="Calibri"/>
          <w:b/>
          <w:noProof/>
          <w:szCs w:val="22"/>
        </w:rPr>
        <w:t>ob 12:00 uri</w:t>
      </w:r>
      <w:r w:rsidRPr="00D54313">
        <w:rPr>
          <w:rFonts w:eastAsia="Calibri"/>
          <w:noProof/>
          <w:szCs w:val="22"/>
        </w:rPr>
        <w:t xml:space="preserve"> na spletnem naslovu: </w:t>
      </w:r>
      <w:hyperlink r:id="rId17" w:history="1">
        <w:r w:rsidRPr="00D54313">
          <w:rPr>
            <w:rStyle w:val="Hyperlink"/>
            <w:rFonts w:eastAsia="Calibri" w:cs="Arial"/>
            <w:noProof/>
            <w:color w:val="auto"/>
            <w:szCs w:val="22"/>
          </w:rPr>
          <w:t>https://ejn.gov.si/</w:t>
        </w:r>
      </w:hyperlink>
      <w:r w:rsidRPr="00D54313">
        <w:rPr>
          <w:rFonts w:eastAsia="Calibri" w:cs="Arial"/>
          <w:noProof/>
          <w:szCs w:val="22"/>
        </w:rPr>
        <w:t xml:space="preserve">. </w:t>
      </w:r>
    </w:p>
    <w:p w14:paraId="72B92B27" w14:textId="77777777" w:rsidR="00EF26CF" w:rsidRPr="00D54313" w:rsidRDefault="00EF26CF" w:rsidP="00EF26CF">
      <w:pPr>
        <w:spacing w:line="260" w:lineRule="atLeast"/>
        <w:rPr>
          <w:rFonts w:eastAsia="Calibri"/>
          <w:noProof/>
          <w:szCs w:val="22"/>
        </w:rPr>
      </w:pPr>
    </w:p>
    <w:p w14:paraId="44B97772" w14:textId="77777777" w:rsidR="00EF26CF" w:rsidRPr="00D54313" w:rsidRDefault="00EF26CF" w:rsidP="00EF26CF">
      <w:pPr>
        <w:spacing w:line="260" w:lineRule="atLeast"/>
        <w:rPr>
          <w:rFonts w:eastAsia="Calibri"/>
          <w:noProof/>
          <w:szCs w:val="22"/>
        </w:rPr>
      </w:pPr>
      <w:r w:rsidRPr="00D54313">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A283499" w14:textId="7312E142" w:rsidR="00EF26CF" w:rsidRDefault="00EF26CF" w:rsidP="00EF26CF">
      <w:pPr>
        <w:tabs>
          <w:tab w:val="left" w:pos="-180"/>
        </w:tabs>
        <w:rPr>
          <w:noProof/>
        </w:rPr>
      </w:pPr>
    </w:p>
    <w:p w14:paraId="3658A766" w14:textId="77777777" w:rsidR="00770E63" w:rsidRPr="00D54313" w:rsidRDefault="00770E63" w:rsidP="00EF26CF">
      <w:pPr>
        <w:tabs>
          <w:tab w:val="left" w:pos="-180"/>
        </w:tabs>
        <w:rPr>
          <w:noProof/>
        </w:rPr>
      </w:pPr>
    </w:p>
    <w:p w14:paraId="13767F71" w14:textId="77777777" w:rsidR="00EF26CF" w:rsidRPr="00D54313" w:rsidRDefault="00EF26CF" w:rsidP="00EF26CF">
      <w:pPr>
        <w:tabs>
          <w:tab w:val="left" w:pos="-180"/>
          <w:tab w:val="center" w:pos="7020"/>
        </w:tabs>
        <w:rPr>
          <w:noProof/>
        </w:rPr>
      </w:pPr>
    </w:p>
    <w:p w14:paraId="4403CBD2" w14:textId="77777777" w:rsidR="00EF26CF" w:rsidRPr="00D54313" w:rsidRDefault="00EF26CF" w:rsidP="00EF26CF">
      <w:pPr>
        <w:tabs>
          <w:tab w:val="left" w:pos="-180"/>
          <w:tab w:val="center" w:pos="7020"/>
        </w:tabs>
        <w:rPr>
          <w:noProof/>
        </w:rPr>
      </w:pPr>
    </w:p>
    <w:p w14:paraId="60AF12DA" w14:textId="753F49D1" w:rsidR="00EF26CF" w:rsidRPr="00D54313" w:rsidRDefault="00EF26CF" w:rsidP="00EF26CF">
      <w:pPr>
        <w:tabs>
          <w:tab w:val="left" w:pos="-180"/>
          <w:tab w:val="center" w:pos="7020"/>
        </w:tabs>
        <w:rPr>
          <w:noProof/>
        </w:rPr>
      </w:pPr>
      <w:r w:rsidRPr="00D54313">
        <w:rPr>
          <w:noProof/>
        </w:rPr>
        <w:t xml:space="preserve">Ljubljana, </w:t>
      </w:r>
      <w:r w:rsidR="000E36B9">
        <w:rPr>
          <w:noProof/>
        </w:rPr>
        <w:t>2</w:t>
      </w:r>
      <w:r w:rsidR="00874F5E">
        <w:rPr>
          <w:noProof/>
        </w:rPr>
        <w:t>3</w:t>
      </w:r>
      <w:r w:rsidR="000E36B9">
        <w:rPr>
          <w:noProof/>
        </w:rPr>
        <w:t>. 6. 2022</w:t>
      </w:r>
      <w:r w:rsidRPr="00D54313">
        <w:rPr>
          <w:noProof/>
        </w:rPr>
        <w:tab/>
        <w:t>Komercialna služba</w:t>
      </w:r>
    </w:p>
    <w:p w14:paraId="37730DB0" w14:textId="77777777" w:rsidR="00EF26CF" w:rsidRPr="00D54313" w:rsidRDefault="00EF26CF" w:rsidP="00EF26CF">
      <w:pPr>
        <w:tabs>
          <w:tab w:val="left" w:pos="-180"/>
          <w:tab w:val="center" w:pos="7020"/>
        </w:tabs>
        <w:rPr>
          <w:noProof/>
        </w:rPr>
      </w:pPr>
      <w:r w:rsidRPr="00D54313">
        <w:rPr>
          <w:noProof/>
        </w:rPr>
        <w:tab/>
        <w:t>RTV Slovenija</w:t>
      </w:r>
    </w:p>
    <w:p w14:paraId="76F9B0B8" w14:textId="77777777" w:rsidR="00EE1DA5" w:rsidRPr="00D54313" w:rsidRDefault="00EE1DA5" w:rsidP="00EE1DA5">
      <w:pPr>
        <w:pStyle w:val="Heading1"/>
        <w:rPr>
          <w:b/>
        </w:rPr>
      </w:pPr>
      <w:bookmarkStart w:id="12" w:name="_Toc106865677"/>
      <w:r w:rsidRPr="00D54313">
        <w:rPr>
          <w:b/>
        </w:rPr>
        <w:lastRenderedPageBreak/>
        <w:t>NAVODILO PONUDNIKOM ZA IZDELAVO PONUDBE</w:t>
      </w:r>
      <w:bookmarkEnd w:id="6"/>
      <w:bookmarkEnd w:id="7"/>
      <w:bookmarkEnd w:id="8"/>
      <w:bookmarkEnd w:id="9"/>
      <w:bookmarkEnd w:id="10"/>
      <w:bookmarkEnd w:id="12"/>
    </w:p>
    <w:p w14:paraId="63FD673F" w14:textId="77777777" w:rsidR="00EE1DA5" w:rsidRPr="00D54313" w:rsidRDefault="00EE1DA5" w:rsidP="00EE1DA5">
      <w:pPr>
        <w:rPr>
          <w:sz w:val="22"/>
          <w:u w:val="single"/>
        </w:rPr>
      </w:pPr>
    </w:p>
    <w:p w14:paraId="0B6EC504" w14:textId="77777777" w:rsidR="00EE1DA5" w:rsidRPr="00D54313" w:rsidRDefault="00EE1DA5" w:rsidP="00EE1DA5">
      <w:pPr>
        <w:pStyle w:val="Heading2"/>
        <w:rPr>
          <w:b/>
        </w:rPr>
      </w:pPr>
      <w:bookmarkStart w:id="13" w:name="_Toc14052252"/>
      <w:bookmarkStart w:id="14" w:name="_Toc14052429"/>
      <w:bookmarkStart w:id="15" w:name="_Toc14055373"/>
      <w:bookmarkStart w:id="16" w:name="_Toc106865678"/>
      <w:r w:rsidRPr="00D54313">
        <w:rPr>
          <w:b/>
        </w:rPr>
        <w:t>N</w:t>
      </w:r>
      <w:bookmarkEnd w:id="13"/>
      <w:bookmarkEnd w:id="14"/>
      <w:bookmarkEnd w:id="15"/>
      <w:r w:rsidRPr="00D54313">
        <w:rPr>
          <w:b/>
        </w:rPr>
        <w:t>aročnik javnega naročila</w:t>
      </w:r>
      <w:bookmarkEnd w:id="16"/>
    </w:p>
    <w:p w14:paraId="3388D7DC" w14:textId="77777777" w:rsidR="00EE1DA5" w:rsidRPr="00D54313" w:rsidRDefault="00EE1DA5" w:rsidP="00EE1DA5">
      <w:pPr>
        <w:rPr>
          <w:sz w:val="22"/>
        </w:rPr>
      </w:pPr>
    </w:p>
    <w:p w14:paraId="23CDEF9C" w14:textId="77777777" w:rsidR="00EE1DA5" w:rsidRPr="00D54313" w:rsidRDefault="00EE1DA5" w:rsidP="00EE1DA5">
      <w:pPr>
        <w:rPr>
          <w:b/>
        </w:rPr>
      </w:pPr>
      <w:bookmarkStart w:id="17" w:name="_Toc14052253"/>
      <w:bookmarkStart w:id="18" w:name="_Toc14052430"/>
      <w:bookmarkStart w:id="19" w:name="_Toc14055374"/>
      <w:r w:rsidRPr="00D54313">
        <w:rPr>
          <w:b/>
        </w:rPr>
        <w:t>Radiotelevizija Slovenija, Javni zavod, Kolodvorska 2, 1550 Ljubljana</w:t>
      </w:r>
    </w:p>
    <w:p w14:paraId="304F85A0" w14:textId="77777777" w:rsidR="00187D42" w:rsidRPr="00D54313" w:rsidRDefault="00EE1DA5" w:rsidP="00EE1DA5">
      <w:r w:rsidRPr="00D54313">
        <w:t>Identifikacijska štev. za DDV: SI29865174</w:t>
      </w:r>
    </w:p>
    <w:p w14:paraId="2E6E0199" w14:textId="428DDB8B" w:rsidR="00EE1DA5" w:rsidRPr="00D54313" w:rsidRDefault="00EE1DA5" w:rsidP="00EE1DA5">
      <w:r w:rsidRPr="00D54313">
        <w:t>Matična štev.: 5056497</w:t>
      </w:r>
    </w:p>
    <w:p w14:paraId="4D4020D3" w14:textId="77777777" w:rsidR="00EE1DA5" w:rsidRPr="00D54313" w:rsidRDefault="00EE1DA5" w:rsidP="00EE1DA5"/>
    <w:p w14:paraId="30381B1D" w14:textId="102089C3" w:rsidR="00EE1DA5" w:rsidRPr="00D54313" w:rsidRDefault="00EE1DA5" w:rsidP="00EE1DA5">
      <w:r w:rsidRPr="00D54313">
        <w:t xml:space="preserve">Ponudbe bo ocenjevala s strani generalnega direktorja pooblaščena strokovna komisija. Odločitev o oddaji naročila bo izdal generalni direktor Javnega zavoda RTV Slovenija. Pri ocenjevanju bo komisija upoštevala merila, ki so sestavni del </w:t>
      </w:r>
      <w:r w:rsidR="005E6E8B" w:rsidRPr="00D54313">
        <w:t>D</w:t>
      </w:r>
      <w:r w:rsidR="00A132EC" w:rsidRPr="00D54313">
        <w:rPr>
          <w:rFonts w:cs="Arial"/>
          <w:szCs w:val="20"/>
        </w:rPr>
        <w:t xml:space="preserve">okumentacije </w:t>
      </w:r>
      <w:r w:rsidR="002E5FA9" w:rsidRPr="00D54313">
        <w:rPr>
          <w:rFonts w:cs="Arial"/>
          <w:szCs w:val="20"/>
        </w:rPr>
        <w:t>v zvezi z oddajo</w:t>
      </w:r>
      <w:r w:rsidR="00A132EC" w:rsidRPr="00D54313">
        <w:rPr>
          <w:rFonts w:cs="Arial"/>
          <w:szCs w:val="20"/>
        </w:rPr>
        <w:t xml:space="preserve"> javnega naročila</w:t>
      </w:r>
      <w:r w:rsidRPr="00D54313">
        <w:t>.</w:t>
      </w:r>
    </w:p>
    <w:p w14:paraId="737506EB" w14:textId="77777777" w:rsidR="00EE1DA5" w:rsidRPr="00D54313" w:rsidRDefault="00EE1DA5" w:rsidP="00EE1DA5">
      <w:pPr>
        <w:rPr>
          <w:bCs/>
        </w:rPr>
      </w:pPr>
    </w:p>
    <w:p w14:paraId="6B9747F9" w14:textId="77777777" w:rsidR="00EE1DA5" w:rsidRPr="00D54313" w:rsidRDefault="00EE1DA5" w:rsidP="00EE1DA5">
      <w:pPr>
        <w:pStyle w:val="BodyText3"/>
        <w:rPr>
          <w:b/>
          <w:sz w:val="20"/>
          <w:lang w:val="sl-SI"/>
        </w:rPr>
      </w:pPr>
      <w:r w:rsidRPr="00D54313">
        <w:rPr>
          <w:b/>
          <w:sz w:val="20"/>
          <w:lang w:val="sl-SI"/>
        </w:rPr>
        <w:t xml:space="preserve">Izbrani ponudnik mora v skladu z »Odločitvijo o oddaji javnega naročila« poslati pisno izjavo, da bo pristopil k podpisu pogodbe v roku 8 dni od vročitve. </w:t>
      </w:r>
    </w:p>
    <w:p w14:paraId="25B11D29" w14:textId="77777777" w:rsidR="00EE1DA5" w:rsidRPr="00D54313" w:rsidRDefault="00EE1DA5" w:rsidP="00EE1DA5">
      <w:pPr>
        <w:pStyle w:val="Footer"/>
        <w:tabs>
          <w:tab w:val="clear" w:pos="4153"/>
          <w:tab w:val="clear" w:pos="8306"/>
        </w:tabs>
        <w:rPr>
          <w:rFonts w:ascii="Arial" w:hAnsi="Arial"/>
          <w:lang w:val="sl-SI"/>
        </w:rPr>
      </w:pPr>
    </w:p>
    <w:p w14:paraId="16B8718F" w14:textId="77777777" w:rsidR="00EE1DA5" w:rsidRPr="00D54313" w:rsidRDefault="00EE1DA5" w:rsidP="00EE1DA5">
      <w:pPr>
        <w:pStyle w:val="BodyText3"/>
        <w:rPr>
          <w:b/>
          <w:sz w:val="20"/>
          <w:lang w:val="sl-SI"/>
        </w:rPr>
      </w:pPr>
      <w:r w:rsidRPr="00D54313">
        <w:rPr>
          <w:b/>
          <w:sz w:val="20"/>
          <w:lang w:val="sl-SI"/>
        </w:rPr>
        <w:t xml:space="preserve">Naročnik si pridržuje pravico do morebitnih sprememb obsega naročila od razpisanega, odvisno od razpoložljivih finančnih sredstev in dejanskih potreb. </w:t>
      </w:r>
    </w:p>
    <w:p w14:paraId="3CE92F40" w14:textId="77777777" w:rsidR="00EE1DA5" w:rsidRPr="00D54313" w:rsidRDefault="00EE1DA5" w:rsidP="00EE1DA5">
      <w:pPr>
        <w:rPr>
          <w:b/>
        </w:rPr>
      </w:pPr>
    </w:p>
    <w:p w14:paraId="371EBDF6" w14:textId="4FE5DCEC" w:rsidR="00EE1DA5" w:rsidRPr="00D54313" w:rsidRDefault="00C448B7" w:rsidP="00693CD1">
      <w:pPr>
        <w:suppressAutoHyphens/>
        <w:rPr>
          <w:rFonts w:cs="Arial"/>
          <w:szCs w:val="20"/>
          <w:lang w:eastAsia="ar-SA"/>
        </w:rPr>
      </w:pPr>
      <w:r w:rsidRPr="00D54313">
        <w:rPr>
          <w:rFonts w:cs="Arial"/>
          <w:szCs w:val="20"/>
          <w:lang w:eastAsia="ar-SA"/>
        </w:rPr>
        <w:t xml:space="preserve">Naročnik bo v primeru </w:t>
      </w:r>
      <w:r w:rsidR="007D1993" w:rsidRPr="00D54313">
        <w:rPr>
          <w:rFonts w:cs="Arial"/>
          <w:szCs w:val="20"/>
          <w:lang w:eastAsia="ar-SA"/>
        </w:rPr>
        <w:t>nedopustnih</w:t>
      </w:r>
      <w:r w:rsidRPr="00D54313">
        <w:rPr>
          <w:rFonts w:cs="Arial"/>
          <w:szCs w:val="20"/>
          <w:lang w:eastAsia="ar-SA"/>
        </w:rPr>
        <w:t xml:space="preserve"> ponudb razveljavil javno naročilo. Naročnik si skladno z </w:t>
      </w:r>
      <w:r w:rsidR="003131B5" w:rsidRPr="00D54313">
        <w:rPr>
          <w:rFonts w:cs="Arial"/>
          <w:szCs w:val="20"/>
          <w:lang w:eastAsia="ar-SA"/>
        </w:rPr>
        <w:t>9</w:t>
      </w:r>
      <w:r w:rsidRPr="00D54313">
        <w:rPr>
          <w:rFonts w:cs="Arial"/>
          <w:szCs w:val="20"/>
          <w:lang w:eastAsia="ar-SA"/>
        </w:rPr>
        <w:t>0. členom ZJN-</w:t>
      </w:r>
      <w:r w:rsidR="003131B5" w:rsidRPr="00D54313">
        <w:rPr>
          <w:rFonts w:cs="Arial"/>
          <w:szCs w:val="20"/>
          <w:lang w:eastAsia="ar-SA"/>
        </w:rPr>
        <w:t>3</w:t>
      </w:r>
      <w:r w:rsidRPr="00D54313">
        <w:rPr>
          <w:rFonts w:cs="Arial"/>
          <w:szCs w:val="20"/>
          <w:lang w:eastAsia="ar-SA"/>
        </w:rPr>
        <w:t xml:space="preserve"> pridržuje pravico, da ne izbere nobene ponudbe.</w:t>
      </w:r>
    </w:p>
    <w:p w14:paraId="316A51BF" w14:textId="77777777" w:rsidR="00EE1DA5" w:rsidRPr="00D54313" w:rsidRDefault="00EE1DA5" w:rsidP="00EE1DA5"/>
    <w:p w14:paraId="56CEDBE2" w14:textId="77777777" w:rsidR="00EE1DA5" w:rsidRPr="00D54313" w:rsidRDefault="00EE1DA5" w:rsidP="00EE1DA5">
      <w:pPr>
        <w:pStyle w:val="Heading2"/>
        <w:rPr>
          <w:b/>
        </w:rPr>
      </w:pPr>
      <w:bookmarkStart w:id="20" w:name="_Toc106865679"/>
      <w:r w:rsidRPr="00D54313">
        <w:rPr>
          <w:b/>
        </w:rPr>
        <w:t>P</w:t>
      </w:r>
      <w:bookmarkEnd w:id="17"/>
      <w:bookmarkEnd w:id="18"/>
      <w:bookmarkEnd w:id="19"/>
      <w:r w:rsidRPr="00D54313">
        <w:rPr>
          <w:b/>
        </w:rPr>
        <w:t>ravna podlaga</w:t>
      </w:r>
      <w:bookmarkEnd w:id="20"/>
    </w:p>
    <w:p w14:paraId="58D66297" w14:textId="77777777" w:rsidR="00EE1DA5" w:rsidRPr="00D54313" w:rsidRDefault="00EE1DA5" w:rsidP="00EE1DA5"/>
    <w:p w14:paraId="33910D81" w14:textId="6024C57B" w:rsidR="00EE1DA5" w:rsidRPr="00D54313" w:rsidRDefault="00EE1DA5" w:rsidP="00EE1DA5">
      <w:pPr>
        <w:pStyle w:val="BodyText"/>
      </w:pPr>
      <w:r w:rsidRPr="00D54313">
        <w:t xml:space="preserve">Javna naročila javnega zavoda RTV Slovenija (v nadaljevanju: naročnik) se izvajajo na podlagi veljavnega </w:t>
      </w:r>
      <w:r w:rsidR="00BB26A3" w:rsidRPr="00D54313">
        <w:t>Z</w:t>
      </w:r>
      <w:r w:rsidRPr="00D54313">
        <w:t>akona o javnem naročanju (</w:t>
      </w:r>
      <w:r w:rsidR="00491E6A" w:rsidRPr="00D54313">
        <w:t>ZJN-</w:t>
      </w:r>
      <w:r w:rsidR="00DB600D" w:rsidRPr="00D54313">
        <w:t>3</w:t>
      </w:r>
      <w:r w:rsidRPr="00D54313">
        <w:t>)</w:t>
      </w:r>
      <w:r w:rsidR="006B7154" w:rsidRPr="00D54313">
        <w:t xml:space="preserve"> </w:t>
      </w:r>
      <w:r w:rsidRPr="00D54313">
        <w:t xml:space="preserve">in </w:t>
      </w:r>
      <w:r w:rsidR="00BB26A3" w:rsidRPr="00D54313">
        <w:t>ostalih predpisov</w:t>
      </w:r>
      <w:r w:rsidRPr="00D54313">
        <w:t xml:space="preserve">, ki urejajo </w:t>
      </w:r>
      <w:r w:rsidR="00BB26A3" w:rsidRPr="00D54313">
        <w:t xml:space="preserve">področje javnega naročanja, Zakona o integriteti in preprečevanju korupcije </w:t>
      </w:r>
      <w:r w:rsidR="00EF26CF" w:rsidRPr="00D54313">
        <w:rPr>
          <w:noProof/>
        </w:rPr>
        <w:t>(Uradni list RS, št. 69/11 s spremembami, v nadaljevanju: ZIntPK)</w:t>
      </w:r>
      <w:r w:rsidRPr="00D54313">
        <w:t xml:space="preserve"> ter v skladu z veljavno zakonodajo, ki ureja področje javnih financ ter področje, ki je predmet javnega naročila.</w:t>
      </w:r>
    </w:p>
    <w:p w14:paraId="5A459F9C" w14:textId="77777777" w:rsidR="00EE1DA5" w:rsidRPr="00D54313" w:rsidRDefault="00EE1DA5" w:rsidP="00EE1DA5">
      <w:pPr>
        <w:pStyle w:val="BodyText"/>
        <w:rPr>
          <w:b/>
        </w:rPr>
      </w:pPr>
    </w:p>
    <w:p w14:paraId="3C090E98" w14:textId="77777777" w:rsidR="00EE1DA5" w:rsidRPr="00D54313" w:rsidRDefault="00EE1DA5" w:rsidP="00EE1DA5">
      <w:pPr>
        <w:pStyle w:val="Heading2"/>
        <w:rPr>
          <w:b/>
        </w:rPr>
      </w:pPr>
      <w:bookmarkStart w:id="21" w:name="_Toc14052254"/>
      <w:bookmarkStart w:id="22" w:name="_Toc14052431"/>
      <w:bookmarkStart w:id="23" w:name="_Toc14055375"/>
      <w:bookmarkStart w:id="24" w:name="_Toc106865680"/>
      <w:r w:rsidRPr="00D54313">
        <w:rPr>
          <w:b/>
        </w:rPr>
        <w:t>T</w:t>
      </w:r>
      <w:bookmarkEnd w:id="21"/>
      <w:bookmarkEnd w:id="22"/>
      <w:bookmarkEnd w:id="23"/>
      <w:r w:rsidRPr="00D54313">
        <w:rPr>
          <w:b/>
        </w:rPr>
        <w:t>emeljna pravila poslovanja</w:t>
      </w:r>
      <w:bookmarkEnd w:id="24"/>
    </w:p>
    <w:p w14:paraId="4281BEC7" w14:textId="77777777" w:rsidR="00EE1DA5" w:rsidRPr="00D54313" w:rsidRDefault="00EE1DA5" w:rsidP="00EE1DA5"/>
    <w:p w14:paraId="06809ECE" w14:textId="77777777" w:rsidR="00EE1DA5" w:rsidRPr="00D54313" w:rsidRDefault="00EE1DA5" w:rsidP="00EE1DA5">
      <w:pPr>
        <w:pStyle w:val="BodyText"/>
      </w:pPr>
      <w:r w:rsidRPr="00D54313">
        <w:t>Vsak ponudnikov poskus, da vpliva na naročnikovo obravnavo ponudb ali odločitev o izbiri, bo imel za posledico zavrnitev njegove ponudbe. Enako velja za poskuse vplivanja na delo in odločitve komisije.</w:t>
      </w:r>
    </w:p>
    <w:p w14:paraId="0F58F565" w14:textId="77777777" w:rsidR="00EE1DA5" w:rsidRPr="00D54313" w:rsidRDefault="00EE1DA5" w:rsidP="00EE1DA5">
      <w:pPr>
        <w:pStyle w:val="BodyText"/>
      </w:pPr>
    </w:p>
    <w:p w14:paraId="62CACBC7" w14:textId="55F8537D" w:rsidR="00EE1DA5" w:rsidRPr="00D54313" w:rsidRDefault="00EE1DA5" w:rsidP="00EE1DA5">
      <w:pPr>
        <w:pStyle w:val="BodyText"/>
      </w:pPr>
      <w:r w:rsidRPr="00D54313">
        <w:t>V času od objave do sklenitve pogodb</w:t>
      </w:r>
      <w:r w:rsidR="00154EE4" w:rsidRPr="00D54313">
        <w:t>,</w:t>
      </w:r>
      <w:r w:rsidRPr="00D54313">
        <w:t xml:space="preserve"> ponudnik ne sme pričenjati in izvajati dejanj, ki bi vnaprej določila izbiro določene ponudbe. V času od izbire ponudbe do začetka veljavnosti pogodbe</w:t>
      </w:r>
      <w:r w:rsidR="00154EE4" w:rsidRPr="00D54313">
        <w:t>,</w:t>
      </w:r>
      <w:r w:rsidRPr="00D54313">
        <w:t xml:space="preserve"> ponudnik ne sme pričenjati dejanj, ki bi lahko povzročila, da pogodba ne bi pričela veljati ali ne bi bila izpolnjena. V primeru ustavitve postopka</w:t>
      </w:r>
      <w:r w:rsidR="00154EE4" w:rsidRPr="00D54313">
        <w:t>,</w:t>
      </w:r>
      <w:r w:rsidRPr="00D54313">
        <w:t xml:space="preserve"> ponudnik ne sme pričenjati in izvajati postopkov, ki bi oteževali razveljavitev ali spremembo odločitve o izbiri najugodnejšega ponudnika ali ki bi vplivali na nepristranskost revizijske komisije.</w:t>
      </w:r>
    </w:p>
    <w:p w14:paraId="18F871F4" w14:textId="77777777" w:rsidR="00EE1DA5" w:rsidRPr="00D54313" w:rsidRDefault="00EE1DA5" w:rsidP="00EE1DA5"/>
    <w:p w14:paraId="0E385D42" w14:textId="77777777" w:rsidR="00EE1DA5" w:rsidRPr="00D54313" w:rsidRDefault="00EE1DA5" w:rsidP="00EE1DA5"/>
    <w:p w14:paraId="235E689F" w14:textId="77777777" w:rsidR="00EE1DA5" w:rsidRPr="00D54313" w:rsidRDefault="00EE1DA5" w:rsidP="00EE1DA5"/>
    <w:p w14:paraId="77E065B6" w14:textId="77777777" w:rsidR="009D0891" w:rsidRPr="00D54313" w:rsidRDefault="009D0891" w:rsidP="00EE1DA5"/>
    <w:p w14:paraId="76AB0208" w14:textId="77777777" w:rsidR="009D0891" w:rsidRPr="00D54313" w:rsidRDefault="009D0891" w:rsidP="00EE1DA5"/>
    <w:p w14:paraId="1979E41F" w14:textId="77777777" w:rsidR="000F1101" w:rsidRPr="00D54313" w:rsidRDefault="000F1101">
      <w:pPr>
        <w:jc w:val="left"/>
      </w:pPr>
      <w:r w:rsidRPr="00D54313">
        <w:br w:type="page"/>
      </w:r>
    </w:p>
    <w:p w14:paraId="78522A44" w14:textId="46BCD487" w:rsidR="00032757" w:rsidRPr="00D54313" w:rsidRDefault="00032757" w:rsidP="00032757">
      <w:pPr>
        <w:pStyle w:val="Heading1"/>
        <w:rPr>
          <w:b/>
        </w:rPr>
      </w:pPr>
      <w:bookmarkStart w:id="25" w:name="_Toc224698174"/>
      <w:bookmarkStart w:id="26" w:name="_Toc224967098"/>
      <w:bookmarkStart w:id="27" w:name="_Toc71806132"/>
      <w:bookmarkStart w:id="28" w:name="_Hlk72391527"/>
      <w:bookmarkStart w:id="29" w:name="_Toc106865681"/>
      <w:bookmarkStart w:id="30" w:name="_Hlk505163661"/>
      <w:bookmarkStart w:id="31" w:name="_Toc14052255"/>
      <w:bookmarkStart w:id="32" w:name="_Toc14052432"/>
      <w:bookmarkStart w:id="33" w:name="_Toc14055376"/>
      <w:bookmarkStart w:id="34" w:name="_Toc15030895"/>
      <w:bookmarkStart w:id="35" w:name="_Toc224527381"/>
      <w:r w:rsidRPr="00D54313">
        <w:rPr>
          <w:b/>
        </w:rPr>
        <w:lastRenderedPageBreak/>
        <w:t>PREDMET JAVNEGA NAROČILA</w:t>
      </w:r>
      <w:bookmarkEnd w:id="25"/>
      <w:bookmarkEnd w:id="26"/>
      <w:bookmarkEnd w:id="27"/>
      <w:bookmarkEnd w:id="28"/>
      <w:bookmarkEnd w:id="29"/>
    </w:p>
    <w:p w14:paraId="553213F0" w14:textId="77777777" w:rsidR="00ED3A51" w:rsidRPr="00D54313" w:rsidRDefault="00ED3A51" w:rsidP="00ED3A51"/>
    <w:p w14:paraId="032C711C" w14:textId="7F3F884B" w:rsidR="00032757" w:rsidRPr="00D54313" w:rsidRDefault="00CD734C" w:rsidP="001765AE">
      <w:pPr>
        <w:pStyle w:val="Heading2"/>
        <w:tabs>
          <w:tab w:val="clear" w:pos="718"/>
          <w:tab w:val="num" w:pos="426"/>
        </w:tabs>
        <w:ind w:hanging="718"/>
        <w:rPr>
          <w:b/>
        </w:rPr>
      </w:pPr>
      <w:bookmarkStart w:id="36" w:name="_Toc106865682"/>
      <w:bookmarkStart w:id="37" w:name="_Toc285546179"/>
      <w:bookmarkStart w:id="38" w:name="_Toc285800425"/>
      <w:bookmarkEnd w:id="30"/>
      <w:r w:rsidRPr="00D54313">
        <w:rPr>
          <w:b/>
        </w:rPr>
        <w:t>SPLOŠNI OPIS</w:t>
      </w:r>
      <w:bookmarkEnd w:id="36"/>
    </w:p>
    <w:p w14:paraId="4BF99B87" w14:textId="06742190" w:rsidR="001E0B2D" w:rsidRPr="00D54313" w:rsidRDefault="001E0B2D" w:rsidP="00340450">
      <w:pPr>
        <w:spacing w:line="276" w:lineRule="auto"/>
        <w:rPr>
          <w:rFonts w:cs="Arial"/>
          <w:bCs/>
          <w:noProof/>
          <w:szCs w:val="20"/>
        </w:rPr>
      </w:pPr>
      <w:r w:rsidRPr="00D54313">
        <w:rPr>
          <w:rFonts w:cs="Arial"/>
          <w:szCs w:val="20"/>
        </w:rPr>
        <w:t xml:space="preserve">Predmet javnega naročila je </w:t>
      </w:r>
      <w:r w:rsidR="00EF26CF" w:rsidRPr="00D54313">
        <w:rPr>
          <w:rFonts w:cs="Arial"/>
          <w:szCs w:val="20"/>
        </w:rPr>
        <w:t xml:space="preserve">prenova virtualnega sistema za 3 virtualne kamere v studio 4. Podrobnosti in tehnične zahteve naročnika so razvidne v nadaljevanju </w:t>
      </w:r>
      <w:r w:rsidR="002E62D8" w:rsidRPr="00D54313">
        <w:rPr>
          <w:rFonts w:cs="Arial"/>
          <w:szCs w:val="20"/>
        </w:rPr>
        <w:t>te Dokumentacije v zvezi z oddajo javnega naročila.</w:t>
      </w:r>
    </w:p>
    <w:p w14:paraId="3490E2BA" w14:textId="77777777" w:rsidR="00ED3A51" w:rsidRPr="00D54313" w:rsidRDefault="00ED3A51" w:rsidP="00ED3A51">
      <w:pPr>
        <w:spacing w:line="276" w:lineRule="auto"/>
        <w:rPr>
          <w:rFonts w:eastAsia="Calibri" w:cs="Arial"/>
          <w:szCs w:val="20"/>
        </w:rPr>
      </w:pPr>
    </w:p>
    <w:p w14:paraId="4ED96BC8" w14:textId="6BA38830" w:rsidR="003E28B2" w:rsidRPr="00D54313" w:rsidRDefault="00CD734C" w:rsidP="001765AE">
      <w:pPr>
        <w:pStyle w:val="Heading2"/>
        <w:ind w:left="142" w:hanging="142"/>
        <w:rPr>
          <w:b/>
        </w:rPr>
      </w:pPr>
      <w:bookmarkStart w:id="39" w:name="_Toc106865683"/>
      <w:bookmarkEnd w:id="37"/>
      <w:bookmarkEnd w:id="38"/>
      <w:r w:rsidRPr="00D54313">
        <w:rPr>
          <w:b/>
        </w:rPr>
        <w:t>SPLOŠNE TEHNIČNE ZAHTEVE</w:t>
      </w:r>
      <w:bookmarkEnd w:id="39"/>
    </w:p>
    <w:p w14:paraId="04092306" w14:textId="63B6219C" w:rsidR="003E28B2" w:rsidRPr="00D54313" w:rsidRDefault="00240A07" w:rsidP="00ED3A51">
      <w:pPr>
        <w:pStyle w:val="Heading3"/>
        <w:spacing w:line="276" w:lineRule="auto"/>
        <w:rPr>
          <w:b/>
        </w:rPr>
      </w:pPr>
      <w:bookmarkStart w:id="40" w:name="_Toc106865684"/>
      <w:r w:rsidRPr="00D54313">
        <w:rPr>
          <w:b/>
        </w:rPr>
        <w:t>Tehnična dokumentacija</w:t>
      </w:r>
      <w:bookmarkEnd w:id="40"/>
      <w:r w:rsidRPr="00D54313">
        <w:rPr>
          <w:b/>
        </w:rPr>
        <w:t xml:space="preserve"> </w:t>
      </w:r>
    </w:p>
    <w:p w14:paraId="175B7AFA" w14:textId="77777777" w:rsidR="002E62D8" w:rsidRPr="00D54313" w:rsidRDefault="00240A07" w:rsidP="00ED3A51">
      <w:pPr>
        <w:spacing w:line="276" w:lineRule="auto"/>
      </w:pPr>
      <w:r w:rsidRPr="00D54313">
        <w:t>Ponudnik mora v ponudbi predložiti vso potrebno dokumentacijo (v slovenskem ali angleškem jeziku), iz katere je enoumno razvidno izpolnjevanje vseh tehničnih zahtev iz dokumentacije v zvezi z javnim naročilom</w:t>
      </w:r>
      <w:r w:rsidR="002E62D8" w:rsidRPr="00D54313">
        <w:t xml:space="preserve"> (v ponudbeni dokumentaciji mora biti natančno opisana izpolnitev vsake naročnikove zahteve iz Dokumentacije v zvezi z oddajo javnega naročila (z imenom dokumenta in številko strani iz katerega izhaja izpolnjevanje posamezne naročnikove zahteve.</w:t>
      </w:r>
    </w:p>
    <w:p w14:paraId="554F9752" w14:textId="77777777" w:rsidR="002E62D8" w:rsidRPr="00D54313" w:rsidRDefault="002E62D8" w:rsidP="00ED3A51">
      <w:pPr>
        <w:spacing w:line="276" w:lineRule="auto"/>
      </w:pPr>
    </w:p>
    <w:p w14:paraId="2EC8BE25" w14:textId="2B898211" w:rsidR="00240A07" w:rsidRPr="00D54313" w:rsidRDefault="00240A07" w:rsidP="00ED3A51">
      <w:pPr>
        <w:spacing w:line="276" w:lineRule="auto"/>
      </w:pPr>
      <w:r w:rsidRPr="00D54313">
        <w:t xml:space="preserve">Ponudnik mora k ponudbi predložiti uporabniška navodila za vso ponujeno opremo v slovenskem ali angleškem jeziku. Uporabniška navodila so lahko v formatu PDF. </w:t>
      </w:r>
    </w:p>
    <w:p w14:paraId="2D2C875D" w14:textId="77777777" w:rsidR="00ED3A51" w:rsidRPr="00D54313" w:rsidRDefault="00ED3A51" w:rsidP="00240A07">
      <w:pPr>
        <w:spacing w:line="276" w:lineRule="auto"/>
      </w:pPr>
    </w:p>
    <w:p w14:paraId="2F409AED" w14:textId="78F36733" w:rsidR="00240A07" w:rsidRPr="00D54313" w:rsidRDefault="00240A07" w:rsidP="00ED3A51">
      <w:pPr>
        <w:pStyle w:val="Heading3"/>
        <w:spacing w:line="276" w:lineRule="auto"/>
        <w:rPr>
          <w:b/>
        </w:rPr>
      </w:pPr>
      <w:bookmarkStart w:id="41" w:name="_Toc106865685"/>
      <w:r w:rsidRPr="00D54313">
        <w:rPr>
          <w:b/>
        </w:rPr>
        <w:t>Tehnični standardi</w:t>
      </w:r>
      <w:bookmarkEnd w:id="41"/>
    </w:p>
    <w:p w14:paraId="199028B3" w14:textId="246FA529" w:rsidR="002E62D8" w:rsidRPr="00D54313" w:rsidRDefault="00240A07" w:rsidP="00ED3A51">
      <w:pPr>
        <w:spacing w:line="276" w:lineRule="auto"/>
        <w:rPr>
          <w:rFonts w:cstheme="minorHAnsi"/>
        </w:rPr>
      </w:pPr>
      <w:r w:rsidRPr="00D54313">
        <w:rPr>
          <w:rFonts w:cstheme="minorHAnsi"/>
        </w:rPr>
        <w:t xml:space="preserve">Ponujena tehnološka oprema mora delovati v skladu </w:t>
      </w:r>
      <w:r w:rsidR="002E62D8" w:rsidRPr="00D54313">
        <w:rPr>
          <w:rFonts w:cstheme="minorHAnsi"/>
        </w:rPr>
        <w:t>z naslednjimi standardi:</w:t>
      </w:r>
    </w:p>
    <w:p w14:paraId="6A1FCB8A" w14:textId="336F006E" w:rsidR="002E62D8" w:rsidRPr="00D54313" w:rsidRDefault="002E62D8" w:rsidP="002E62D8">
      <w:pPr>
        <w:pStyle w:val="ListParagraph"/>
        <w:numPr>
          <w:ilvl w:val="0"/>
          <w:numId w:val="31"/>
        </w:numPr>
        <w:spacing w:line="276" w:lineRule="auto"/>
        <w:rPr>
          <w:rFonts w:cstheme="minorHAnsi"/>
        </w:rPr>
      </w:pPr>
      <w:r w:rsidRPr="00D54313">
        <w:rPr>
          <w:rFonts w:cstheme="minorHAnsi"/>
        </w:rPr>
        <w:t>SMPTE 292M-1998</w:t>
      </w:r>
    </w:p>
    <w:p w14:paraId="44704CBC" w14:textId="02868568" w:rsidR="002E62D8" w:rsidRPr="00D54313" w:rsidRDefault="002E62D8" w:rsidP="002E62D8">
      <w:pPr>
        <w:pStyle w:val="ListParagraph"/>
        <w:numPr>
          <w:ilvl w:val="0"/>
          <w:numId w:val="31"/>
        </w:numPr>
        <w:spacing w:line="276" w:lineRule="auto"/>
        <w:rPr>
          <w:rFonts w:cstheme="minorHAnsi"/>
        </w:rPr>
      </w:pPr>
      <w:r w:rsidRPr="00D54313">
        <w:rPr>
          <w:rFonts w:cstheme="minorHAnsi"/>
        </w:rPr>
        <w:t>SMPTE 424M-2021</w:t>
      </w:r>
    </w:p>
    <w:p w14:paraId="7DB8A438" w14:textId="04ABC5C3" w:rsidR="002E62D8" w:rsidRPr="00D54313" w:rsidRDefault="002E62D8" w:rsidP="002E62D8">
      <w:pPr>
        <w:pStyle w:val="ListParagraph"/>
        <w:numPr>
          <w:ilvl w:val="0"/>
          <w:numId w:val="31"/>
        </w:numPr>
        <w:spacing w:line="276" w:lineRule="auto"/>
        <w:rPr>
          <w:rFonts w:cstheme="minorHAnsi"/>
        </w:rPr>
      </w:pPr>
      <w:r w:rsidRPr="00D54313">
        <w:rPr>
          <w:rFonts w:cstheme="minorHAnsi"/>
        </w:rPr>
        <w:t>AES-3-1992</w:t>
      </w:r>
    </w:p>
    <w:p w14:paraId="4CCE8F13" w14:textId="4E9592E3" w:rsidR="002E62D8" w:rsidRPr="00D54313" w:rsidRDefault="002E62D8" w:rsidP="002E62D8">
      <w:pPr>
        <w:pStyle w:val="ListParagraph"/>
        <w:numPr>
          <w:ilvl w:val="0"/>
          <w:numId w:val="31"/>
        </w:numPr>
        <w:spacing w:line="276" w:lineRule="auto"/>
        <w:rPr>
          <w:rFonts w:cstheme="minorHAnsi"/>
        </w:rPr>
      </w:pPr>
      <w:r w:rsidRPr="00D54313">
        <w:rPr>
          <w:rFonts w:cstheme="minorHAnsi"/>
        </w:rPr>
        <w:t>AES-11-1997</w:t>
      </w:r>
    </w:p>
    <w:p w14:paraId="3155F729" w14:textId="77777777" w:rsidR="002E62D8" w:rsidRPr="00D54313" w:rsidRDefault="002E62D8" w:rsidP="00ED3A51">
      <w:pPr>
        <w:spacing w:line="276" w:lineRule="auto"/>
        <w:rPr>
          <w:rFonts w:cstheme="minorHAnsi"/>
        </w:rPr>
      </w:pPr>
    </w:p>
    <w:p w14:paraId="3F49D6B8" w14:textId="669440C9" w:rsidR="002E62D8" w:rsidRPr="00D54313" w:rsidRDefault="002E62D8" w:rsidP="00ED3A51">
      <w:pPr>
        <w:spacing w:line="276" w:lineRule="auto"/>
        <w:rPr>
          <w:rFonts w:cstheme="minorHAnsi"/>
        </w:rPr>
      </w:pPr>
      <w:r w:rsidRPr="00D54313">
        <w:rPr>
          <w:rFonts w:cstheme="minorHAnsi"/>
        </w:rPr>
        <w:t>Ponujena strojna oprema, ki bo priključena na električno omrežje mora biti v skladu z naslednjimi standardi:</w:t>
      </w:r>
    </w:p>
    <w:p w14:paraId="608650C2" w14:textId="3CCE2F03" w:rsidR="002E62D8" w:rsidRPr="00D54313" w:rsidRDefault="002E62D8" w:rsidP="002E62D8">
      <w:pPr>
        <w:pStyle w:val="ListParagraph"/>
        <w:numPr>
          <w:ilvl w:val="0"/>
          <w:numId w:val="32"/>
        </w:numPr>
        <w:spacing w:line="276" w:lineRule="auto"/>
        <w:rPr>
          <w:rFonts w:cstheme="minorHAnsi"/>
        </w:rPr>
      </w:pPr>
      <w:r w:rsidRPr="00D54313">
        <w:rPr>
          <w:rFonts w:cstheme="minorHAnsi"/>
        </w:rPr>
        <w:t>SIST EN 50081-1:1995</w:t>
      </w:r>
    </w:p>
    <w:p w14:paraId="4CEE4A0D" w14:textId="42984CB0" w:rsidR="002E62D8" w:rsidRPr="00D54313" w:rsidRDefault="002E62D8" w:rsidP="002E62D8">
      <w:pPr>
        <w:pStyle w:val="ListParagraph"/>
        <w:numPr>
          <w:ilvl w:val="0"/>
          <w:numId w:val="32"/>
        </w:numPr>
        <w:spacing w:line="276" w:lineRule="auto"/>
        <w:rPr>
          <w:rFonts w:cstheme="minorHAnsi"/>
        </w:rPr>
      </w:pPr>
      <w:r w:rsidRPr="00D54313">
        <w:rPr>
          <w:rFonts w:cstheme="minorHAnsi"/>
        </w:rPr>
        <w:t>SIST EN 50082-2:1997</w:t>
      </w:r>
    </w:p>
    <w:p w14:paraId="67C2D6C0" w14:textId="25E701F1" w:rsidR="002E62D8" w:rsidRPr="00D54313" w:rsidRDefault="002E62D8" w:rsidP="002E62D8">
      <w:pPr>
        <w:pStyle w:val="ListParagraph"/>
        <w:numPr>
          <w:ilvl w:val="0"/>
          <w:numId w:val="32"/>
        </w:numPr>
        <w:spacing w:line="276" w:lineRule="auto"/>
        <w:rPr>
          <w:rFonts w:cstheme="minorHAnsi"/>
        </w:rPr>
      </w:pPr>
      <w:r w:rsidRPr="00D54313">
        <w:rPr>
          <w:rFonts w:cstheme="minorHAnsi"/>
        </w:rPr>
        <w:t>SIST EN 55022-2000</w:t>
      </w:r>
    </w:p>
    <w:p w14:paraId="2A42469B" w14:textId="2E474431" w:rsidR="002E62D8" w:rsidRPr="00D54313" w:rsidRDefault="002E62D8" w:rsidP="002E62D8">
      <w:pPr>
        <w:pStyle w:val="ListParagraph"/>
        <w:numPr>
          <w:ilvl w:val="0"/>
          <w:numId w:val="32"/>
        </w:numPr>
        <w:spacing w:line="276" w:lineRule="auto"/>
        <w:rPr>
          <w:rFonts w:cstheme="minorHAnsi"/>
        </w:rPr>
      </w:pPr>
      <w:r w:rsidRPr="00D54313">
        <w:rPr>
          <w:rFonts w:cstheme="minorHAnsi"/>
        </w:rPr>
        <w:t>SIST EN 55024:2000</w:t>
      </w:r>
    </w:p>
    <w:p w14:paraId="576DA664" w14:textId="1710E0BB" w:rsidR="002E62D8" w:rsidRPr="00D54313" w:rsidRDefault="002E62D8" w:rsidP="00ED3A51">
      <w:pPr>
        <w:spacing w:line="276" w:lineRule="auto"/>
        <w:rPr>
          <w:rFonts w:cstheme="minorHAnsi"/>
        </w:rPr>
      </w:pPr>
    </w:p>
    <w:p w14:paraId="35B2E62E" w14:textId="77777777" w:rsidR="002E62D8" w:rsidRPr="00D54313" w:rsidRDefault="002E62D8" w:rsidP="002E62D8">
      <w:pPr>
        <w:spacing w:line="276" w:lineRule="auto"/>
        <w:rPr>
          <w:rFonts w:cstheme="minorHAnsi"/>
        </w:rPr>
      </w:pPr>
      <w:r w:rsidRPr="00D54313">
        <w:rPr>
          <w:rFonts w:cstheme="minorHAnsi"/>
        </w:rPr>
        <w:t>Vsa oprema, napajana iz 230V izmeničnega električnega omrežja, mora zadostiti standardom s področja električnega napajanja (230V, 50 Hz) in standardom napetostnega dotika v Sloveniji v skladu z SIST EN 50160 in SIST EN 60950.</w:t>
      </w:r>
    </w:p>
    <w:p w14:paraId="74F4D8BB" w14:textId="79D97F7E" w:rsidR="00240A07" w:rsidRPr="00D54313" w:rsidRDefault="00240A07" w:rsidP="003E28B2">
      <w:pPr>
        <w:rPr>
          <w:b/>
        </w:rPr>
      </w:pPr>
    </w:p>
    <w:p w14:paraId="508FCB15" w14:textId="30156B67" w:rsidR="00240A07" w:rsidRPr="00D54313" w:rsidRDefault="00240A07" w:rsidP="00240A07">
      <w:pPr>
        <w:pStyle w:val="Heading2"/>
        <w:ind w:left="142" w:hanging="142"/>
        <w:rPr>
          <w:b/>
        </w:rPr>
      </w:pPr>
      <w:bookmarkStart w:id="42" w:name="_Toc106865686"/>
      <w:r w:rsidRPr="00D54313">
        <w:rPr>
          <w:b/>
        </w:rPr>
        <w:t>TEHNIČNE SPECIFIKACIJE</w:t>
      </w:r>
      <w:bookmarkEnd w:id="42"/>
    </w:p>
    <w:p w14:paraId="4CEE9C11" w14:textId="0E259366" w:rsidR="00240A07" w:rsidRPr="00D54313" w:rsidRDefault="00E13234" w:rsidP="003E28B2">
      <w:pPr>
        <w:rPr>
          <w:bCs/>
        </w:rPr>
      </w:pPr>
      <w:r w:rsidRPr="00D54313">
        <w:rPr>
          <w:bCs/>
        </w:rPr>
        <w:t>Tehnične zahteve za sistem, ki generira sliko (render engines) za 3 virtualne kamere so podrobneje opisane v tem poglavju Dokumentacije v zvezi z oddajo javnega naročila.</w:t>
      </w:r>
    </w:p>
    <w:p w14:paraId="52946088" w14:textId="21482F41" w:rsidR="00E13234" w:rsidRPr="00D54313" w:rsidRDefault="00E13234" w:rsidP="003E28B2">
      <w:pPr>
        <w:rPr>
          <w:bCs/>
        </w:rPr>
      </w:pPr>
    </w:p>
    <w:p w14:paraId="69498F07" w14:textId="238EB111" w:rsidR="00E13234" w:rsidRPr="00D54313" w:rsidRDefault="00E13234" w:rsidP="003E28B2">
      <w:pPr>
        <w:rPr>
          <w:b/>
        </w:rPr>
      </w:pPr>
      <w:r w:rsidRPr="00D54313">
        <w:rPr>
          <w:b/>
        </w:rPr>
        <w:t>Digitalna video in grafična strojna oprema za generiranje (rendering) slik mora izpolnjevati naslednje zahteve:</w:t>
      </w:r>
    </w:p>
    <w:p w14:paraId="342BA860" w14:textId="09E7447E" w:rsidR="00E13234" w:rsidRPr="00D54313" w:rsidRDefault="00E13234" w:rsidP="003E28B2">
      <w:pPr>
        <w:rPr>
          <w:b/>
        </w:rPr>
      </w:pPr>
    </w:p>
    <w:p w14:paraId="6E16F271" w14:textId="7E608077" w:rsidR="00E13234" w:rsidRPr="00D54313" w:rsidRDefault="00E13234" w:rsidP="00E13234">
      <w:pPr>
        <w:pStyle w:val="ListParagraph"/>
        <w:numPr>
          <w:ilvl w:val="0"/>
          <w:numId w:val="33"/>
        </w:numPr>
        <w:rPr>
          <w:bCs/>
        </w:rPr>
      </w:pPr>
      <w:r w:rsidRPr="00D54313">
        <w:rPr>
          <w:bCs/>
        </w:rPr>
        <w:t>Najmanj 3 x HD (1080i) vhode na posamezno virtualno kamero (1 vhod iz kamere in 2 dodatna vhoda).</w:t>
      </w:r>
    </w:p>
    <w:p w14:paraId="015FB96A" w14:textId="3CC57684" w:rsidR="00E13234" w:rsidRPr="00D54313" w:rsidRDefault="00E13234" w:rsidP="00E13234">
      <w:pPr>
        <w:pStyle w:val="ListParagraph"/>
        <w:numPr>
          <w:ilvl w:val="0"/>
          <w:numId w:val="33"/>
        </w:numPr>
        <w:rPr>
          <w:bCs/>
        </w:rPr>
      </w:pPr>
      <w:r w:rsidRPr="00D54313">
        <w:rPr>
          <w:bCs/>
        </w:rPr>
        <w:t>Najmanj 1 združen HD (1080i) izhod iz virtualne kamere.</w:t>
      </w:r>
    </w:p>
    <w:p w14:paraId="5058BB66" w14:textId="255158B9" w:rsidR="00E13234" w:rsidRPr="00D54313" w:rsidRDefault="00E13234" w:rsidP="00E13234">
      <w:pPr>
        <w:pStyle w:val="ListParagraph"/>
        <w:numPr>
          <w:ilvl w:val="0"/>
          <w:numId w:val="33"/>
        </w:numPr>
        <w:rPr>
          <w:bCs/>
        </w:rPr>
      </w:pPr>
      <w:r w:rsidRPr="00D54313">
        <w:rPr>
          <w:bCs/>
        </w:rPr>
        <w:t>Fill in Key izhod za priklop na zunanje produkcijske enote (video mešalna miza).</w:t>
      </w:r>
    </w:p>
    <w:p w14:paraId="771A121E" w14:textId="15B03E43" w:rsidR="00E13234" w:rsidRPr="00D54313" w:rsidRDefault="00E13234" w:rsidP="00E13234">
      <w:pPr>
        <w:pStyle w:val="ListParagraph"/>
        <w:numPr>
          <w:ilvl w:val="0"/>
          <w:numId w:val="33"/>
        </w:numPr>
        <w:rPr>
          <w:bCs/>
        </w:rPr>
      </w:pPr>
      <w:r w:rsidRPr="00D54313">
        <w:rPr>
          <w:bCs/>
        </w:rPr>
        <w:t>Izhodni HD-SDI video signal mora imeti tudi dodan zvok (najmanj 4 stereo pari) na vsako virtualno kamero .</w:t>
      </w:r>
    </w:p>
    <w:p w14:paraId="3E35FAF1" w14:textId="2AABA39B" w:rsidR="00E13234" w:rsidRPr="00D54313" w:rsidRDefault="00E13234" w:rsidP="00E13234">
      <w:pPr>
        <w:pStyle w:val="ListParagraph"/>
        <w:numPr>
          <w:ilvl w:val="0"/>
          <w:numId w:val="33"/>
        </w:numPr>
        <w:rPr>
          <w:bCs/>
        </w:rPr>
      </w:pPr>
      <w:r w:rsidRPr="00D54313">
        <w:rPr>
          <w:bCs/>
        </w:rPr>
        <w:t>Mora imeti možnost sinhronizacije z uporabo t.i. black burst ali t.i. three level video referenčnega signala  in mora imeti poseben vhod za referenčni signal.</w:t>
      </w:r>
    </w:p>
    <w:p w14:paraId="37E8B4B6" w14:textId="7AC31FE6" w:rsidR="00E13234" w:rsidRPr="00D54313" w:rsidRDefault="00E13234" w:rsidP="00E13234">
      <w:pPr>
        <w:pStyle w:val="ListParagraph"/>
        <w:numPr>
          <w:ilvl w:val="0"/>
          <w:numId w:val="33"/>
        </w:numPr>
        <w:rPr>
          <w:bCs/>
        </w:rPr>
      </w:pPr>
      <w:r w:rsidRPr="00D54313">
        <w:rPr>
          <w:bCs/>
        </w:rPr>
        <w:lastRenderedPageBreak/>
        <w:t>Mora imeti najmanj 4 priključke za računalniško mrežo.</w:t>
      </w:r>
    </w:p>
    <w:p w14:paraId="756976B1" w14:textId="3F38A29C" w:rsidR="00E13234" w:rsidRPr="00D54313" w:rsidRDefault="00E13234" w:rsidP="00E13234">
      <w:pPr>
        <w:pStyle w:val="ListParagraph"/>
        <w:numPr>
          <w:ilvl w:val="0"/>
          <w:numId w:val="33"/>
        </w:numPr>
        <w:rPr>
          <w:bCs/>
        </w:rPr>
      </w:pPr>
      <w:r w:rsidRPr="00D54313">
        <w:rPr>
          <w:bCs/>
        </w:rPr>
        <w:t>Sistem mora delovati v okolju Win 10 Pro ali v strežniški različici operacijskega sistema .</w:t>
      </w:r>
    </w:p>
    <w:p w14:paraId="69FB5690" w14:textId="5EB7335D" w:rsidR="00E13234" w:rsidRPr="00D54313" w:rsidRDefault="00E13234" w:rsidP="00E13234">
      <w:pPr>
        <w:pStyle w:val="ListParagraph"/>
        <w:numPr>
          <w:ilvl w:val="0"/>
          <w:numId w:val="33"/>
        </w:numPr>
        <w:rPr>
          <w:bCs/>
        </w:rPr>
      </w:pPr>
      <w:r w:rsidRPr="00D54313">
        <w:rPr>
          <w:bCs/>
        </w:rPr>
        <w:t xml:space="preserve">Sistem mora generirati izhodno sliko v realnem času z uporabo foto realističnih učinkov po standardu Unreal Engine 4 ali novejši. </w:t>
      </w:r>
    </w:p>
    <w:p w14:paraId="083B528B" w14:textId="70E5E96B" w:rsidR="00E13234" w:rsidRPr="00D54313" w:rsidRDefault="00E13234" w:rsidP="00E13234">
      <w:pPr>
        <w:pStyle w:val="ListParagraph"/>
        <w:numPr>
          <w:ilvl w:val="0"/>
          <w:numId w:val="33"/>
        </w:numPr>
        <w:rPr>
          <w:bCs/>
        </w:rPr>
      </w:pPr>
      <w:r w:rsidRPr="00D54313">
        <w:rPr>
          <w:bCs/>
        </w:rPr>
        <w:t>Mora imeti možnost kasnejše nadgradnje vseh vhodov in izhodov na standard UHD (2160p).</w:t>
      </w:r>
    </w:p>
    <w:p w14:paraId="6C404E21" w14:textId="7A024ABC" w:rsidR="00E13234" w:rsidRPr="00D54313" w:rsidRDefault="00E13234" w:rsidP="003E28B2">
      <w:pPr>
        <w:rPr>
          <w:bCs/>
        </w:rPr>
      </w:pPr>
    </w:p>
    <w:p w14:paraId="6517B2AD" w14:textId="357695CD" w:rsidR="00E13234" w:rsidRPr="00D54313" w:rsidRDefault="00E13234" w:rsidP="00E13234">
      <w:pPr>
        <w:rPr>
          <w:rFonts w:cs="Arial"/>
          <w:b/>
          <w:bCs/>
          <w:szCs w:val="20"/>
        </w:rPr>
      </w:pPr>
      <w:r w:rsidRPr="00D54313">
        <w:rPr>
          <w:rFonts w:cs="Arial"/>
          <w:b/>
          <w:bCs/>
          <w:szCs w:val="20"/>
        </w:rPr>
        <w:t>Programska oprema za generiranje izhodne slike:</w:t>
      </w:r>
    </w:p>
    <w:p w14:paraId="215DAA19" w14:textId="77777777" w:rsidR="00E13234" w:rsidRPr="00D54313" w:rsidRDefault="00E13234" w:rsidP="00E13234">
      <w:pPr>
        <w:rPr>
          <w:rFonts w:cs="Arial"/>
          <w:b/>
          <w:bCs/>
          <w:szCs w:val="20"/>
        </w:rPr>
      </w:pPr>
    </w:p>
    <w:p w14:paraId="592E9301" w14:textId="1B6420AE" w:rsidR="00E13234" w:rsidRPr="00D54313" w:rsidRDefault="00E13234" w:rsidP="00E13234">
      <w:pPr>
        <w:pStyle w:val="ListParagraph"/>
        <w:numPr>
          <w:ilvl w:val="0"/>
          <w:numId w:val="35"/>
        </w:numPr>
        <w:rPr>
          <w:rFonts w:cs="Arial"/>
          <w:szCs w:val="20"/>
        </w:rPr>
      </w:pPr>
      <w:r w:rsidRPr="00D54313">
        <w:t>Generiranje izhodne slike mora podpirati standard Unreal Engine 4. Za pripravo virtualnih prostorov in elementov razširjene realnosti) se mora uporabljati enotna programska oprema.</w:t>
      </w:r>
    </w:p>
    <w:p w14:paraId="6ACA6660" w14:textId="6B467C44" w:rsidR="00E13234" w:rsidRPr="00D54313" w:rsidRDefault="00E13234" w:rsidP="00E13234">
      <w:pPr>
        <w:pStyle w:val="ListParagraph"/>
        <w:numPr>
          <w:ilvl w:val="0"/>
          <w:numId w:val="35"/>
        </w:numPr>
        <w:spacing w:after="160" w:line="259" w:lineRule="auto"/>
        <w:jc w:val="left"/>
        <w:rPr>
          <w:rFonts w:cs="Arial"/>
          <w:szCs w:val="20"/>
        </w:rPr>
      </w:pPr>
      <w:r w:rsidRPr="00D54313">
        <w:t>Mora imeti možnost upravljanja preko skript po principu Real-Time Node-Based Compositor ki se izvajajo v realnem času. Ta funkcija omogoča uporabnikom, da določijo konfiguracijo video vhoda in izhoda ter ustvarijo logiko med predvajanjem. Na primer, če odpove en izmed vhodov, mora biti mogoče spremeniti konfiguracijo vhoda/izhod, brez ustavljanja posameznih procesov.</w:t>
      </w:r>
    </w:p>
    <w:p w14:paraId="71C668FB" w14:textId="77777777" w:rsidR="00E13234" w:rsidRPr="00D54313" w:rsidRDefault="00E13234" w:rsidP="00E13234">
      <w:pPr>
        <w:pStyle w:val="ListParagraph"/>
        <w:numPr>
          <w:ilvl w:val="0"/>
          <w:numId w:val="35"/>
        </w:numPr>
        <w:spacing w:after="160" w:line="259" w:lineRule="auto"/>
        <w:jc w:val="left"/>
        <w:rPr>
          <w:rFonts w:cs="Arial"/>
          <w:szCs w:val="20"/>
        </w:rPr>
      </w:pPr>
      <w:r w:rsidRPr="00D54313">
        <w:t>Mora imeti možnost obvoda (bypass) prikaza globinske ostrine (dept of field) mehkobe gibanja (motion blur) in preslikavo barvnih tonov (tone mapper) za video vhode z namenom omogočanja boljše kvalitete izhodne slike.</w:t>
      </w:r>
    </w:p>
    <w:p w14:paraId="63B66BFA" w14:textId="77777777" w:rsidR="00E13234" w:rsidRPr="00D54313" w:rsidRDefault="00E13234" w:rsidP="00E13234">
      <w:pPr>
        <w:pStyle w:val="ListParagraph"/>
        <w:numPr>
          <w:ilvl w:val="0"/>
          <w:numId w:val="35"/>
        </w:numPr>
        <w:rPr>
          <w:rFonts w:cs="Arial"/>
          <w:szCs w:val="20"/>
        </w:rPr>
      </w:pPr>
      <w:r w:rsidRPr="00D54313">
        <w:t>Mora imeti možnost ustvarjanja zaključene kompozicije v 3D prostoru na tak način da so nastopajoči pred kamero del virtualnega 3D prostora. Upoštevajoč premik nastopajočih po globini se ustvarja boljša foto realističnost izhodne slike.</w:t>
      </w:r>
    </w:p>
    <w:p w14:paraId="68594D54" w14:textId="77777777" w:rsidR="00E13234" w:rsidRPr="00D54313" w:rsidRDefault="00E13234" w:rsidP="00E13234">
      <w:pPr>
        <w:pStyle w:val="ListParagraph"/>
        <w:numPr>
          <w:ilvl w:val="0"/>
          <w:numId w:val="35"/>
        </w:numPr>
        <w:rPr>
          <w:rFonts w:cs="Arial"/>
          <w:szCs w:val="20"/>
        </w:rPr>
      </w:pPr>
      <w:r w:rsidRPr="00D54313">
        <w:t>Mora imeti možnost prikaza odboja virtualnih elementov in okolja na nastopajočega ob upoštevanju položaja kamere v prostoru.</w:t>
      </w:r>
    </w:p>
    <w:p w14:paraId="44F884DA" w14:textId="77777777" w:rsidR="00E13234" w:rsidRPr="00D54313" w:rsidRDefault="00E13234" w:rsidP="00E13234">
      <w:pPr>
        <w:pStyle w:val="ListParagraph"/>
        <w:numPr>
          <w:ilvl w:val="0"/>
          <w:numId w:val="35"/>
        </w:numPr>
        <w:spacing w:after="160" w:line="259" w:lineRule="auto"/>
        <w:jc w:val="left"/>
      </w:pPr>
      <w:r w:rsidRPr="00D54313">
        <w:t>Mora imeti posebni vmesni spomin (buffer), ki je vključen v t.i. Unreal Engine in omogoča gladko izhodno sliko brez nihanja in tresenja.</w:t>
      </w:r>
    </w:p>
    <w:p w14:paraId="0D0D8A45" w14:textId="0A1A1A5E" w:rsidR="00E13234" w:rsidRPr="00D54313" w:rsidRDefault="00E13234" w:rsidP="00E13234">
      <w:pPr>
        <w:pStyle w:val="ListParagraph"/>
        <w:numPr>
          <w:ilvl w:val="0"/>
          <w:numId w:val="35"/>
        </w:numPr>
        <w:rPr>
          <w:rFonts w:cs="Arial"/>
          <w:szCs w:val="20"/>
        </w:rPr>
      </w:pPr>
      <w:r w:rsidRPr="00D54313">
        <w:t>Mora imeti možnost uporabe podatkov o popačenju leč oz. objektiva.</w:t>
      </w:r>
    </w:p>
    <w:p w14:paraId="5B7E4232" w14:textId="77777777" w:rsidR="00E13234" w:rsidRPr="00D54313" w:rsidRDefault="00E13234" w:rsidP="00E13234">
      <w:pPr>
        <w:pStyle w:val="ListParagraph"/>
        <w:numPr>
          <w:ilvl w:val="0"/>
          <w:numId w:val="35"/>
        </w:numPr>
        <w:spacing w:after="160" w:line="259" w:lineRule="auto"/>
        <w:jc w:val="left"/>
        <w:rPr>
          <w:rFonts w:cs="Arial"/>
          <w:szCs w:val="20"/>
        </w:rPr>
      </w:pPr>
      <w:r w:rsidRPr="00D54313">
        <w:t>Mora imeti možnost asinhronega prenosa tekstur med video izhodno kartico in grafičnim procesorjem (GPU)  brez prekomernega obremenjevanja grafičnega procesorja.</w:t>
      </w:r>
    </w:p>
    <w:p w14:paraId="15BE5CCC" w14:textId="77777777" w:rsidR="00E13234" w:rsidRPr="00D54313" w:rsidRDefault="00E13234" w:rsidP="00E13234">
      <w:pPr>
        <w:pStyle w:val="ListParagraph"/>
        <w:numPr>
          <w:ilvl w:val="0"/>
          <w:numId w:val="35"/>
        </w:numPr>
        <w:spacing w:after="160" w:line="259" w:lineRule="auto"/>
        <w:jc w:val="left"/>
      </w:pPr>
      <w:r w:rsidRPr="00D54313">
        <w:t>Mora delovati v načinu “Editor'' s posameznimi projektnimi datotekami in v kompaktnem načinu, ki zagotavlja boljšo zmogljivost.</w:t>
      </w:r>
    </w:p>
    <w:p w14:paraId="42FAAF6A" w14:textId="77777777" w:rsidR="00E13234" w:rsidRPr="00D54313" w:rsidRDefault="00E13234" w:rsidP="00E13234">
      <w:pPr>
        <w:pStyle w:val="ListParagraph"/>
        <w:numPr>
          <w:ilvl w:val="0"/>
          <w:numId w:val="35"/>
        </w:numPr>
        <w:spacing w:after="160" w:line="259" w:lineRule="auto"/>
        <w:jc w:val="left"/>
      </w:pPr>
      <w:r w:rsidRPr="00D54313">
        <w:t>Mora imeti možnost uravnavanja zvoka, ki deluje v realnem času.</w:t>
      </w:r>
    </w:p>
    <w:p w14:paraId="26283CEB" w14:textId="26723DB9" w:rsidR="00E13234" w:rsidRPr="00D54313" w:rsidRDefault="00E13234" w:rsidP="00E13234">
      <w:pPr>
        <w:pStyle w:val="ListParagraph"/>
        <w:numPr>
          <w:ilvl w:val="0"/>
          <w:numId w:val="35"/>
        </w:numPr>
        <w:spacing w:after="160" w:line="259" w:lineRule="auto"/>
        <w:jc w:val="left"/>
      </w:pPr>
      <w:r w:rsidRPr="00D54313">
        <w:t>Mora podpirati sledenje gibanja nastopajočega pred kamero.</w:t>
      </w:r>
    </w:p>
    <w:p w14:paraId="70B5BAD1" w14:textId="07B6B72E" w:rsidR="00E13234" w:rsidRPr="00D54313" w:rsidRDefault="00E13234" w:rsidP="00E13234">
      <w:pPr>
        <w:pStyle w:val="ListParagraph"/>
        <w:numPr>
          <w:ilvl w:val="0"/>
          <w:numId w:val="35"/>
        </w:numPr>
        <w:spacing w:after="160" w:line="259" w:lineRule="auto"/>
        <w:jc w:val="left"/>
      </w:pPr>
      <w:r w:rsidRPr="00D54313">
        <w:t>Mora podpirati t.i. raytracing generiranje slike v realnem času.</w:t>
      </w:r>
    </w:p>
    <w:p w14:paraId="06CCCDA7" w14:textId="77777777" w:rsidR="00E13234" w:rsidRPr="00D54313" w:rsidRDefault="00E13234" w:rsidP="00E13234">
      <w:pPr>
        <w:pStyle w:val="ListParagraph"/>
        <w:numPr>
          <w:ilvl w:val="0"/>
          <w:numId w:val="35"/>
        </w:numPr>
        <w:spacing w:after="160" w:line="259" w:lineRule="auto"/>
        <w:jc w:val="left"/>
      </w:pPr>
      <w:r w:rsidRPr="00D54313">
        <w:t>Mora podpirati zmožnost upodabljanja perspektive 'zunaj osi', da se lahko uporabi realna video stena v virtualnem okolju.</w:t>
      </w:r>
    </w:p>
    <w:p w14:paraId="79FA3E88" w14:textId="77777777" w:rsidR="00E13234" w:rsidRPr="00D54313" w:rsidRDefault="00E13234" w:rsidP="00E13234">
      <w:pPr>
        <w:pStyle w:val="ListParagraph"/>
        <w:numPr>
          <w:ilvl w:val="0"/>
          <w:numId w:val="35"/>
        </w:numPr>
        <w:spacing w:after="160" w:line="259" w:lineRule="auto"/>
        <w:jc w:val="left"/>
      </w:pPr>
      <w:r w:rsidRPr="00D54313">
        <w:t>Mora imeti možnost uporabe t.i. RAW vhoda iz kamere.</w:t>
      </w:r>
    </w:p>
    <w:p w14:paraId="103DD075" w14:textId="77777777" w:rsidR="00E13234" w:rsidRPr="00D54313" w:rsidRDefault="00E13234" w:rsidP="00E13234">
      <w:pPr>
        <w:pStyle w:val="ListParagraph"/>
        <w:numPr>
          <w:ilvl w:val="0"/>
          <w:numId w:val="35"/>
        </w:numPr>
        <w:spacing w:after="160" w:line="259" w:lineRule="auto"/>
        <w:jc w:val="left"/>
      </w:pPr>
      <w:r w:rsidRPr="00D54313">
        <w:t>Mora podpirati uporabo StypeKit and RedSpy sledilnih sistemov.</w:t>
      </w:r>
    </w:p>
    <w:p w14:paraId="08D981E3" w14:textId="311FA49F" w:rsidR="00E13234" w:rsidRPr="00D54313" w:rsidRDefault="00E13234" w:rsidP="00E13234">
      <w:pPr>
        <w:pStyle w:val="ListParagraph"/>
        <w:numPr>
          <w:ilvl w:val="0"/>
          <w:numId w:val="35"/>
        </w:numPr>
      </w:pPr>
      <w:r w:rsidRPr="00D54313">
        <w:t>Omogočati mora uporabo senc in odsevov na virtualnih objektih glede na položaj v virtualnem okolju.</w:t>
      </w:r>
    </w:p>
    <w:p w14:paraId="1B58A6C7" w14:textId="25FB33F7" w:rsidR="00E13234" w:rsidRPr="00D54313" w:rsidRDefault="00E13234" w:rsidP="00E13234">
      <w:pPr>
        <w:pStyle w:val="ListParagraph"/>
        <w:numPr>
          <w:ilvl w:val="0"/>
          <w:numId w:val="35"/>
        </w:numPr>
        <w:spacing w:after="160" w:line="259" w:lineRule="auto"/>
        <w:jc w:val="left"/>
      </w:pPr>
      <w:r w:rsidRPr="00D54313">
        <w:rPr>
          <w:rFonts w:cs="Arial"/>
          <w:szCs w:val="20"/>
        </w:rPr>
        <w:t>Imeti mora možnost uporabe virtualnih sprožilcev glede na položaj nastopajočega.</w:t>
      </w:r>
    </w:p>
    <w:p w14:paraId="6FBB1845" w14:textId="52A62B5A" w:rsidR="00E13234" w:rsidRPr="00D54313" w:rsidRDefault="00E13234" w:rsidP="00E13234">
      <w:pPr>
        <w:pStyle w:val="ListParagraph"/>
        <w:numPr>
          <w:ilvl w:val="0"/>
          <w:numId w:val="35"/>
        </w:numPr>
        <w:rPr>
          <w:rFonts w:cs="Arial"/>
          <w:szCs w:val="20"/>
        </w:rPr>
      </w:pPr>
      <w:r w:rsidRPr="00D54313">
        <w:rPr>
          <w:rFonts w:cs="Arial"/>
          <w:szCs w:val="20"/>
        </w:rPr>
        <w:t xml:space="preserve">Mora imeti možnost predvajanja 1080i .mov video klipov z zvokom v t.i. fill and key načinu. </w:t>
      </w:r>
    </w:p>
    <w:p w14:paraId="4BD9F935" w14:textId="77777777" w:rsidR="00E13234" w:rsidRPr="00D54313" w:rsidRDefault="00E13234" w:rsidP="00E13234">
      <w:pPr>
        <w:rPr>
          <w:rFonts w:cs="Arial"/>
          <w:szCs w:val="20"/>
        </w:rPr>
      </w:pPr>
    </w:p>
    <w:p w14:paraId="330C93BD" w14:textId="3C024D67" w:rsidR="00E13234" w:rsidRPr="00D54313" w:rsidRDefault="00E13234" w:rsidP="00E13234">
      <w:pPr>
        <w:rPr>
          <w:rFonts w:cs="Arial"/>
          <w:b/>
          <w:bCs/>
          <w:szCs w:val="20"/>
        </w:rPr>
      </w:pPr>
      <w:r w:rsidRPr="00D54313">
        <w:rPr>
          <w:rFonts w:cs="Arial"/>
          <w:b/>
          <w:bCs/>
          <w:szCs w:val="20"/>
        </w:rPr>
        <w:t>Sledilni sistem za nastopajoče:</w:t>
      </w:r>
    </w:p>
    <w:p w14:paraId="3F604913" w14:textId="77777777" w:rsidR="00E13234" w:rsidRPr="00D54313" w:rsidRDefault="00E13234" w:rsidP="00E13234">
      <w:pPr>
        <w:rPr>
          <w:rFonts w:cs="Arial"/>
          <w:b/>
          <w:bCs/>
          <w:szCs w:val="20"/>
        </w:rPr>
      </w:pPr>
    </w:p>
    <w:p w14:paraId="2AFD088B" w14:textId="4B645D92" w:rsidR="00E13234" w:rsidRPr="00D54313" w:rsidRDefault="00E13234" w:rsidP="00E13234">
      <w:pPr>
        <w:pStyle w:val="ListParagraph"/>
        <w:numPr>
          <w:ilvl w:val="0"/>
          <w:numId w:val="36"/>
        </w:numPr>
        <w:rPr>
          <w:rFonts w:cs="Arial"/>
          <w:szCs w:val="20"/>
        </w:rPr>
      </w:pPr>
      <w:r w:rsidRPr="00D54313">
        <w:rPr>
          <w:rFonts w:cs="Arial"/>
          <w:szCs w:val="20"/>
        </w:rPr>
        <w:t>Mora delovati v realnem času brez uporabe fizičnih markerjev v studiu.</w:t>
      </w:r>
    </w:p>
    <w:p w14:paraId="483D87F3" w14:textId="6466757D" w:rsidR="00E13234" w:rsidRPr="00D54313" w:rsidRDefault="00E13234" w:rsidP="00E13234">
      <w:pPr>
        <w:pStyle w:val="ListParagraph"/>
        <w:numPr>
          <w:ilvl w:val="0"/>
          <w:numId w:val="36"/>
        </w:numPr>
        <w:rPr>
          <w:rFonts w:cs="Arial"/>
          <w:szCs w:val="20"/>
        </w:rPr>
      </w:pPr>
      <w:r w:rsidRPr="00D54313">
        <w:rPr>
          <w:rFonts w:cs="Arial"/>
          <w:szCs w:val="20"/>
        </w:rPr>
        <w:t>Mora imeti možnost avtomatične zaznave nastopajočega in sledenje njegovemu položaju v realnem času.</w:t>
      </w:r>
    </w:p>
    <w:p w14:paraId="7B954BBE" w14:textId="49B6393E" w:rsidR="00E13234" w:rsidRPr="00D54313" w:rsidRDefault="00E13234" w:rsidP="00E13234">
      <w:pPr>
        <w:pStyle w:val="ListParagraph"/>
        <w:numPr>
          <w:ilvl w:val="0"/>
          <w:numId w:val="36"/>
        </w:numPr>
        <w:rPr>
          <w:rFonts w:cs="Arial"/>
          <w:szCs w:val="20"/>
        </w:rPr>
      </w:pPr>
      <w:r w:rsidRPr="00D54313">
        <w:rPr>
          <w:rFonts w:cs="Arial"/>
          <w:szCs w:val="20"/>
        </w:rPr>
        <w:t>Mora imeti možnost uporabe na vseh treh virtualnih kamerah hkrati.</w:t>
      </w:r>
    </w:p>
    <w:p w14:paraId="2987A964" w14:textId="6EBECA86" w:rsidR="00E13234" w:rsidRPr="00D54313" w:rsidRDefault="00E13234" w:rsidP="00E13234">
      <w:pPr>
        <w:pStyle w:val="ListParagraph"/>
        <w:numPr>
          <w:ilvl w:val="0"/>
          <w:numId w:val="36"/>
        </w:numPr>
        <w:rPr>
          <w:rFonts w:cs="Arial"/>
          <w:szCs w:val="20"/>
        </w:rPr>
      </w:pPr>
      <w:r w:rsidRPr="00D54313">
        <w:rPr>
          <w:rFonts w:cs="Arial"/>
          <w:szCs w:val="20"/>
        </w:rPr>
        <w:t>Mora biti popolnoma kompatibilen s sistemi za generiranje izhodne slike.</w:t>
      </w:r>
    </w:p>
    <w:p w14:paraId="547A346C" w14:textId="77777777" w:rsidR="00E13234" w:rsidRPr="00D54313" w:rsidRDefault="00E13234" w:rsidP="00E13234">
      <w:pPr>
        <w:pStyle w:val="ListParagraph"/>
        <w:numPr>
          <w:ilvl w:val="0"/>
          <w:numId w:val="36"/>
        </w:numPr>
        <w:rPr>
          <w:rFonts w:cs="Arial"/>
          <w:szCs w:val="20"/>
        </w:rPr>
      </w:pPr>
      <w:r w:rsidRPr="00D54313">
        <w:rPr>
          <w:rFonts w:cs="Arial"/>
          <w:szCs w:val="20"/>
        </w:rPr>
        <w:t>Mora imeti možnost pošiljanja podatkov o sledenju nastopajočega v realnem času ter zagotavljati možnost, da se virtualnimi objekti postavijo pred ali za nastopajočim.</w:t>
      </w:r>
    </w:p>
    <w:p w14:paraId="6F39FDEE" w14:textId="77777777" w:rsidR="00E13234" w:rsidRPr="00D54313" w:rsidRDefault="00E13234" w:rsidP="00E13234">
      <w:pPr>
        <w:rPr>
          <w:rFonts w:cs="Arial"/>
          <w:b/>
          <w:bCs/>
          <w:szCs w:val="20"/>
        </w:rPr>
      </w:pPr>
    </w:p>
    <w:p w14:paraId="1ECF867A" w14:textId="66C9BCA0" w:rsidR="00E13234" w:rsidRPr="00D54313" w:rsidRDefault="00E13234" w:rsidP="00E13234">
      <w:pPr>
        <w:rPr>
          <w:rFonts w:cs="Arial"/>
          <w:b/>
          <w:bCs/>
          <w:szCs w:val="20"/>
        </w:rPr>
      </w:pPr>
      <w:r w:rsidRPr="00D54313">
        <w:rPr>
          <w:rFonts w:cs="Arial"/>
          <w:b/>
          <w:bCs/>
          <w:szCs w:val="20"/>
        </w:rPr>
        <w:t>Izločevanje – Keyer:</w:t>
      </w:r>
    </w:p>
    <w:p w14:paraId="645633BE" w14:textId="77777777" w:rsidR="00E13234" w:rsidRPr="00D54313" w:rsidRDefault="00E13234" w:rsidP="00E13234">
      <w:pPr>
        <w:rPr>
          <w:rFonts w:cs="Arial"/>
          <w:b/>
          <w:bCs/>
          <w:szCs w:val="20"/>
        </w:rPr>
      </w:pPr>
    </w:p>
    <w:p w14:paraId="1A66C945" w14:textId="77777777" w:rsidR="00E13234" w:rsidRPr="00D54313" w:rsidRDefault="00E13234" w:rsidP="00E13234">
      <w:pPr>
        <w:pStyle w:val="ListParagraph"/>
        <w:numPr>
          <w:ilvl w:val="0"/>
          <w:numId w:val="37"/>
        </w:numPr>
        <w:jc w:val="left"/>
        <w:rPr>
          <w:rFonts w:cs="Arial"/>
          <w:szCs w:val="20"/>
        </w:rPr>
      </w:pPr>
      <w:r w:rsidRPr="00D54313">
        <w:rPr>
          <w:rFonts w:cs="Arial"/>
          <w:szCs w:val="20"/>
        </w:rPr>
        <w:t>Mora biti integriran kot posamezen modul programske opreme.</w:t>
      </w:r>
    </w:p>
    <w:p w14:paraId="74441276" w14:textId="5077C6FA" w:rsidR="00E13234" w:rsidRPr="00D54313" w:rsidRDefault="00E13234" w:rsidP="00E13234">
      <w:pPr>
        <w:pStyle w:val="ListParagraph"/>
        <w:numPr>
          <w:ilvl w:val="0"/>
          <w:numId w:val="37"/>
        </w:numPr>
        <w:jc w:val="left"/>
        <w:rPr>
          <w:rFonts w:cs="Arial"/>
          <w:szCs w:val="20"/>
        </w:rPr>
      </w:pPr>
      <w:r w:rsidRPr="00D54313">
        <w:rPr>
          <w:rFonts w:cs="Arial"/>
          <w:szCs w:val="20"/>
        </w:rPr>
        <w:t>Mora omogočati izločevanje (keying) nastopajočega na zelenem ozadju znotraj sistema in v realnem času.</w:t>
      </w:r>
    </w:p>
    <w:p w14:paraId="7285341F" w14:textId="77777777" w:rsidR="00E13234" w:rsidRPr="00D54313" w:rsidRDefault="00E13234" w:rsidP="00E13234">
      <w:pPr>
        <w:pStyle w:val="ListParagraph"/>
        <w:numPr>
          <w:ilvl w:val="0"/>
          <w:numId w:val="37"/>
        </w:numPr>
        <w:jc w:val="left"/>
        <w:rPr>
          <w:rFonts w:cs="Arial"/>
          <w:szCs w:val="20"/>
        </w:rPr>
      </w:pPr>
      <w:r w:rsidRPr="00D54313">
        <w:rPr>
          <w:rFonts w:cs="Arial"/>
          <w:szCs w:val="20"/>
        </w:rPr>
        <w:t>Mora imeti funkcionalnost natančnega (t.i. sub-pixel) izločanja detajlov kot so lasje, mehke sence in prosojni objekti</w:t>
      </w:r>
      <w:r w:rsidRPr="00D54313">
        <w:t>.</w:t>
      </w:r>
    </w:p>
    <w:p w14:paraId="7B2D81D1" w14:textId="1E1941BC" w:rsidR="00E13234" w:rsidRPr="00D54313" w:rsidRDefault="00E13234" w:rsidP="00E13234">
      <w:pPr>
        <w:pStyle w:val="ListParagraph"/>
        <w:numPr>
          <w:ilvl w:val="0"/>
          <w:numId w:val="37"/>
        </w:numPr>
        <w:jc w:val="left"/>
        <w:rPr>
          <w:rFonts w:cs="Arial"/>
          <w:szCs w:val="20"/>
        </w:rPr>
      </w:pPr>
      <w:r w:rsidRPr="00D54313">
        <w:rPr>
          <w:rFonts w:cs="Arial"/>
          <w:szCs w:val="20"/>
        </w:rPr>
        <w:t>Mora imeti možnost odstranitev odboja zelene barve iz ozadja na nastopajočem.</w:t>
      </w:r>
    </w:p>
    <w:p w14:paraId="1BDA392C" w14:textId="77777777" w:rsidR="00E13234" w:rsidRPr="00D54313" w:rsidRDefault="00E13234" w:rsidP="00E13234">
      <w:pPr>
        <w:pStyle w:val="ListParagraph"/>
        <w:numPr>
          <w:ilvl w:val="0"/>
          <w:numId w:val="37"/>
        </w:numPr>
        <w:spacing w:after="160" w:line="259" w:lineRule="auto"/>
        <w:jc w:val="left"/>
      </w:pPr>
      <w:r w:rsidRPr="00D54313">
        <w:lastRenderedPageBreak/>
        <w:t>Mora imeti možnost uporabe v hibridnem studiu (kombinacija realnih in virtualnih objektov).</w:t>
      </w:r>
    </w:p>
    <w:p w14:paraId="1DD00568" w14:textId="6C88F3CC" w:rsidR="00E13234" w:rsidRPr="00D54313" w:rsidRDefault="00E13234" w:rsidP="00E13234">
      <w:pPr>
        <w:pStyle w:val="ListParagraph"/>
        <w:numPr>
          <w:ilvl w:val="0"/>
          <w:numId w:val="37"/>
        </w:numPr>
        <w:spacing w:after="160" w:line="259" w:lineRule="auto"/>
        <w:jc w:val="left"/>
        <w:rPr>
          <w:rFonts w:cs="Arial"/>
          <w:szCs w:val="20"/>
        </w:rPr>
      </w:pPr>
      <w:r w:rsidRPr="00D54313">
        <w:rPr>
          <w:rFonts w:cs="Arial"/>
          <w:szCs w:val="20"/>
        </w:rPr>
        <w:t>Mora imeti možnost sprejema in vzorčenja 4:4:4 RGB vhodnega signala iz kamere.</w:t>
      </w:r>
    </w:p>
    <w:p w14:paraId="506C3801" w14:textId="0F533D29" w:rsidR="00E13234" w:rsidRPr="00D54313" w:rsidRDefault="00E13234" w:rsidP="00E13234">
      <w:pPr>
        <w:rPr>
          <w:rFonts w:cs="Arial"/>
          <w:b/>
          <w:bCs/>
          <w:szCs w:val="20"/>
        </w:rPr>
      </w:pPr>
      <w:r w:rsidRPr="00D54313">
        <w:rPr>
          <w:rFonts w:cs="Arial"/>
          <w:b/>
          <w:bCs/>
          <w:szCs w:val="20"/>
        </w:rPr>
        <w:t>Kontrola:</w:t>
      </w:r>
    </w:p>
    <w:p w14:paraId="075E09FE" w14:textId="77777777" w:rsidR="00E13234" w:rsidRPr="00D54313" w:rsidRDefault="00E13234" w:rsidP="00E13234">
      <w:pPr>
        <w:rPr>
          <w:rFonts w:cs="Arial"/>
          <w:b/>
          <w:bCs/>
          <w:szCs w:val="20"/>
        </w:rPr>
      </w:pPr>
    </w:p>
    <w:p w14:paraId="62AD544E" w14:textId="5A4A815E" w:rsidR="00E13234" w:rsidRPr="00D54313" w:rsidRDefault="00E13234" w:rsidP="00E13234">
      <w:pPr>
        <w:pStyle w:val="ListParagraph"/>
        <w:numPr>
          <w:ilvl w:val="0"/>
          <w:numId w:val="38"/>
        </w:numPr>
        <w:rPr>
          <w:rFonts w:cs="Arial"/>
          <w:szCs w:val="20"/>
        </w:rPr>
      </w:pPr>
      <w:r w:rsidRPr="00D54313">
        <w:t>Za operativno delo pri produkciji oddaj mora imeti izdelane vse uporabniške vmesnike v tehnologiji HTML 5.</w:t>
      </w:r>
    </w:p>
    <w:p w14:paraId="2E881B4A" w14:textId="77777777" w:rsidR="00E13234" w:rsidRPr="00D54313" w:rsidRDefault="00E13234" w:rsidP="00E13234">
      <w:pPr>
        <w:pStyle w:val="ListParagraph"/>
        <w:numPr>
          <w:ilvl w:val="0"/>
          <w:numId w:val="38"/>
        </w:numPr>
        <w:rPr>
          <w:rFonts w:cs="Arial"/>
          <w:szCs w:val="20"/>
        </w:rPr>
      </w:pPr>
      <w:r w:rsidRPr="00D54313">
        <w:t>Uporabniški vmesnik se mora poganjati v standardnem internetnem brskalniku kar pomeni da ni potrebno instalirati dodatne programske opreme.</w:t>
      </w:r>
    </w:p>
    <w:p w14:paraId="368BAF63" w14:textId="7751E3CD" w:rsidR="00E13234" w:rsidRPr="00D54313" w:rsidRDefault="00E13234" w:rsidP="00E13234">
      <w:pPr>
        <w:pStyle w:val="ListParagraph"/>
        <w:numPr>
          <w:ilvl w:val="0"/>
          <w:numId w:val="38"/>
        </w:numPr>
        <w:rPr>
          <w:rFonts w:cs="Arial"/>
          <w:szCs w:val="20"/>
        </w:rPr>
      </w:pPr>
      <w:r w:rsidRPr="00D54313">
        <w:t>Mora imeti možnost poganjanja tudi na t.i. virtualnih računalnikih.</w:t>
      </w:r>
    </w:p>
    <w:p w14:paraId="27D44A13" w14:textId="1B9D202B" w:rsidR="00E13234" w:rsidRPr="00D54313" w:rsidRDefault="00E13234" w:rsidP="00E13234">
      <w:pPr>
        <w:pStyle w:val="ListParagraph"/>
        <w:numPr>
          <w:ilvl w:val="0"/>
          <w:numId w:val="38"/>
        </w:numPr>
        <w:rPr>
          <w:rFonts w:cs="Arial"/>
          <w:szCs w:val="20"/>
        </w:rPr>
      </w:pPr>
      <w:r w:rsidRPr="00D54313">
        <w:t>Mora imeti možnost delovanja v oblaku kot je npr. Microsoft Azure.</w:t>
      </w:r>
    </w:p>
    <w:p w14:paraId="162A7DF7" w14:textId="6A607827" w:rsidR="00E13234" w:rsidRPr="00D54313" w:rsidRDefault="00E13234" w:rsidP="00E13234">
      <w:pPr>
        <w:pStyle w:val="ListParagraph"/>
        <w:numPr>
          <w:ilvl w:val="0"/>
          <w:numId w:val="38"/>
        </w:numPr>
        <w:spacing w:line="276" w:lineRule="auto"/>
        <w:jc w:val="left"/>
      </w:pPr>
      <w:r w:rsidRPr="00D54313">
        <w:t>Mora imeti uporabniški vmesnik s katerim na daljavo upravlja več sistemov za generiranje slike ter enostavno upravljanje projektov z nastavljenimi parametri z uporabo enega klika.</w:t>
      </w:r>
    </w:p>
    <w:p w14:paraId="772F3602" w14:textId="11EE704C" w:rsidR="00E13234" w:rsidRPr="00D54313" w:rsidRDefault="00E13234" w:rsidP="00E13234">
      <w:pPr>
        <w:pStyle w:val="ListParagraph"/>
        <w:numPr>
          <w:ilvl w:val="0"/>
          <w:numId w:val="38"/>
        </w:numPr>
        <w:spacing w:line="276" w:lineRule="auto"/>
        <w:jc w:val="left"/>
      </w:pPr>
      <w:r w:rsidRPr="00D54313">
        <w:t>Mora imeti video nadzorno orodje v tehnologiji HTML5, ki omogoča popolni predogled in predvajanje video vsebin v realnem času.</w:t>
      </w:r>
    </w:p>
    <w:p w14:paraId="6937DD4A" w14:textId="0356DE51" w:rsidR="00E13234" w:rsidRPr="00D54313" w:rsidRDefault="00E13234" w:rsidP="00E13234">
      <w:pPr>
        <w:pStyle w:val="ListParagraph"/>
        <w:numPr>
          <w:ilvl w:val="0"/>
          <w:numId w:val="38"/>
        </w:numPr>
        <w:spacing w:after="160" w:line="259" w:lineRule="auto"/>
        <w:jc w:val="left"/>
      </w:pPr>
      <w:r w:rsidRPr="00D54313">
        <w:t>Video nadzorno orodje narejeno v HTML5 tehnologiji mora omogočiti predogled več video pretočnih vsebin z možnostjo hkratnega prikaza (t.i. split view). Uporabnik pa mora imeti možnost preklopa med posameznimi video vsebinami.</w:t>
      </w:r>
    </w:p>
    <w:p w14:paraId="1F3155BF" w14:textId="77777777" w:rsidR="00E13234" w:rsidRPr="00D54313" w:rsidRDefault="00E13234" w:rsidP="00E13234">
      <w:pPr>
        <w:pStyle w:val="ListParagraph"/>
        <w:numPr>
          <w:ilvl w:val="0"/>
          <w:numId w:val="38"/>
        </w:numPr>
        <w:spacing w:line="276" w:lineRule="auto"/>
        <w:jc w:val="left"/>
      </w:pPr>
      <w:r w:rsidRPr="00D54313">
        <w:t>Mora imeti funkcionalnost povleci-spusti (drag&amp;drop) za kreiranje grafičnih elementov, ki se uporabljajo za predvajanje pri produkciji oddaj.</w:t>
      </w:r>
    </w:p>
    <w:p w14:paraId="42B34F83" w14:textId="77777777" w:rsidR="00E13234" w:rsidRPr="00D54313" w:rsidRDefault="00E13234" w:rsidP="00E13234">
      <w:pPr>
        <w:numPr>
          <w:ilvl w:val="0"/>
          <w:numId w:val="38"/>
        </w:numPr>
        <w:spacing w:line="276" w:lineRule="auto"/>
        <w:jc w:val="left"/>
        <w:rPr>
          <w:rFonts w:cs="Arial"/>
          <w:szCs w:val="20"/>
        </w:rPr>
      </w:pPr>
      <w:r w:rsidRPr="00D54313">
        <w:rPr>
          <w:rFonts w:cs="Arial"/>
          <w:szCs w:val="20"/>
        </w:rPr>
        <w:t>Mora imeti možnost dodajanja Javascript kode v grafične predloge, ki omogočajo uporabo zunanjih podatkov za avtomatsko ali ročno predvajanje le-teh pri produkciji oddaj.</w:t>
      </w:r>
    </w:p>
    <w:p w14:paraId="73FE273C" w14:textId="77777777" w:rsidR="00E13234" w:rsidRPr="00D54313" w:rsidRDefault="00E13234" w:rsidP="00E13234">
      <w:pPr>
        <w:pStyle w:val="ListParagraph"/>
        <w:numPr>
          <w:ilvl w:val="0"/>
          <w:numId w:val="38"/>
        </w:numPr>
        <w:spacing w:line="276" w:lineRule="auto"/>
        <w:jc w:val="left"/>
      </w:pPr>
      <w:r w:rsidRPr="00D54313">
        <w:t>Možnost izdelave grafičnih predlog, ki vključujejo več funkcionalnosti, ki se jih lahko postavi na virtualno časovnico in izvaja v časovnem zaporedju.</w:t>
      </w:r>
    </w:p>
    <w:p w14:paraId="7834100C" w14:textId="77777777" w:rsidR="00E13234" w:rsidRPr="00D54313" w:rsidRDefault="00E13234" w:rsidP="00E13234">
      <w:pPr>
        <w:pStyle w:val="ListParagraph"/>
        <w:numPr>
          <w:ilvl w:val="0"/>
          <w:numId w:val="38"/>
        </w:numPr>
        <w:spacing w:line="276" w:lineRule="auto"/>
        <w:jc w:val="left"/>
      </w:pPr>
      <w:r w:rsidRPr="00D54313">
        <w:t>Možnost kreiranja preprostih animacij virtualnih elementov brez posega v virtualno grafično sceno.</w:t>
      </w:r>
    </w:p>
    <w:p w14:paraId="005881E4" w14:textId="369B8093" w:rsidR="00E13234" w:rsidRPr="00D54313" w:rsidRDefault="00E13234" w:rsidP="00E13234">
      <w:pPr>
        <w:pStyle w:val="ListParagraph"/>
        <w:numPr>
          <w:ilvl w:val="0"/>
          <w:numId w:val="38"/>
        </w:numPr>
        <w:spacing w:line="276" w:lineRule="auto"/>
        <w:jc w:val="left"/>
      </w:pPr>
      <w:r w:rsidRPr="00D54313">
        <w:t>Mora imeti možnost shranjevanja predhodno izpolnjenih grafičnih predlog ter shranjevanje predvajalne liste.</w:t>
      </w:r>
    </w:p>
    <w:p w14:paraId="5E7BC019" w14:textId="06A05542" w:rsidR="00E13234" w:rsidRPr="00D54313" w:rsidRDefault="00E13234" w:rsidP="00E13234">
      <w:pPr>
        <w:pStyle w:val="ListParagraph"/>
        <w:numPr>
          <w:ilvl w:val="0"/>
          <w:numId w:val="38"/>
        </w:numPr>
        <w:spacing w:line="276" w:lineRule="auto"/>
        <w:jc w:val="left"/>
      </w:pPr>
      <w:r w:rsidRPr="00D54313">
        <w:t>Mora imeti možnost upravljanja več map v skupni rabi na različnih mrežnih lokacijah.</w:t>
      </w:r>
    </w:p>
    <w:p w14:paraId="4C8568BB" w14:textId="4FF36DE3" w:rsidR="00E13234" w:rsidRPr="00D54313" w:rsidRDefault="00E13234" w:rsidP="00E13234">
      <w:pPr>
        <w:pStyle w:val="ListParagraph"/>
        <w:numPr>
          <w:ilvl w:val="0"/>
          <w:numId w:val="38"/>
        </w:numPr>
        <w:spacing w:line="276" w:lineRule="auto"/>
        <w:jc w:val="left"/>
      </w:pPr>
      <w:r w:rsidRPr="00D54313">
        <w:t>Mora imeti t.i. REST API modul za integracijo z drugimi sistemi.</w:t>
      </w:r>
    </w:p>
    <w:p w14:paraId="350FBA81" w14:textId="48CB7E0C" w:rsidR="00E13234" w:rsidRPr="00D54313" w:rsidRDefault="00E13234" w:rsidP="00E13234">
      <w:pPr>
        <w:pStyle w:val="ListParagraph"/>
        <w:numPr>
          <w:ilvl w:val="0"/>
          <w:numId w:val="38"/>
        </w:numPr>
        <w:spacing w:line="276" w:lineRule="auto"/>
        <w:jc w:val="left"/>
      </w:pPr>
      <w:r w:rsidRPr="00D54313">
        <w:t>Mora imeti t.i. API modul za kreiranje vtičnikov in vmesnikov.</w:t>
      </w:r>
    </w:p>
    <w:p w14:paraId="3772C845" w14:textId="41AF715E" w:rsidR="00E13234" w:rsidRPr="00D54313" w:rsidRDefault="00E13234" w:rsidP="00E13234">
      <w:pPr>
        <w:pStyle w:val="ListParagraph"/>
        <w:numPr>
          <w:ilvl w:val="0"/>
          <w:numId w:val="38"/>
        </w:numPr>
        <w:spacing w:line="276" w:lineRule="auto"/>
        <w:jc w:val="left"/>
      </w:pPr>
      <w:r w:rsidRPr="00D54313">
        <w:t xml:space="preserve">Mora podpirati t.i. MOS protokol in t.i. HTML5 vtičnik za integracijo z novičarskim sistemom. </w:t>
      </w:r>
    </w:p>
    <w:p w14:paraId="4979DE00" w14:textId="029D0948" w:rsidR="00E13234" w:rsidRPr="00D54313" w:rsidRDefault="00E13234" w:rsidP="00E13234">
      <w:pPr>
        <w:pStyle w:val="ListParagraph"/>
        <w:numPr>
          <w:ilvl w:val="0"/>
          <w:numId w:val="38"/>
        </w:numPr>
        <w:rPr>
          <w:rFonts w:cs="Arial"/>
          <w:szCs w:val="20"/>
        </w:rPr>
      </w:pPr>
      <w:r w:rsidRPr="00D54313">
        <w:rPr>
          <w:rFonts w:cs="Arial"/>
          <w:szCs w:val="20"/>
        </w:rPr>
        <w:t>Mora imeti možnost uporabe t.i. DMX protokola za krmiljenje luči.</w:t>
      </w:r>
    </w:p>
    <w:p w14:paraId="63468528" w14:textId="77777777" w:rsidR="00E13234" w:rsidRPr="00D54313" w:rsidRDefault="00E13234" w:rsidP="00E13234">
      <w:pPr>
        <w:pStyle w:val="ListParagraph"/>
        <w:numPr>
          <w:ilvl w:val="0"/>
          <w:numId w:val="38"/>
        </w:numPr>
        <w:rPr>
          <w:rFonts w:cs="Arial"/>
          <w:szCs w:val="20"/>
        </w:rPr>
      </w:pPr>
      <w:r w:rsidRPr="00D54313">
        <w:rPr>
          <w:rFonts w:cs="Arial"/>
          <w:szCs w:val="20"/>
        </w:rPr>
        <w:t>Mora imeti možnost integracije robotskih PTZ kamer s FreeD sledilnim protokolom.</w:t>
      </w:r>
    </w:p>
    <w:p w14:paraId="236F4399" w14:textId="77777777" w:rsidR="00E13234" w:rsidRPr="00D54313" w:rsidRDefault="00E13234" w:rsidP="00E13234">
      <w:pPr>
        <w:pStyle w:val="ListParagraph"/>
        <w:numPr>
          <w:ilvl w:val="0"/>
          <w:numId w:val="38"/>
        </w:numPr>
        <w:rPr>
          <w:rFonts w:cs="Arial"/>
          <w:szCs w:val="20"/>
        </w:rPr>
      </w:pPr>
      <w:r w:rsidRPr="00D54313">
        <w:rPr>
          <w:rFonts w:cs="Arial"/>
          <w:szCs w:val="20"/>
        </w:rPr>
        <w:t>Mora imeti možnost integracije z Dalet novičarskim sistemom z uporabo MOS protokola.</w:t>
      </w:r>
    </w:p>
    <w:p w14:paraId="3554332D" w14:textId="77777777" w:rsidR="00E13234" w:rsidRPr="00D54313" w:rsidRDefault="00E13234" w:rsidP="003E28B2">
      <w:pPr>
        <w:rPr>
          <w:bCs/>
        </w:rPr>
      </w:pPr>
    </w:p>
    <w:p w14:paraId="67CA9978" w14:textId="15C74919" w:rsidR="00240A07" w:rsidRPr="00D54313" w:rsidRDefault="002A5700" w:rsidP="002A5700">
      <w:pPr>
        <w:pStyle w:val="Heading2"/>
        <w:ind w:left="142" w:hanging="142"/>
        <w:rPr>
          <w:b/>
        </w:rPr>
      </w:pPr>
      <w:bookmarkStart w:id="43" w:name="_Toc106865687"/>
      <w:r w:rsidRPr="00D54313">
        <w:rPr>
          <w:b/>
        </w:rPr>
        <w:t>SPLOŠNE ZAHTEVE</w:t>
      </w:r>
      <w:bookmarkEnd w:id="43"/>
    </w:p>
    <w:p w14:paraId="50784CC7" w14:textId="32C067A4" w:rsidR="003E28B2" w:rsidRPr="00D54313" w:rsidRDefault="002A5700" w:rsidP="002A5700">
      <w:pPr>
        <w:pStyle w:val="Heading3"/>
        <w:rPr>
          <w:b/>
          <w:bCs w:val="0"/>
        </w:rPr>
      </w:pPr>
      <w:bookmarkStart w:id="44" w:name="_Toc106865688"/>
      <w:r w:rsidRPr="00D54313">
        <w:rPr>
          <w:b/>
          <w:bCs w:val="0"/>
        </w:rPr>
        <w:t>Dobavni rok</w:t>
      </w:r>
      <w:bookmarkEnd w:id="44"/>
      <w:r w:rsidRPr="00D54313">
        <w:rPr>
          <w:b/>
          <w:bCs w:val="0"/>
        </w:rPr>
        <w:t xml:space="preserve"> </w:t>
      </w:r>
    </w:p>
    <w:p w14:paraId="3226594B" w14:textId="77777777" w:rsidR="003E28B2" w:rsidRPr="00D54313" w:rsidRDefault="003E28B2" w:rsidP="003E28B2"/>
    <w:p w14:paraId="75529E17" w14:textId="25AED343" w:rsidR="002A5700" w:rsidRPr="00D54313" w:rsidRDefault="002A5700" w:rsidP="002A5700">
      <w:pPr>
        <w:spacing w:line="276" w:lineRule="auto"/>
      </w:pPr>
      <w:r w:rsidRPr="00D54313">
        <w:t xml:space="preserve">Naročnik </w:t>
      </w:r>
      <w:r w:rsidR="00340450" w:rsidRPr="00D54313">
        <w:t xml:space="preserve">zahteva </w:t>
      </w:r>
      <w:r w:rsidRPr="00D54313">
        <w:t xml:space="preserve">dobavo naročene tehnološke opreme v roku največ </w:t>
      </w:r>
      <w:r w:rsidR="00142113" w:rsidRPr="00D54313">
        <w:t>45</w:t>
      </w:r>
      <w:r w:rsidRPr="00D54313">
        <w:t xml:space="preserve"> dni po začetku veljavnosti  pogodbe. Ponudnik mora dostaviti ponujeno opremo v celotnem obsegu na naslov naročnika: Radiotelevizija Slovenija, Javni zavod, Čufarjeva 6 – skladišče.</w:t>
      </w:r>
    </w:p>
    <w:p w14:paraId="1B47545A" w14:textId="28C40C19" w:rsidR="003E28B2" w:rsidRPr="00D54313" w:rsidRDefault="00857538" w:rsidP="002A5700">
      <w:pPr>
        <w:pStyle w:val="Heading3"/>
        <w:rPr>
          <w:b/>
          <w:bCs w:val="0"/>
        </w:rPr>
      </w:pPr>
      <w:bookmarkStart w:id="45" w:name="_Toc106865689"/>
      <w:bookmarkStart w:id="46" w:name="_Hlk73953790"/>
      <w:r w:rsidRPr="00D54313">
        <w:rPr>
          <w:b/>
          <w:bCs w:val="0"/>
        </w:rPr>
        <w:t>Kosovni prevzem</w:t>
      </w:r>
      <w:r w:rsidR="002A5700" w:rsidRPr="00D54313">
        <w:rPr>
          <w:b/>
          <w:bCs w:val="0"/>
        </w:rPr>
        <w:t xml:space="preserve"> opreme</w:t>
      </w:r>
      <w:bookmarkEnd w:id="45"/>
    </w:p>
    <w:p w14:paraId="1A7BBC6A" w14:textId="77777777" w:rsidR="003E28B2" w:rsidRPr="00D54313" w:rsidRDefault="003E28B2" w:rsidP="003E28B2"/>
    <w:p w14:paraId="188D4E1E" w14:textId="56B0BF3E" w:rsidR="002A5700" w:rsidRPr="00D54313" w:rsidRDefault="002A5700" w:rsidP="002A5700">
      <w:pPr>
        <w:pStyle w:val="CommentText"/>
        <w:spacing w:line="276" w:lineRule="auto"/>
      </w:pPr>
      <w:bookmarkStart w:id="47" w:name="_Hlk73962630"/>
      <w:r w:rsidRPr="00D54313">
        <w:t xml:space="preserve">Prevzem  ponujene opreme se bo izvedel s prevzemnim zapisnikom, ki ga na podlagi pravilno izročenega ustreznega blaga ter spremljajočih dodatkov in listin podpiše naročnikov skrbnik pogodbe. Naročnik bo prevzem opreme opravil najkasneje v roku </w:t>
      </w:r>
      <w:r w:rsidR="00857538" w:rsidRPr="00D54313">
        <w:t>5</w:t>
      </w:r>
      <w:r w:rsidRPr="00D54313">
        <w:t xml:space="preserve"> dni od dneva prejema ponujene opreme na naročnikovo lokacijo za dostavo. Morebitne napake pri prevzemu bo naročnik sporočil ponudniku pisno. Ponudnik mora zagotoviti odpravo teh napak v roku 14 dni od prejema pisnega obvestila s strani naročnika.</w:t>
      </w:r>
    </w:p>
    <w:p w14:paraId="7FFA9436" w14:textId="77777777" w:rsidR="002A5700" w:rsidRPr="00D54313" w:rsidRDefault="002A5700" w:rsidP="002A5700">
      <w:pPr>
        <w:pStyle w:val="CommentText"/>
        <w:spacing w:line="276" w:lineRule="auto"/>
      </w:pPr>
    </w:p>
    <w:p w14:paraId="4B14C81D" w14:textId="77777777" w:rsidR="002A5700" w:rsidRPr="00D54313" w:rsidRDefault="002A5700" w:rsidP="002A5700">
      <w:pPr>
        <w:pStyle w:val="CommentText"/>
        <w:spacing w:line="276" w:lineRule="auto"/>
      </w:pPr>
      <w:r w:rsidRPr="00D54313">
        <w:t>Zapisnik o uspešno opravljenem prevzemu ponujene opreme podpišeta naročnik in ponudnik.</w:t>
      </w:r>
    </w:p>
    <w:p w14:paraId="774DDAF8" w14:textId="77777777" w:rsidR="002A5700" w:rsidRPr="00D54313" w:rsidRDefault="002A5700" w:rsidP="002A5700">
      <w:pPr>
        <w:pStyle w:val="CommentText"/>
        <w:spacing w:line="276" w:lineRule="auto"/>
      </w:pPr>
    </w:p>
    <w:p w14:paraId="2A996522" w14:textId="0B5ED809" w:rsidR="00EB3D0D" w:rsidRPr="00D54313" w:rsidRDefault="002A5700" w:rsidP="002A5700">
      <w:pPr>
        <w:pStyle w:val="CommentText"/>
        <w:spacing w:line="276" w:lineRule="auto"/>
      </w:pPr>
      <w:r w:rsidRPr="00D54313">
        <w:lastRenderedPageBreak/>
        <w:t>Vse morebitne nepravilnosti</w:t>
      </w:r>
      <w:r w:rsidR="00857538" w:rsidRPr="00D54313">
        <w:t xml:space="preserve">, </w:t>
      </w:r>
      <w:r w:rsidRPr="00D54313">
        <w:t xml:space="preserve">ugotovljene v roku 10 dni po prevzemu opreme, morajo biti odpravljene s strani ponudnika v najkrajšem možnem času, vendar ne kasneje kot v roku </w:t>
      </w:r>
      <w:r w:rsidR="00E575D9" w:rsidRPr="00D54313">
        <w:t>15</w:t>
      </w:r>
      <w:r w:rsidRPr="00D54313">
        <w:t xml:space="preserve"> delovnih dni od ugotovitve nepravilnosti. Po tem roku lahko naročnik unovči garancijo za dobro izvedbo pogodbenih obveznosti, ponudnik pa mora predložiti novo garancijo za dobro izvedbo pogodbenih obveznosti</w:t>
      </w:r>
      <w:r w:rsidR="00EB3D0D" w:rsidRPr="00D54313">
        <w:t>.</w:t>
      </w:r>
    </w:p>
    <w:p w14:paraId="26332FBC" w14:textId="451D7A2C" w:rsidR="00EB3D0D" w:rsidRPr="00D54313" w:rsidRDefault="00EB3D0D" w:rsidP="00EB3D0D">
      <w:pPr>
        <w:pStyle w:val="Heading3"/>
        <w:rPr>
          <w:b/>
          <w:bCs w:val="0"/>
        </w:rPr>
      </w:pPr>
      <w:bookmarkStart w:id="48" w:name="_Toc106865690"/>
      <w:r w:rsidRPr="00D54313">
        <w:rPr>
          <w:b/>
          <w:bCs w:val="0"/>
        </w:rPr>
        <w:t>Instalacija in integracija</w:t>
      </w:r>
      <w:bookmarkEnd w:id="48"/>
    </w:p>
    <w:p w14:paraId="16E4BF7B" w14:textId="60928ED3" w:rsidR="00EB3D0D" w:rsidRPr="00D54313" w:rsidRDefault="00EB3D0D" w:rsidP="00EB3D0D"/>
    <w:p w14:paraId="717E16E1" w14:textId="23B4821F" w:rsidR="00EB3D0D" w:rsidRPr="00D54313" w:rsidRDefault="00EB3D0D" w:rsidP="00EB3D0D">
      <w:r w:rsidRPr="00D54313">
        <w:t xml:space="preserve">Ponudnik mora po opravljenem kosovnem prevzemu zagotoviti </w:t>
      </w:r>
      <w:r w:rsidR="002C6A0A" w:rsidRPr="00D54313">
        <w:t>instalacijo in integracijo v skladu s tehničnimi zahtevami naročnika. Ob tem mora ponudnik prav tako zagotoviti tehnično in operativno usposabljanje naročnikovih zaposlenih.</w:t>
      </w:r>
    </w:p>
    <w:p w14:paraId="5EF0ADDC" w14:textId="524ABF84" w:rsidR="002C6A0A" w:rsidRPr="00D54313" w:rsidRDefault="002C6A0A" w:rsidP="00EB3D0D"/>
    <w:p w14:paraId="18C655AE" w14:textId="34F2FF33" w:rsidR="00EB3D0D" w:rsidRPr="00D54313" w:rsidRDefault="002C6A0A" w:rsidP="002C6A0A">
      <w:r w:rsidRPr="00D54313">
        <w:t>Instalacija, integracija in usposabljanje naročnikovih zaposlenih mora biti opravljeno v roku 14 dni od uspešno izvedenega kosovnega prevzema.</w:t>
      </w:r>
    </w:p>
    <w:p w14:paraId="700C1F7C" w14:textId="636C805D" w:rsidR="00857538" w:rsidRPr="00D54313" w:rsidRDefault="00857538" w:rsidP="00857538">
      <w:pPr>
        <w:pStyle w:val="Heading3"/>
        <w:rPr>
          <w:b/>
          <w:bCs w:val="0"/>
        </w:rPr>
      </w:pPr>
      <w:bookmarkStart w:id="49" w:name="_Toc106865691"/>
      <w:r w:rsidRPr="00D54313">
        <w:rPr>
          <w:b/>
          <w:bCs w:val="0"/>
        </w:rPr>
        <w:t>Končni prevzem opreme</w:t>
      </w:r>
      <w:bookmarkEnd w:id="49"/>
    </w:p>
    <w:p w14:paraId="1C20CEA9" w14:textId="77777777" w:rsidR="00857538" w:rsidRPr="00D54313" w:rsidRDefault="00857538" w:rsidP="00857538"/>
    <w:p w14:paraId="19884FF3" w14:textId="16924944" w:rsidR="002C6A0A" w:rsidRPr="00D54313" w:rsidRDefault="002C6A0A" w:rsidP="00857538">
      <w:pPr>
        <w:pStyle w:val="CommentText"/>
        <w:spacing w:line="276" w:lineRule="auto"/>
      </w:pPr>
      <w:r w:rsidRPr="00D54313">
        <w:t>Končni prevzem opreme se opravi najkasneje v roku 21 dni po instalaciji, integraciji in usposabljanju naročnikovih zaposlenih. Končni prevzem bo uspešno opravljen v trenutku, ko bo strojna in programska oprema v celoti delovala v skladu z naročnikovimi tehničnimi in funkcionalnimi zahtevami, določenimi v Dokumentaciji v zvezi z oddajo javnega naročila.</w:t>
      </w:r>
    </w:p>
    <w:p w14:paraId="6E6341D0" w14:textId="77777777" w:rsidR="002C6A0A" w:rsidRPr="00D54313" w:rsidRDefault="002C6A0A" w:rsidP="00857538">
      <w:pPr>
        <w:pStyle w:val="CommentText"/>
        <w:spacing w:line="276" w:lineRule="auto"/>
      </w:pPr>
    </w:p>
    <w:p w14:paraId="7704E118" w14:textId="429B1F69" w:rsidR="002C6A0A" w:rsidRPr="00D54313" w:rsidRDefault="002C6A0A" w:rsidP="00857538">
      <w:pPr>
        <w:pStyle w:val="CommentText"/>
        <w:spacing w:line="276" w:lineRule="auto"/>
      </w:pPr>
      <w:r w:rsidRPr="00D54313">
        <w:t>V postopku končnega prevzema bo naročnik ugotavljal zlasti:</w:t>
      </w:r>
    </w:p>
    <w:p w14:paraId="5410D4C9" w14:textId="0B484449" w:rsidR="002C6A0A" w:rsidRPr="00D54313" w:rsidRDefault="00BE5568" w:rsidP="00394C89">
      <w:pPr>
        <w:pStyle w:val="CommentText"/>
        <w:numPr>
          <w:ilvl w:val="0"/>
          <w:numId w:val="40"/>
        </w:numPr>
        <w:spacing w:line="276" w:lineRule="auto"/>
      </w:pPr>
      <w:r w:rsidRPr="00D54313">
        <w:t>doseženo funkcionalnost sistema pri največji deklarirani obremenitvi vseh delov sistema in</w:t>
      </w:r>
    </w:p>
    <w:p w14:paraId="6E704B2E" w14:textId="7B354237" w:rsidR="00BE5568" w:rsidRPr="00D54313" w:rsidRDefault="00BE5568" w:rsidP="00394C89">
      <w:pPr>
        <w:pStyle w:val="CommentText"/>
        <w:numPr>
          <w:ilvl w:val="0"/>
          <w:numId w:val="40"/>
        </w:numPr>
        <w:spacing w:line="276" w:lineRule="auto"/>
      </w:pPr>
      <w:r w:rsidRPr="00D54313">
        <w:t>stabilnost delovanja sistema.</w:t>
      </w:r>
    </w:p>
    <w:p w14:paraId="4F43B850" w14:textId="77777777" w:rsidR="002C6A0A" w:rsidRPr="00D54313" w:rsidRDefault="002C6A0A" w:rsidP="00857538">
      <w:pPr>
        <w:pStyle w:val="CommentText"/>
        <w:spacing w:line="276" w:lineRule="auto"/>
      </w:pPr>
    </w:p>
    <w:p w14:paraId="26D4FA49" w14:textId="6F40CD1B" w:rsidR="00547351" w:rsidRPr="00D54313" w:rsidRDefault="00857538" w:rsidP="002A5700">
      <w:pPr>
        <w:pStyle w:val="CommentText"/>
        <w:spacing w:line="276" w:lineRule="auto"/>
      </w:pPr>
      <w:r w:rsidRPr="00D54313">
        <w:t xml:space="preserve">Morebitne </w:t>
      </w:r>
      <w:r w:rsidR="00BE5568" w:rsidRPr="00D54313">
        <w:t>nepravilnosti</w:t>
      </w:r>
      <w:r w:rsidRPr="00D54313">
        <w:t xml:space="preserve"> bo naročnik sporočil ponudniku pisno. Ponudnik mora zagotoviti odpravo teh </w:t>
      </w:r>
      <w:r w:rsidR="00BE5568" w:rsidRPr="00D54313">
        <w:t>nepravilnosti</w:t>
      </w:r>
      <w:r w:rsidRPr="00D54313">
        <w:t xml:space="preserve"> v roku </w:t>
      </w:r>
      <w:r w:rsidR="00BE5568" w:rsidRPr="00D54313">
        <w:t>21</w:t>
      </w:r>
      <w:r w:rsidRPr="00D54313">
        <w:t xml:space="preserve"> dni od prejema pisnega obvestila s strani naročnika.</w:t>
      </w:r>
      <w:r w:rsidR="00BE5568" w:rsidRPr="00D54313">
        <w:t xml:space="preserve"> Po tem roku lahko naročnik unovči garancijo za dobro izvedbo pogodbenih obveznosti, ponudnik pa mora predložiti novo garancijo za dobro izvedbo pogodbenih obveznosti.</w:t>
      </w:r>
    </w:p>
    <w:p w14:paraId="32C77B9B" w14:textId="2BEEB2FA" w:rsidR="00547351" w:rsidRPr="00D54313" w:rsidRDefault="008619B4" w:rsidP="00547351">
      <w:pPr>
        <w:pStyle w:val="Heading3"/>
        <w:rPr>
          <w:b/>
          <w:bCs w:val="0"/>
        </w:rPr>
      </w:pPr>
      <w:bookmarkStart w:id="50" w:name="_Toc106865692"/>
      <w:r w:rsidRPr="00D54313">
        <w:rPr>
          <w:b/>
          <w:bCs w:val="0"/>
        </w:rPr>
        <w:t>Zahtevana dokumentacija</w:t>
      </w:r>
      <w:bookmarkEnd w:id="50"/>
    </w:p>
    <w:p w14:paraId="6BE6A9C1" w14:textId="7F54DCAF" w:rsidR="00547351" w:rsidRPr="00D54313" w:rsidRDefault="00547351" w:rsidP="008619B4">
      <w:pPr>
        <w:rPr>
          <w:rFonts w:cs="Arial"/>
          <w:szCs w:val="20"/>
        </w:rPr>
      </w:pPr>
      <w:r w:rsidRPr="00D54313">
        <w:rPr>
          <w:rFonts w:cs="Arial"/>
          <w:b/>
          <w:szCs w:val="20"/>
        </w:rPr>
        <w:br/>
      </w:r>
      <w:r w:rsidRPr="00D54313">
        <w:rPr>
          <w:rFonts w:cs="Arial"/>
          <w:szCs w:val="20"/>
        </w:rPr>
        <w:t>Ponudnik mora predložiti naslednjo dokumentacijo:</w:t>
      </w:r>
    </w:p>
    <w:p w14:paraId="07F23A32" w14:textId="77777777" w:rsidR="008619B4" w:rsidRPr="00D54313" w:rsidRDefault="00547351" w:rsidP="008619B4">
      <w:pPr>
        <w:pStyle w:val="ListParagraph"/>
        <w:numPr>
          <w:ilvl w:val="0"/>
          <w:numId w:val="44"/>
        </w:numPr>
        <w:rPr>
          <w:rFonts w:cs="Arial"/>
          <w:szCs w:val="20"/>
        </w:rPr>
      </w:pPr>
      <w:r w:rsidRPr="00D54313">
        <w:rPr>
          <w:rFonts w:cs="Arial"/>
          <w:szCs w:val="20"/>
        </w:rPr>
        <w:t>uporabniška navodila za vse nameščene aplikacije in/ali video vadnice</w:t>
      </w:r>
    </w:p>
    <w:p w14:paraId="0EECE122" w14:textId="77777777" w:rsidR="008619B4" w:rsidRPr="00D54313" w:rsidRDefault="00547351" w:rsidP="008619B4">
      <w:pPr>
        <w:pStyle w:val="ListParagraph"/>
        <w:numPr>
          <w:ilvl w:val="0"/>
          <w:numId w:val="44"/>
        </w:numPr>
        <w:rPr>
          <w:rFonts w:cs="Arial"/>
          <w:szCs w:val="20"/>
        </w:rPr>
      </w:pPr>
      <w:r w:rsidRPr="00D54313">
        <w:rPr>
          <w:rFonts w:cs="Arial"/>
          <w:szCs w:val="20"/>
        </w:rPr>
        <w:t>navodila za vzdrževanje in sistemsko administracijo</w:t>
      </w:r>
    </w:p>
    <w:p w14:paraId="0B0B5032" w14:textId="61302449" w:rsidR="00547351" w:rsidRPr="00D54313" w:rsidRDefault="00547351" w:rsidP="008619B4">
      <w:pPr>
        <w:pStyle w:val="ListParagraph"/>
        <w:numPr>
          <w:ilvl w:val="0"/>
          <w:numId w:val="44"/>
        </w:numPr>
        <w:rPr>
          <w:rFonts w:cs="Arial"/>
          <w:szCs w:val="20"/>
        </w:rPr>
      </w:pPr>
      <w:r w:rsidRPr="00D54313">
        <w:rPr>
          <w:rFonts w:cs="Arial"/>
          <w:szCs w:val="20"/>
        </w:rPr>
        <w:t>dokumentacijo o vseh izvedenih delih, ki zajema diagrame vgrajene opreme in vse parametre nastavitve</w:t>
      </w:r>
      <w:r w:rsidR="008619B4" w:rsidRPr="00D54313">
        <w:rPr>
          <w:rFonts w:cs="Arial"/>
          <w:szCs w:val="20"/>
        </w:rPr>
        <w:t xml:space="preserve"> </w:t>
      </w:r>
      <w:r w:rsidRPr="00D54313">
        <w:rPr>
          <w:rFonts w:cs="Arial"/>
          <w:szCs w:val="20"/>
        </w:rPr>
        <w:t>strojne in programske opreme.</w:t>
      </w:r>
    </w:p>
    <w:p w14:paraId="10CA5D11" w14:textId="77777777" w:rsidR="008619B4" w:rsidRPr="00D54313" w:rsidRDefault="008619B4" w:rsidP="008619B4">
      <w:pPr>
        <w:rPr>
          <w:rFonts w:cs="Arial"/>
          <w:szCs w:val="20"/>
        </w:rPr>
      </w:pPr>
    </w:p>
    <w:p w14:paraId="4FE80F07" w14:textId="356B44F2" w:rsidR="00547351" w:rsidRPr="00D54313" w:rsidRDefault="00547351" w:rsidP="008619B4">
      <w:pPr>
        <w:rPr>
          <w:rFonts w:cs="Arial"/>
          <w:b/>
          <w:bCs/>
          <w:szCs w:val="20"/>
        </w:rPr>
      </w:pPr>
      <w:r w:rsidRPr="00D54313">
        <w:rPr>
          <w:rFonts w:cs="Arial"/>
          <w:b/>
          <w:bCs/>
          <w:szCs w:val="20"/>
        </w:rPr>
        <w:t>Dokumentacijo je lahko v slovenskem ali angleškem jeziku</w:t>
      </w:r>
      <w:r w:rsidR="008619B4" w:rsidRPr="00D54313">
        <w:rPr>
          <w:rFonts w:cs="Arial"/>
          <w:b/>
          <w:bCs/>
          <w:szCs w:val="20"/>
        </w:rPr>
        <w:t>.</w:t>
      </w:r>
    </w:p>
    <w:p w14:paraId="03B24074" w14:textId="5B6E519F" w:rsidR="003E28B2" w:rsidRPr="00D54313" w:rsidRDefault="002A5700" w:rsidP="002A5700">
      <w:pPr>
        <w:pStyle w:val="Heading3"/>
        <w:rPr>
          <w:b/>
        </w:rPr>
      </w:pPr>
      <w:bookmarkStart w:id="51" w:name="_Toc106865693"/>
      <w:bookmarkStart w:id="52" w:name="_Hlk73961907"/>
      <w:bookmarkEnd w:id="46"/>
      <w:bookmarkEnd w:id="47"/>
      <w:r w:rsidRPr="00D54313">
        <w:rPr>
          <w:b/>
        </w:rPr>
        <w:t>Garancijski rok</w:t>
      </w:r>
      <w:bookmarkEnd w:id="51"/>
    </w:p>
    <w:p w14:paraId="685F420F" w14:textId="77777777" w:rsidR="003E28B2" w:rsidRPr="00D54313" w:rsidRDefault="003E28B2" w:rsidP="003E28B2"/>
    <w:p w14:paraId="622E4791" w14:textId="62CDD232" w:rsidR="00A83284" w:rsidRPr="00D54313" w:rsidRDefault="002A5700" w:rsidP="002A5700">
      <w:pPr>
        <w:spacing w:line="276" w:lineRule="auto"/>
        <w:rPr>
          <w:rFonts w:cstheme="minorHAnsi"/>
        </w:rPr>
      </w:pPr>
      <w:bookmarkStart w:id="53" w:name="_Toc226770111"/>
      <w:bookmarkStart w:id="54" w:name="_Toc71806135"/>
      <w:bookmarkStart w:id="55" w:name="_Toc285546182"/>
      <w:bookmarkStart w:id="56" w:name="_Toc285800428"/>
      <w:r w:rsidRPr="00D54313">
        <w:rPr>
          <w:rFonts w:cstheme="minorHAnsi"/>
        </w:rPr>
        <w:t>Minimalno garancijsko obdobje za ponujeno opremo mora biti najmanj dvanajst</w:t>
      </w:r>
      <w:r w:rsidR="00994323" w:rsidRPr="00D54313">
        <w:rPr>
          <w:rFonts w:cstheme="minorHAnsi"/>
        </w:rPr>
        <w:t xml:space="preserve"> (12</w:t>
      </w:r>
      <w:r w:rsidRPr="00D54313">
        <w:rPr>
          <w:rFonts w:cstheme="minorHAnsi"/>
        </w:rPr>
        <w:t xml:space="preserve">) mesecev od datuma uspešno opravljenega </w:t>
      </w:r>
      <w:r w:rsidR="00BE5568" w:rsidRPr="00D54313">
        <w:rPr>
          <w:rFonts w:cstheme="minorHAnsi"/>
        </w:rPr>
        <w:t xml:space="preserve">končnega </w:t>
      </w:r>
      <w:r w:rsidRPr="00D54313">
        <w:rPr>
          <w:rFonts w:cstheme="minorHAnsi"/>
        </w:rPr>
        <w:t>prevzema opreme.</w:t>
      </w:r>
      <w:r w:rsidR="00BE5568" w:rsidRPr="00D54313">
        <w:rPr>
          <w:rFonts w:cstheme="minorHAnsi"/>
        </w:rPr>
        <w:t xml:space="preserve"> Garancijski rok prične teči z dnem uspešno opravljenega končnega prevzema opreme.</w:t>
      </w:r>
    </w:p>
    <w:p w14:paraId="2B995DF2" w14:textId="16ED072E" w:rsidR="00032757" w:rsidRPr="00D54313" w:rsidRDefault="002A5700" w:rsidP="00032757">
      <w:pPr>
        <w:pStyle w:val="Heading3"/>
        <w:rPr>
          <w:b/>
          <w:bCs w:val="0"/>
        </w:rPr>
      </w:pPr>
      <w:bookmarkStart w:id="57" w:name="_Toc106865694"/>
      <w:bookmarkEnd w:id="53"/>
      <w:bookmarkEnd w:id="54"/>
      <w:r w:rsidRPr="00D54313">
        <w:rPr>
          <w:b/>
          <w:bCs w:val="0"/>
        </w:rPr>
        <w:t>Vzdrževanje opreme v času garancijskega roka</w:t>
      </w:r>
      <w:bookmarkEnd w:id="57"/>
    </w:p>
    <w:p w14:paraId="35B5C9FB" w14:textId="77777777" w:rsidR="00032757" w:rsidRPr="00D54313" w:rsidRDefault="00032757" w:rsidP="00032757"/>
    <w:p w14:paraId="085D0DF2" w14:textId="1AD0C7B0" w:rsidR="002A5700" w:rsidRPr="00D54313" w:rsidRDefault="002A5700" w:rsidP="002A5700">
      <w:pPr>
        <w:spacing w:line="276" w:lineRule="auto"/>
        <w:rPr>
          <w:rFonts w:cstheme="minorHAnsi"/>
        </w:rPr>
      </w:pPr>
      <w:bookmarkStart w:id="58" w:name="_Toc71806136"/>
      <w:r w:rsidRPr="00D54313">
        <w:rPr>
          <w:rFonts w:cstheme="minorHAnsi"/>
        </w:rPr>
        <w:t>Za ponujeno opremo se zahteva brezplačno garancijsko vzdrževanje opreme z odpravo napak in brezplačna tehnična podpora</w:t>
      </w:r>
      <w:r w:rsidR="00BE5568" w:rsidRPr="00D54313">
        <w:rPr>
          <w:rFonts w:cstheme="minorHAnsi"/>
        </w:rPr>
        <w:t xml:space="preserve"> ter nadgradnje programske opreme</w:t>
      </w:r>
      <w:r w:rsidRPr="00D54313">
        <w:rPr>
          <w:rFonts w:cstheme="minorHAnsi"/>
        </w:rPr>
        <w:t xml:space="preserve"> v času garancijskega roka</w:t>
      </w:r>
      <w:r w:rsidR="00BE5568" w:rsidRPr="00D54313">
        <w:rPr>
          <w:rFonts w:cstheme="minorHAnsi"/>
        </w:rPr>
        <w:t>.</w:t>
      </w:r>
    </w:p>
    <w:p w14:paraId="6A8983B8" w14:textId="77777777" w:rsidR="00340450" w:rsidRPr="00D54313" w:rsidRDefault="00340450" w:rsidP="002A5700">
      <w:pPr>
        <w:spacing w:line="276" w:lineRule="auto"/>
        <w:rPr>
          <w:rFonts w:cstheme="minorHAnsi"/>
        </w:rPr>
      </w:pPr>
    </w:p>
    <w:p w14:paraId="396E0486" w14:textId="0E05EC93" w:rsidR="002A5700" w:rsidRPr="00D54313" w:rsidRDefault="002A5700" w:rsidP="002A5700">
      <w:pPr>
        <w:spacing w:line="276" w:lineRule="auto"/>
        <w:rPr>
          <w:rFonts w:cstheme="minorHAnsi"/>
        </w:rPr>
      </w:pPr>
      <w:r w:rsidRPr="00D54313">
        <w:rPr>
          <w:rFonts w:cstheme="minorHAnsi"/>
        </w:rPr>
        <w:t>Ponudnik mora predložiti podatk</w:t>
      </w:r>
      <w:r w:rsidR="005263DA" w:rsidRPr="00D54313">
        <w:rPr>
          <w:rFonts w:cstheme="minorHAnsi"/>
        </w:rPr>
        <w:t>e (OBR-</w:t>
      </w:r>
      <w:r w:rsidR="00A87A2B">
        <w:rPr>
          <w:rFonts w:cstheme="minorHAnsi"/>
        </w:rPr>
        <w:t>5</w:t>
      </w:r>
      <w:r w:rsidR="005263DA" w:rsidRPr="00D54313">
        <w:rPr>
          <w:rFonts w:cstheme="minorHAnsi"/>
        </w:rPr>
        <w:t>)</w:t>
      </w:r>
      <w:r w:rsidRPr="00D54313">
        <w:rPr>
          <w:rFonts w:cstheme="minorHAnsi"/>
        </w:rPr>
        <w:t xml:space="preserve"> o vzdrževanju opreme v času garancijskega roka in po izteku garancijskega roka, iz katerih morajo biti razvidni: naslov servisa za ponujeno opremo, kontaktna oseba, številka tel., fax., odzivni čas, rok, v katerem bo napaka odpravljena oz. v katerem bo ponudnik naročniku zagotovil nadomestno opremo</w:t>
      </w:r>
      <w:r w:rsidR="006F5CD7" w:rsidRPr="00D54313">
        <w:rPr>
          <w:rFonts w:cstheme="minorHAnsi"/>
        </w:rPr>
        <w:t xml:space="preserve"> (največ 5 delovnih dni)</w:t>
      </w:r>
      <w:r w:rsidRPr="00D54313">
        <w:rPr>
          <w:rFonts w:cstheme="minorHAnsi"/>
        </w:rPr>
        <w:t>.</w:t>
      </w:r>
    </w:p>
    <w:p w14:paraId="08AA21B6" w14:textId="6A4AB5AC" w:rsidR="002A5700" w:rsidRPr="00D54313" w:rsidRDefault="002A5700" w:rsidP="002A5700">
      <w:pPr>
        <w:spacing w:line="276" w:lineRule="auto"/>
        <w:rPr>
          <w:rFonts w:cstheme="minorHAnsi"/>
        </w:rPr>
      </w:pPr>
    </w:p>
    <w:p w14:paraId="4CB05BED" w14:textId="0E04E1FD" w:rsidR="002A5700" w:rsidRPr="00D54313" w:rsidRDefault="002A5700" w:rsidP="002A5700">
      <w:pPr>
        <w:spacing w:line="276" w:lineRule="auto"/>
        <w:rPr>
          <w:rFonts w:cstheme="minorHAnsi"/>
        </w:rPr>
      </w:pPr>
      <w:r w:rsidRPr="00D54313">
        <w:rPr>
          <w:rFonts w:cstheme="minorHAnsi"/>
        </w:rPr>
        <w:lastRenderedPageBreak/>
        <w:t xml:space="preserve">Ponudnik mora za čas garancijskega roka </w:t>
      </w:r>
      <w:r w:rsidR="00394C89" w:rsidRPr="00D54313">
        <w:rPr>
          <w:rFonts w:cstheme="minorHAnsi"/>
        </w:rPr>
        <w:t>zagotavljati</w:t>
      </w:r>
      <w:r w:rsidRPr="00D54313">
        <w:rPr>
          <w:rFonts w:cstheme="minorHAnsi"/>
        </w:rPr>
        <w:t>:</w:t>
      </w:r>
    </w:p>
    <w:p w14:paraId="6C5E57B0" w14:textId="777A1A49" w:rsidR="00394C89" w:rsidRPr="00D54313" w:rsidRDefault="00394C89" w:rsidP="000511C2">
      <w:pPr>
        <w:pStyle w:val="ListParagraph"/>
        <w:numPr>
          <w:ilvl w:val="0"/>
          <w:numId w:val="41"/>
        </w:numPr>
        <w:spacing w:line="276" w:lineRule="auto"/>
        <w:rPr>
          <w:rFonts w:cstheme="minorHAnsi"/>
        </w:rPr>
      </w:pPr>
      <w:r w:rsidRPr="00D54313">
        <w:rPr>
          <w:rFonts w:cstheme="minorHAnsi"/>
        </w:rPr>
        <w:t>12-urno tehnično podporo preko telefona, elektronske pošte ali oddaljenega dostopa od ponedeljka do petka</w:t>
      </w:r>
    </w:p>
    <w:p w14:paraId="224F505E" w14:textId="6C2FEACD" w:rsidR="00394C89" w:rsidRPr="00D54313" w:rsidRDefault="00394C89" w:rsidP="000511C2">
      <w:pPr>
        <w:pStyle w:val="ListParagraph"/>
        <w:numPr>
          <w:ilvl w:val="0"/>
          <w:numId w:val="41"/>
        </w:numPr>
        <w:spacing w:line="276" w:lineRule="auto"/>
        <w:rPr>
          <w:rFonts w:cstheme="minorHAnsi"/>
        </w:rPr>
      </w:pPr>
      <w:r w:rsidRPr="00D54313">
        <w:rPr>
          <w:rFonts w:cstheme="minorHAnsi"/>
        </w:rPr>
        <w:t>vzdrževanje preko internetne povezave za napake v programski opremi</w:t>
      </w:r>
    </w:p>
    <w:p w14:paraId="45C74D0E" w14:textId="604AF24C" w:rsidR="0019667D" w:rsidRPr="00D54313" w:rsidRDefault="00394C89" w:rsidP="00032757">
      <w:pPr>
        <w:pStyle w:val="ListParagraph"/>
        <w:numPr>
          <w:ilvl w:val="0"/>
          <w:numId w:val="41"/>
        </w:numPr>
        <w:spacing w:line="276" w:lineRule="auto"/>
        <w:rPr>
          <w:rFonts w:cstheme="minorHAnsi"/>
        </w:rPr>
      </w:pPr>
      <w:r w:rsidRPr="00D54313">
        <w:rPr>
          <w:rFonts w:cstheme="minorHAnsi"/>
        </w:rPr>
        <w:t>v primeru okvare strojne opreme na lastne stroške prevzeti in popraviti napravo</w:t>
      </w:r>
      <w:r w:rsidR="000511C2" w:rsidRPr="00D54313">
        <w:rPr>
          <w:rFonts w:cstheme="minorHAnsi"/>
        </w:rPr>
        <w:t xml:space="preserve"> ali del naprave ter jo v roku </w:t>
      </w:r>
      <w:r w:rsidR="00F16773">
        <w:rPr>
          <w:rFonts w:cstheme="minorHAnsi"/>
        </w:rPr>
        <w:t>5 dni</w:t>
      </w:r>
      <w:r w:rsidR="000511C2" w:rsidRPr="00D54313">
        <w:rPr>
          <w:rFonts w:cstheme="minorHAnsi"/>
        </w:rPr>
        <w:t xml:space="preserve"> vrniti naročniku.</w:t>
      </w:r>
      <w:bookmarkStart w:id="59" w:name="_Toc285546186"/>
      <w:bookmarkStart w:id="60" w:name="_Toc285800432"/>
      <w:bookmarkEnd w:id="52"/>
      <w:bookmarkEnd w:id="55"/>
      <w:bookmarkEnd w:id="56"/>
      <w:bookmarkEnd w:id="58"/>
    </w:p>
    <w:p w14:paraId="0F0042C0" w14:textId="1EE2F38F" w:rsidR="004420FF" w:rsidRDefault="00874F5E" w:rsidP="00874F5E">
      <w:pPr>
        <w:pStyle w:val="Heading3"/>
        <w:rPr>
          <w:b/>
          <w:bCs w:val="0"/>
        </w:rPr>
      </w:pPr>
      <w:bookmarkStart w:id="61" w:name="_Toc106865695"/>
      <w:r>
        <w:rPr>
          <w:b/>
          <w:bCs w:val="0"/>
        </w:rPr>
        <w:t>Nadomestni deli</w:t>
      </w:r>
      <w:bookmarkEnd w:id="61"/>
    </w:p>
    <w:p w14:paraId="03A68739" w14:textId="269E5A1E" w:rsidR="00874F5E" w:rsidRDefault="00874F5E" w:rsidP="00874F5E"/>
    <w:p w14:paraId="23F40485" w14:textId="213C2064" w:rsidR="00874F5E" w:rsidRPr="00874F5E" w:rsidRDefault="00874F5E" w:rsidP="00874F5E">
      <w:r>
        <w:t>Ponudnik mora zagotavljati dobavljivost nadomestnih delov za celotno ponujeno opremo najmanj 84 mesecev po poteku garancijskega roka.</w:t>
      </w:r>
    </w:p>
    <w:p w14:paraId="7B34B441" w14:textId="2FF42DE1" w:rsidR="00A61797" w:rsidRPr="00D54313" w:rsidRDefault="00A61797" w:rsidP="0011388D">
      <w:pPr>
        <w:rPr>
          <w:i/>
          <w:iCs/>
        </w:rPr>
      </w:pPr>
    </w:p>
    <w:p w14:paraId="4590EBC7" w14:textId="63B1FF5E" w:rsidR="00A61797" w:rsidRPr="00D54313" w:rsidRDefault="00A61797" w:rsidP="0011388D">
      <w:pPr>
        <w:rPr>
          <w:i/>
          <w:iCs/>
        </w:rPr>
      </w:pPr>
    </w:p>
    <w:p w14:paraId="3E9E9D54" w14:textId="660673BC" w:rsidR="00A61797" w:rsidRPr="00D54313" w:rsidRDefault="00A61797" w:rsidP="0011388D">
      <w:pPr>
        <w:rPr>
          <w:i/>
          <w:iCs/>
        </w:rPr>
      </w:pPr>
    </w:p>
    <w:p w14:paraId="2092D36F" w14:textId="3BC5FE86" w:rsidR="00A61797" w:rsidRPr="00D54313" w:rsidRDefault="00A61797" w:rsidP="0011388D">
      <w:pPr>
        <w:rPr>
          <w:i/>
          <w:iCs/>
        </w:rPr>
      </w:pPr>
    </w:p>
    <w:p w14:paraId="35C2332C" w14:textId="7631E650" w:rsidR="00A61797" w:rsidRPr="00D54313" w:rsidRDefault="00A61797" w:rsidP="0011388D">
      <w:pPr>
        <w:rPr>
          <w:i/>
          <w:iCs/>
        </w:rPr>
      </w:pPr>
    </w:p>
    <w:p w14:paraId="45AC70B2" w14:textId="036C4604" w:rsidR="00A61797" w:rsidRPr="00D54313" w:rsidRDefault="00A61797" w:rsidP="0011388D">
      <w:pPr>
        <w:rPr>
          <w:i/>
          <w:iCs/>
        </w:rPr>
      </w:pPr>
    </w:p>
    <w:p w14:paraId="6BC6C9C3" w14:textId="0728E482" w:rsidR="00A61797" w:rsidRDefault="00A61797" w:rsidP="0011388D">
      <w:pPr>
        <w:rPr>
          <w:i/>
          <w:iCs/>
        </w:rPr>
      </w:pPr>
    </w:p>
    <w:p w14:paraId="46D3046D" w14:textId="285DA217" w:rsidR="00FF1B80" w:rsidRDefault="00FF1B80" w:rsidP="0011388D">
      <w:pPr>
        <w:rPr>
          <w:i/>
          <w:iCs/>
        </w:rPr>
      </w:pPr>
    </w:p>
    <w:p w14:paraId="2B2013B0" w14:textId="08A01DC8" w:rsidR="00FF1B80" w:rsidRDefault="00FF1B80" w:rsidP="0011388D">
      <w:pPr>
        <w:rPr>
          <w:i/>
          <w:iCs/>
        </w:rPr>
      </w:pPr>
    </w:p>
    <w:p w14:paraId="01A34924" w14:textId="7039A87E" w:rsidR="00FF1B80" w:rsidRDefault="00FF1B80" w:rsidP="0011388D">
      <w:pPr>
        <w:rPr>
          <w:i/>
          <w:iCs/>
        </w:rPr>
      </w:pPr>
    </w:p>
    <w:p w14:paraId="6F01CF60" w14:textId="77777777" w:rsidR="00FF1B80" w:rsidRPr="00D54313" w:rsidRDefault="00FF1B80" w:rsidP="0011388D">
      <w:pPr>
        <w:rPr>
          <w:i/>
          <w:iCs/>
        </w:rPr>
      </w:pPr>
    </w:p>
    <w:p w14:paraId="2C450A8B" w14:textId="3189520C" w:rsidR="00C23965" w:rsidRDefault="00C23965" w:rsidP="00032757"/>
    <w:p w14:paraId="7C1D6824" w14:textId="7DE9E69A" w:rsidR="00874F5E" w:rsidRDefault="00874F5E" w:rsidP="00032757"/>
    <w:p w14:paraId="11409C28" w14:textId="7EDD7028" w:rsidR="00874F5E" w:rsidRDefault="00874F5E" w:rsidP="00032757"/>
    <w:p w14:paraId="1024BC26" w14:textId="4F446D7F" w:rsidR="00874F5E" w:rsidRDefault="00874F5E" w:rsidP="00032757"/>
    <w:p w14:paraId="0F299162" w14:textId="783F9F1B" w:rsidR="00874F5E" w:rsidRDefault="00874F5E" w:rsidP="00032757"/>
    <w:p w14:paraId="3BC7D621" w14:textId="742635DA" w:rsidR="00874F5E" w:rsidRDefault="00874F5E" w:rsidP="00032757"/>
    <w:p w14:paraId="78ECD158" w14:textId="2182240C" w:rsidR="00874F5E" w:rsidRDefault="00874F5E" w:rsidP="00032757"/>
    <w:p w14:paraId="18ADAE10" w14:textId="50C7F5BF" w:rsidR="00874F5E" w:rsidRDefault="00874F5E" w:rsidP="00032757"/>
    <w:p w14:paraId="222B8D8F" w14:textId="413AC31F" w:rsidR="00874F5E" w:rsidRDefault="00874F5E" w:rsidP="00032757"/>
    <w:p w14:paraId="065C5B20" w14:textId="25A637B2" w:rsidR="00874F5E" w:rsidRDefault="00874F5E" w:rsidP="00032757"/>
    <w:p w14:paraId="74B36DA5" w14:textId="3A326542" w:rsidR="00874F5E" w:rsidRDefault="00874F5E" w:rsidP="00032757"/>
    <w:p w14:paraId="3A63691F" w14:textId="504CDE45" w:rsidR="00874F5E" w:rsidRDefault="00874F5E" w:rsidP="00032757"/>
    <w:p w14:paraId="2FF7EE49" w14:textId="6C236D64" w:rsidR="00874F5E" w:rsidRDefault="00874F5E" w:rsidP="00032757"/>
    <w:p w14:paraId="2628953C" w14:textId="49F7907C" w:rsidR="00874F5E" w:rsidRDefault="00874F5E" w:rsidP="00032757"/>
    <w:p w14:paraId="396ECD33" w14:textId="698124C3" w:rsidR="00874F5E" w:rsidRDefault="00874F5E" w:rsidP="00032757"/>
    <w:p w14:paraId="1A6C2A81" w14:textId="0A1FE758" w:rsidR="00874F5E" w:rsidRDefault="00874F5E" w:rsidP="00032757"/>
    <w:p w14:paraId="04FACC93" w14:textId="0DDE7EC3" w:rsidR="00874F5E" w:rsidRDefault="00874F5E" w:rsidP="00032757"/>
    <w:p w14:paraId="2BB1AF8B" w14:textId="4EB067AE" w:rsidR="00874F5E" w:rsidRDefault="00874F5E" w:rsidP="00032757"/>
    <w:p w14:paraId="6086592C" w14:textId="0DC6CEE6" w:rsidR="00874F5E" w:rsidRDefault="00874F5E" w:rsidP="00032757"/>
    <w:p w14:paraId="1EFC0AD9" w14:textId="3B8C8B52" w:rsidR="00874F5E" w:rsidRDefault="00874F5E" w:rsidP="00032757"/>
    <w:p w14:paraId="19C99392" w14:textId="5DF337FD" w:rsidR="00874F5E" w:rsidRDefault="00874F5E" w:rsidP="00032757"/>
    <w:p w14:paraId="56B7C1F8" w14:textId="5ADB6E11" w:rsidR="00874F5E" w:rsidRDefault="00874F5E" w:rsidP="00032757"/>
    <w:p w14:paraId="2F1A7651" w14:textId="66821ED9" w:rsidR="00874F5E" w:rsidRDefault="00874F5E" w:rsidP="00032757"/>
    <w:p w14:paraId="28E6547C" w14:textId="69FD0DBE" w:rsidR="00874F5E" w:rsidRDefault="00874F5E" w:rsidP="00032757"/>
    <w:p w14:paraId="2C05160E" w14:textId="073CBA7F" w:rsidR="00874F5E" w:rsidRDefault="00874F5E" w:rsidP="00032757"/>
    <w:p w14:paraId="3FCB534F" w14:textId="38D73727" w:rsidR="00874F5E" w:rsidRDefault="00874F5E" w:rsidP="00032757"/>
    <w:p w14:paraId="336BA6CA" w14:textId="15592BD0" w:rsidR="00874F5E" w:rsidRDefault="00874F5E" w:rsidP="00032757"/>
    <w:p w14:paraId="18F287B5" w14:textId="4913EBF4" w:rsidR="00874F5E" w:rsidRDefault="00874F5E" w:rsidP="00032757"/>
    <w:p w14:paraId="1C4FC177" w14:textId="2C9FBD4F" w:rsidR="00874F5E" w:rsidRDefault="00874F5E" w:rsidP="00032757"/>
    <w:p w14:paraId="072E44A3" w14:textId="5C9B62B9" w:rsidR="00874F5E" w:rsidRDefault="00874F5E" w:rsidP="00032757"/>
    <w:p w14:paraId="5027366A" w14:textId="0DBAA29E" w:rsidR="00874F5E" w:rsidRDefault="00874F5E" w:rsidP="00032757"/>
    <w:p w14:paraId="4BFD40DE" w14:textId="36977233" w:rsidR="00874F5E" w:rsidRDefault="00874F5E" w:rsidP="00032757"/>
    <w:p w14:paraId="6B04CD17" w14:textId="77777777" w:rsidR="00874F5E" w:rsidRPr="00D54313" w:rsidRDefault="00874F5E" w:rsidP="00032757"/>
    <w:p w14:paraId="64466432" w14:textId="0D5F1595" w:rsidR="003B7B0E" w:rsidRPr="00D54313" w:rsidRDefault="00EE1DA5" w:rsidP="003B7B0E">
      <w:pPr>
        <w:pStyle w:val="Heading1"/>
        <w:spacing w:before="120" w:after="120"/>
        <w:ind w:left="431" w:hanging="431"/>
        <w:rPr>
          <w:b/>
        </w:rPr>
      </w:pPr>
      <w:bookmarkStart w:id="62" w:name="_Toc106865696"/>
      <w:bookmarkEnd w:id="59"/>
      <w:bookmarkEnd w:id="60"/>
      <w:r w:rsidRPr="00D54313">
        <w:rPr>
          <w:b/>
        </w:rPr>
        <w:lastRenderedPageBreak/>
        <w:t>PONUDBENA DOKUMENTACIJA</w:t>
      </w:r>
      <w:bookmarkEnd w:id="31"/>
      <w:bookmarkEnd w:id="32"/>
      <w:bookmarkEnd w:id="33"/>
      <w:bookmarkEnd w:id="34"/>
      <w:bookmarkEnd w:id="35"/>
      <w:bookmarkEnd w:id="62"/>
    </w:p>
    <w:p w14:paraId="6C9DB486" w14:textId="77777777" w:rsidR="00EE1DA5" w:rsidRPr="00D54313" w:rsidRDefault="00EE1DA5" w:rsidP="003B7B0E">
      <w:pPr>
        <w:pStyle w:val="Heading2"/>
        <w:tabs>
          <w:tab w:val="clear" w:pos="718"/>
          <w:tab w:val="num" w:pos="426"/>
        </w:tabs>
        <w:ind w:hanging="718"/>
        <w:rPr>
          <w:b/>
        </w:rPr>
      </w:pPr>
      <w:bookmarkStart w:id="63" w:name="_Toc224527382"/>
      <w:bookmarkStart w:id="64" w:name="_Toc106865697"/>
      <w:r w:rsidRPr="00D54313">
        <w:rPr>
          <w:b/>
        </w:rPr>
        <w:t>Splošni pogoji za izdelavo ponudbene dokumentacije</w:t>
      </w:r>
      <w:bookmarkEnd w:id="63"/>
      <w:bookmarkEnd w:id="64"/>
    </w:p>
    <w:p w14:paraId="792367A5" w14:textId="1D639B83" w:rsidR="00EE1DA5" w:rsidRPr="00D54313" w:rsidRDefault="00EE1DA5" w:rsidP="00ED3A51">
      <w:pPr>
        <w:pStyle w:val="Heading3"/>
        <w:spacing w:before="120" w:after="120" w:line="276" w:lineRule="auto"/>
        <w:rPr>
          <w:b/>
        </w:rPr>
      </w:pPr>
      <w:bookmarkStart w:id="65" w:name="_Toc16654475"/>
      <w:bookmarkStart w:id="66" w:name="_Toc170288908"/>
      <w:bookmarkStart w:id="67" w:name="_Toc218393783"/>
      <w:bookmarkStart w:id="68" w:name="_Toc224527383"/>
      <w:bookmarkStart w:id="69" w:name="_Toc106865698"/>
      <w:r w:rsidRPr="00D54313">
        <w:rPr>
          <w:b/>
        </w:rPr>
        <w:t xml:space="preserve">Pojasnila k </w:t>
      </w:r>
      <w:bookmarkEnd w:id="65"/>
      <w:bookmarkEnd w:id="66"/>
      <w:bookmarkEnd w:id="67"/>
      <w:bookmarkEnd w:id="68"/>
      <w:r w:rsidR="00D52446" w:rsidRPr="00D54313">
        <w:rPr>
          <w:b/>
        </w:rPr>
        <w:t>D</w:t>
      </w:r>
      <w:r w:rsidR="00173D7E" w:rsidRPr="00D54313">
        <w:rPr>
          <w:b/>
        </w:rPr>
        <w:t>okumentaciji v zvezi z oddajo javnega naročila</w:t>
      </w:r>
      <w:bookmarkEnd w:id="69"/>
    </w:p>
    <w:p w14:paraId="34AEFF75" w14:textId="34F4BA67" w:rsidR="00A120EE" w:rsidRPr="00D54313" w:rsidRDefault="002B2332" w:rsidP="00ED3A51">
      <w:pPr>
        <w:spacing w:line="276" w:lineRule="auto"/>
      </w:pPr>
      <w:bookmarkStart w:id="70" w:name="_Hlk511219560"/>
      <w:r w:rsidRPr="00D54313">
        <w:t xml:space="preserve">Ponudnik lahko zahteva pojasnila k </w:t>
      </w:r>
      <w:r w:rsidR="00137D76" w:rsidRPr="00D54313">
        <w:t>D</w:t>
      </w:r>
      <w:r w:rsidRPr="00D54313">
        <w:t xml:space="preserve">okumentaciji v zvezi z oddajo javnega naročila oziroma kakršnokoli drugo vprašanje v zvezi z javnim naročilom </w:t>
      </w:r>
      <w:r w:rsidRPr="00D54313">
        <w:rPr>
          <w:b/>
        </w:rPr>
        <w:t>izključno preko Portala javnih naročil</w:t>
      </w:r>
      <w:r w:rsidR="00137D76" w:rsidRPr="00D54313">
        <w:t>, dosegljivem na naslovu:</w:t>
      </w:r>
      <w:r w:rsidRPr="00D54313">
        <w:t xml:space="preserve"> </w:t>
      </w:r>
      <w:hyperlink r:id="rId18" w:history="1">
        <w:r w:rsidRPr="00D54313">
          <w:rPr>
            <w:rStyle w:val="Hyperlink"/>
            <w:b/>
            <w:color w:val="auto"/>
          </w:rPr>
          <w:t>www.enarocanje.si</w:t>
        </w:r>
      </w:hyperlink>
      <w:r w:rsidR="00954F8A" w:rsidRPr="00D54313">
        <w:t xml:space="preserve"> </w:t>
      </w:r>
      <w:r w:rsidRPr="00D54313">
        <w:t>- pri objavi predmetnega javnega naročila</w:t>
      </w:r>
      <w:r w:rsidR="00A120EE" w:rsidRPr="00D54313">
        <w:t>.</w:t>
      </w:r>
    </w:p>
    <w:p w14:paraId="4678C83D" w14:textId="77777777" w:rsidR="00A120EE" w:rsidRPr="00D54313" w:rsidRDefault="00A120EE" w:rsidP="002B2332"/>
    <w:p w14:paraId="1C4E6324" w14:textId="39D17054" w:rsidR="002B2332" w:rsidRPr="00D54313" w:rsidRDefault="00A120EE" w:rsidP="002B2332">
      <w:r w:rsidRPr="00D54313">
        <w:t xml:space="preserve">Rok za vprašanja je do </w:t>
      </w:r>
      <w:r w:rsidR="000E36B9">
        <w:rPr>
          <w:b/>
        </w:rPr>
        <w:t>21. 7. 2022</w:t>
      </w:r>
      <w:r w:rsidR="004708BD" w:rsidRPr="00D54313">
        <w:rPr>
          <w:b/>
        </w:rPr>
        <w:t xml:space="preserve"> </w:t>
      </w:r>
      <w:r w:rsidR="000259D6" w:rsidRPr="00D54313">
        <w:rPr>
          <w:b/>
        </w:rPr>
        <w:t xml:space="preserve">do </w:t>
      </w:r>
      <w:r w:rsidR="002D73D8" w:rsidRPr="00D54313">
        <w:rPr>
          <w:b/>
        </w:rPr>
        <w:t>1</w:t>
      </w:r>
      <w:r w:rsidR="0091360F" w:rsidRPr="00D54313">
        <w:rPr>
          <w:b/>
        </w:rPr>
        <w:t>2</w:t>
      </w:r>
      <w:r w:rsidR="000259D6" w:rsidRPr="00D54313">
        <w:rPr>
          <w:b/>
        </w:rPr>
        <w:t>:</w:t>
      </w:r>
      <w:r w:rsidR="00FD6524" w:rsidRPr="00D54313">
        <w:rPr>
          <w:b/>
        </w:rPr>
        <w:t>00</w:t>
      </w:r>
      <w:r w:rsidRPr="00D54313">
        <w:t xml:space="preserve">. </w:t>
      </w:r>
      <w:r w:rsidR="002B2332" w:rsidRPr="00D54313">
        <w:t>Na zahteve za pojasnila oziroma druga vprašanja v zvezi z naročilom, zastavljena po tem roku, naročnik ne bo odgovarjal.</w:t>
      </w:r>
    </w:p>
    <w:p w14:paraId="063E286F" w14:textId="77777777" w:rsidR="002B2332" w:rsidRPr="00D54313" w:rsidRDefault="002B2332" w:rsidP="002B2332">
      <w:pPr>
        <w:rPr>
          <w:rFonts w:cs="Arial"/>
          <w:i/>
          <w:sz w:val="18"/>
          <w:szCs w:val="18"/>
        </w:rPr>
      </w:pPr>
    </w:p>
    <w:p w14:paraId="7DCB81E1" w14:textId="77777777" w:rsidR="0048628E" w:rsidRPr="00D54313" w:rsidRDefault="002B2332" w:rsidP="002B2332">
      <w:pPr>
        <w:rPr>
          <w:rFonts w:cs="Arial"/>
          <w:lang w:eastAsia="sl-SI"/>
        </w:rPr>
      </w:pPr>
      <w:r w:rsidRPr="00D54313">
        <w:t xml:space="preserve">Naročnik sme v skladu s 67. členom ZJN-3 spremeniti ali dopolniti </w:t>
      </w:r>
      <w:r w:rsidR="0048628E" w:rsidRPr="00D54313">
        <w:t>D</w:t>
      </w:r>
      <w:r w:rsidRPr="00D54313">
        <w:t xml:space="preserve">okumentacijo </w:t>
      </w:r>
      <w:r w:rsidR="006B4843" w:rsidRPr="00D54313">
        <w:t xml:space="preserve">v </w:t>
      </w:r>
      <w:r w:rsidRPr="00D54313">
        <w:t xml:space="preserve">zvezi z oddajo javnega naročila. Tovrstne spremembe in dopolnitve bo naročnik izdal v obliki sprememb </w:t>
      </w:r>
      <w:r w:rsidR="0048628E" w:rsidRPr="00D54313">
        <w:t>D</w:t>
      </w:r>
      <w:r w:rsidRPr="00D54313">
        <w:t xml:space="preserve">okumentacije v zvezi z oddajo javnega naročila, ki bodo </w:t>
      </w:r>
      <w:r w:rsidRPr="00D54313">
        <w:rPr>
          <w:rFonts w:cs="Arial"/>
          <w:lang w:eastAsia="sl-SI"/>
        </w:rPr>
        <w:t xml:space="preserve">objavljene na isti spletni strani kot prvotna dokumentacija v zvezi z oddajo javnega naročila. </w:t>
      </w:r>
    </w:p>
    <w:p w14:paraId="29AF7206" w14:textId="77777777" w:rsidR="0048628E" w:rsidRPr="00D54313" w:rsidRDefault="0048628E" w:rsidP="002B2332"/>
    <w:p w14:paraId="724DED10" w14:textId="5B98A88B" w:rsidR="002B2332" w:rsidRPr="00D54313" w:rsidRDefault="002B2332" w:rsidP="002B2332">
      <w:r w:rsidRPr="00D54313">
        <w:t xml:space="preserve">Vse </w:t>
      </w:r>
      <w:r w:rsidR="0048628E" w:rsidRPr="00D54313">
        <w:t>morebit</w:t>
      </w:r>
      <w:r w:rsidR="00FF42E4" w:rsidRPr="00D54313">
        <w:t>n</w:t>
      </w:r>
      <w:r w:rsidR="0048628E" w:rsidRPr="00D54313">
        <w:t xml:space="preserve">e spremembe so </w:t>
      </w:r>
      <w:r w:rsidRPr="00D54313">
        <w:t>sestavni del dokumentacije v zvezi z oddajo javnega naročila. Kot del dokumentacije v zvezi z oddajo javnega naročila štejejo tudi vprašanja in odgovori, objavljeni na portalu javnih naročil.</w:t>
      </w:r>
    </w:p>
    <w:p w14:paraId="328C7CB1" w14:textId="77777777" w:rsidR="00EE1DA5" w:rsidRPr="00D54313" w:rsidRDefault="00EE1DA5" w:rsidP="00EE1DA5">
      <w:pPr>
        <w:pStyle w:val="Heading3"/>
        <w:rPr>
          <w:b/>
        </w:rPr>
      </w:pPr>
      <w:bookmarkStart w:id="71" w:name="_Toc224527384"/>
      <w:bookmarkStart w:id="72" w:name="_Toc106865699"/>
      <w:bookmarkEnd w:id="70"/>
      <w:r w:rsidRPr="00D54313">
        <w:rPr>
          <w:b/>
        </w:rPr>
        <w:t>Jezik</w:t>
      </w:r>
      <w:bookmarkEnd w:id="71"/>
      <w:bookmarkEnd w:id="72"/>
    </w:p>
    <w:p w14:paraId="18BE4D27" w14:textId="79D2D5FF" w:rsidR="00A66C5A" w:rsidRPr="00D54313" w:rsidRDefault="00E0614A" w:rsidP="000540BE">
      <w:pPr>
        <w:spacing w:before="120" w:after="120"/>
        <w:rPr>
          <w:rFonts w:cs="Arial"/>
        </w:rPr>
      </w:pPr>
      <w:r w:rsidRPr="00D54313">
        <w:rPr>
          <w:rFonts w:cs="Arial"/>
        </w:rPr>
        <w:t xml:space="preserve">Ponudbe morajo biti izdelane v slovenskem </w:t>
      </w:r>
      <w:r w:rsidR="00BC2A49" w:rsidRPr="00D54313">
        <w:rPr>
          <w:rFonts w:cs="Arial"/>
        </w:rPr>
        <w:t>ali angleškem jeziku.</w:t>
      </w:r>
    </w:p>
    <w:p w14:paraId="10352065" w14:textId="11E8DF36" w:rsidR="00EE1DA5" w:rsidRPr="00D54313" w:rsidRDefault="00EE1DA5" w:rsidP="00022350">
      <w:pPr>
        <w:pStyle w:val="Heading3"/>
        <w:spacing w:line="120" w:lineRule="auto"/>
        <w:rPr>
          <w:b/>
        </w:rPr>
      </w:pPr>
      <w:bookmarkStart w:id="73" w:name="_Toc224527385"/>
      <w:bookmarkStart w:id="74" w:name="_Toc106865700"/>
      <w:r w:rsidRPr="00D54313">
        <w:rPr>
          <w:b/>
        </w:rPr>
        <w:t>Označevanje</w:t>
      </w:r>
      <w:bookmarkEnd w:id="73"/>
      <w:bookmarkEnd w:id="74"/>
    </w:p>
    <w:p w14:paraId="2DC7E5D9" w14:textId="77777777" w:rsidR="00022350" w:rsidRPr="00D54313" w:rsidRDefault="00022350" w:rsidP="00022350">
      <w:pPr>
        <w:spacing w:line="120" w:lineRule="auto"/>
      </w:pPr>
    </w:p>
    <w:p w14:paraId="61288886" w14:textId="467128AD" w:rsidR="00EE1DA5" w:rsidRPr="00D54313" w:rsidRDefault="00EE1DA5" w:rsidP="00EE1DA5">
      <w:r w:rsidRPr="00D54313">
        <w:t xml:space="preserve">Podatki, ki jih bo ponudnik upravičeno označil kot zaupne, bodo uporabljeni samo za namene </w:t>
      </w:r>
      <w:r w:rsidR="006B4843" w:rsidRPr="00D54313">
        <w:t xml:space="preserve">postopka </w:t>
      </w:r>
      <w:r w:rsidRPr="00D54313">
        <w:t xml:space="preserve">javnega </w:t>
      </w:r>
      <w:r w:rsidR="006B4843" w:rsidRPr="00D54313">
        <w:t>naročanja</w:t>
      </w:r>
      <w:r w:rsidRPr="00D54313">
        <w:t xml:space="preserve"> in ne bodo dostopni nikomur izven kroga oseb, ki bodo vključene v </w:t>
      </w:r>
      <w:r w:rsidR="006B4843" w:rsidRPr="00D54313">
        <w:t>postopek javnega naročanja</w:t>
      </w:r>
      <w:r w:rsidRPr="00D54313">
        <w:t>. Ti podatki ne bodo objavljeni na odpiranju ponudb niti v nadaljevanju postopka ali kasneje. Te osebe, kot tudi naročnik</w:t>
      </w:r>
      <w:r w:rsidR="006B4843" w:rsidRPr="00D54313">
        <w:t>,</w:t>
      </w:r>
      <w:r w:rsidRPr="00D54313">
        <w:t xml:space="preserve"> bodo v celoti odgovorn</w:t>
      </w:r>
      <w:r w:rsidR="006B4843" w:rsidRPr="00D54313">
        <w:t>e</w:t>
      </w:r>
      <w:r w:rsidRPr="00D54313">
        <w:t xml:space="preserve"> za varovanje zaupnosti tako dobljenih podatkov.</w:t>
      </w:r>
    </w:p>
    <w:p w14:paraId="700790A4" w14:textId="77777777" w:rsidR="00FF42E4" w:rsidRPr="00D54313" w:rsidRDefault="00FF42E4" w:rsidP="00EE1DA5"/>
    <w:p w14:paraId="6B0A619B" w14:textId="6D44D16C" w:rsidR="00EE1DA5" w:rsidRPr="00D54313" w:rsidRDefault="00EE1DA5" w:rsidP="00EE1DA5">
      <w:r w:rsidRPr="00D54313">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D54313" w:rsidRDefault="00FF42E4" w:rsidP="00EE1DA5"/>
    <w:p w14:paraId="084F6ADA" w14:textId="4DF07582" w:rsidR="00EE1DA5" w:rsidRPr="00D54313" w:rsidRDefault="00EE1DA5" w:rsidP="00EE1DA5">
      <w:r w:rsidRPr="00D54313">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D54313">
        <w:t>en</w:t>
      </w:r>
      <w:r w:rsidRPr="00D54313">
        <w:t xml:space="preserve"> del podčrtan z rdečo barvo, v isti vrstici ob desnem robu pa mora biti izpisano »ZAUPNO«.</w:t>
      </w:r>
    </w:p>
    <w:p w14:paraId="1CD8E07C" w14:textId="77777777" w:rsidR="00FF42E4" w:rsidRPr="00D54313" w:rsidRDefault="00FF42E4" w:rsidP="00EE1DA5"/>
    <w:p w14:paraId="69C2E444" w14:textId="77777777" w:rsidR="00EE1DA5" w:rsidRPr="00D54313" w:rsidRDefault="00EE1DA5" w:rsidP="00EE1DA5">
      <w:r w:rsidRPr="00D54313">
        <w:t>Naročnik ne odgovarja za zaupnost podatkov, ki ne bodo označeni kot je zgoraj navedeno.</w:t>
      </w:r>
    </w:p>
    <w:p w14:paraId="7E09AC05" w14:textId="77777777" w:rsidR="00FF42E4" w:rsidRPr="00D54313" w:rsidRDefault="00FF42E4" w:rsidP="00EE1DA5"/>
    <w:p w14:paraId="74BBF1F2" w14:textId="2A4AC2F3" w:rsidR="00EE1DA5" w:rsidRPr="00D54313" w:rsidRDefault="00EE1DA5" w:rsidP="00EE1DA5">
      <w:r w:rsidRPr="00D54313">
        <w:t>Če bodo kot zaupno označeni podatki, ki ne ustrezajo zgoraj navedenim pogojem, bo naročnik ponudnika pozval, da oznako zaupnosti umakne. Ponudnik to naredi tako, da njegov zastopnik nad oznako napiše »PREKLIC«,</w:t>
      </w:r>
      <w:r w:rsidR="00CB0ACF" w:rsidRPr="00D54313">
        <w:t xml:space="preserve"> </w:t>
      </w:r>
      <w:r w:rsidRPr="00D54313">
        <w:t xml:space="preserve">vpiše datum in čas ter se podpiše. </w:t>
      </w:r>
    </w:p>
    <w:p w14:paraId="6770D9F1" w14:textId="77777777" w:rsidR="00FF42E4" w:rsidRPr="00D54313" w:rsidRDefault="00FF42E4" w:rsidP="00EE1DA5"/>
    <w:p w14:paraId="693DCAAC" w14:textId="54193E1E" w:rsidR="00EE1DA5" w:rsidRPr="00D54313" w:rsidRDefault="00EE1DA5" w:rsidP="00EE1DA5">
      <w:r w:rsidRPr="00D54313">
        <w:t>Če ponudnik v roku, ki ga določi naročnik, ne prekliče zaupnosti, naročnik ponudbo v celoti zavrne.</w:t>
      </w:r>
    </w:p>
    <w:p w14:paraId="029508C5" w14:textId="77777777" w:rsidR="00EE1DA5" w:rsidRPr="00D54313" w:rsidRDefault="00EE1DA5" w:rsidP="00EE1DA5">
      <w:pPr>
        <w:pStyle w:val="Heading3"/>
        <w:rPr>
          <w:b/>
        </w:rPr>
      </w:pPr>
      <w:bookmarkStart w:id="75" w:name="_Toc218393786"/>
      <w:bookmarkStart w:id="76" w:name="_Toc224527386"/>
      <w:bookmarkStart w:id="77" w:name="_Toc106865701"/>
      <w:r w:rsidRPr="00D54313">
        <w:rPr>
          <w:b/>
        </w:rPr>
        <w:t>Vsebina ponudbe</w:t>
      </w:r>
      <w:bookmarkEnd w:id="75"/>
      <w:bookmarkEnd w:id="76"/>
      <w:bookmarkEnd w:id="77"/>
    </w:p>
    <w:p w14:paraId="600ECC50" w14:textId="77777777" w:rsidR="00CB0ACF" w:rsidRPr="00D54313" w:rsidRDefault="00CB0ACF" w:rsidP="00CB0ACF">
      <w:pPr>
        <w:rPr>
          <w:noProof/>
        </w:rPr>
      </w:pPr>
      <w:bookmarkStart w:id="78" w:name="_Toc51479599"/>
      <w:bookmarkStart w:id="79" w:name="_Toc94670871"/>
      <w:bookmarkStart w:id="80" w:name="_Toc96133089"/>
      <w:bookmarkStart w:id="81" w:name="_Toc218393787"/>
      <w:bookmarkStart w:id="82" w:name="_Toc224527387"/>
      <w:r w:rsidRPr="00D54313">
        <w:rPr>
          <w:noProof/>
        </w:rPr>
        <w:t>Ponudniki morajo ponuditi blago, ki je predmet javnega naročila, v celoti. V nasprotnem primeru bo naročnik takšno ponudbo izločil iz nadaljnjega postopka.</w:t>
      </w:r>
    </w:p>
    <w:p w14:paraId="461F39A4" w14:textId="6FA374A7" w:rsidR="00EE1DA5" w:rsidRPr="00D54313" w:rsidRDefault="0072634A" w:rsidP="00EE1DA5">
      <w:pPr>
        <w:pStyle w:val="Heading3"/>
        <w:rPr>
          <w:b/>
        </w:rPr>
      </w:pPr>
      <w:bookmarkStart w:id="83" w:name="_Toc106865702"/>
      <w:r w:rsidRPr="00D54313">
        <w:rPr>
          <w:b/>
        </w:rPr>
        <w:t>Alternativne in v</w:t>
      </w:r>
      <w:r w:rsidR="00EE1DA5" w:rsidRPr="00D54313">
        <w:rPr>
          <w:b/>
        </w:rPr>
        <w:t>ariante ponudbe</w:t>
      </w:r>
      <w:bookmarkEnd w:id="78"/>
      <w:bookmarkEnd w:id="79"/>
      <w:bookmarkEnd w:id="80"/>
      <w:bookmarkEnd w:id="81"/>
      <w:bookmarkEnd w:id="82"/>
      <w:bookmarkEnd w:id="83"/>
    </w:p>
    <w:p w14:paraId="36F327AA" w14:textId="1A55F3FA" w:rsidR="00EE1DA5" w:rsidRPr="00D54313" w:rsidRDefault="0072634A" w:rsidP="00EE1DA5">
      <w:r w:rsidRPr="00D54313">
        <w:t>Alternativne in v</w:t>
      </w:r>
      <w:r w:rsidR="00EE1DA5" w:rsidRPr="00D54313">
        <w:t>ariantne ponudbe niso dopustne.</w:t>
      </w:r>
    </w:p>
    <w:p w14:paraId="29456B7E" w14:textId="77777777" w:rsidR="000E7A46" w:rsidRPr="00D54313" w:rsidRDefault="000E7A46" w:rsidP="000E7A46">
      <w:pPr>
        <w:pStyle w:val="Heading3"/>
        <w:tabs>
          <w:tab w:val="clear" w:pos="720"/>
        </w:tabs>
        <w:rPr>
          <w:b/>
        </w:rPr>
      </w:pPr>
      <w:bookmarkStart w:id="84" w:name="_Toc349201012"/>
      <w:bookmarkStart w:id="85" w:name="_Toc351387312"/>
      <w:bookmarkStart w:id="86" w:name="_Toc360107152"/>
      <w:bookmarkStart w:id="87" w:name="_Toc370472162"/>
      <w:bookmarkStart w:id="88" w:name="_Toc435370577"/>
      <w:bookmarkStart w:id="89" w:name="_Toc106865703"/>
      <w:r w:rsidRPr="00D54313">
        <w:rPr>
          <w:b/>
        </w:rPr>
        <w:t>O</w:t>
      </w:r>
      <w:bookmarkEnd w:id="84"/>
      <w:bookmarkEnd w:id="85"/>
      <w:bookmarkEnd w:id="86"/>
      <w:bookmarkEnd w:id="87"/>
      <w:bookmarkEnd w:id="88"/>
      <w:r w:rsidRPr="00D54313">
        <w:rPr>
          <w:b/>
        </w:rPr>
        <w:t>blika ponudbe</w:t>
      </w:r>
      <w:bookmarkEnd w:id="89"/>
    </w:p>
    <w:p w14:paraId="6739863B" w14:textId="21188F38" w:rsidR="000E7A46" w:rsidRPr="00D54313" w:rsidRDefault="000E7A46" w:rsidP="000E7A46">
      <w:pPr>
        <w:rPr>
          <w:rFonts w:cs="Arial"/>
          <w:szCs w:val="20"/>
        </w:rPr>
      </w:pPr>
      <w:r w:rsidRPr="00D54313">
        <w:rPr>
          <w:rFonts w:cs="Arial"/>
          <w:szCs w:val="20"/>
        </w:rPr>
        <w:t xml:space="preserve">Ponudnik </w:t>
      </w:r>
      <w:r w:rsidR="00F14732" w:rsidRPr="00D54313">
        <w:rPr>
          <w:rFonts w:cs="Arial"/>
          <w:szCs w:val="20"/>
        </w:rPr>
        <w:t>na</w:t>
      </w:r>
      <w:r w:rsidRPr="00D54313">
        <w:rPr>
          <w:rFonts w:cs="Arial"/>
          <w:szCs w:val="20"/>
        </w:rPr>
        <w:t xml:space="preserve"> obrazcih, ki so sestavni del </w:t>
      </w:r>
      <w:r w:rsidR="00F14732" w:rsidRPr="00D54313">
        <w:rPr>
          <w:rFonts w:cs="Arial"/>
          <w:szCs w:val="20"/>
        </w:rPr>
        <w:t>D</w:t>
      </w:r>
      <w:r w:rsidR="00031B58" w:rsidRPr="00D54313">
        <w:rPr>
          <w:rFonts w:cs="Arial"/>
          <w:szCs w:val="20"/>
        </w:rPr>
        <w:t>okumentacije v zvezi z oddajo javnega naročila</w:t>
      </w:r>
      <w:r w:rsidRPr="00D54313">
        <w:rPr>
          <w:rFonts w:cs="Arial"/>
          <w:szCs w:val="20"/>
        </w:rPr>
        <w:t xml:space="preserve">, ne sme spreminjati ali popravljati besedila, ki je pripravljeno s strani naročnika in že vpisano v obrazce. Velja torej </w:t>
      </w:r>
      <w:r w:rsidR="00F14732" w:rsidRPr="00D54313">
        <w:rPr>
          <w:rFonts w:cs="Arial"/>
          <w:szCs w:val="20"/>
        </w:rPr>
        <w:t>D</w:t>
      </w:r>
      <w:r w:rsidR="00031B58" w:rsidRPr="00D54313">
        <w:rPr>
          <w:rFonts w:cs="Arial"/>
          <w:szCs w:val="20"/>
        </w:rPr>
        <w:t>okumentacija v zvezi z oddajo javnega naročila</w:t>
      </w:r>
      <w:r w:rsidR="00CF5CFF" w:rsidRPr="00D54313">
        <w:rPr>
          <w:rFonts w:cs="Arial"/>
          <w:szCs w:val="20"/>
        </w:rPr>
        <w:t xml:space="preserve"> </w:t>
      </w:r>
      <w:r w:rsidRPr="00D54313">
        <w:rPr>
          <w:rFonts w:cs="Arial"/>
          <w:szCs w:val="20"/>
        </w:rPr>
        <w:t xml:space="preserve">in obrazci ter morebitni odgovori, spremembe in dopolnitve. V primeru, da bo naročnik ugotovil, da je ponudnik spreminjal besedilo v obrazcih (ali </w:t>
      </w:r>
      <w:r w:rsidRPr="00D54313">
        <w:rPr>
          <w:rFonts w:cs="Arial"/>
          <w:szCs w:val="20"/>
        </w:rPr>
        <w:lastRenderedPageBreak/>
        <w:t xml:space="preserve">morebitne odgovore, spremembe in dopolnitve), ki jih je določil naročnik, bo tako ponudbo izločil iz nadaljnjega postopka. </w:t>
      </w:r>
    </w:p>
    <w:p w14:paraId="24DF6DE3" w14:textId="77777777" w:rsidR="00BB0755" w:rsidRPr="00D54313" w:rsidRDefault="00BB0755" w:rsidP="000E7A46">
      <w:pPr>
        <w:rPr>
          <w:rFonts w:cs="Arial"/>
          <w:szCs w:val="20"/>
        </w:rPr>
      </w:pPr>
    </w:p>
    <w:p w14:paraId="2A8758E2" w14:textId="1C233750" w:rsidR="00DD3ED8" w:rsidRPr="00D54313" w:rsidRDefault="000E7A46" w:rsidP="000E7A46">
      <w:pPr>
        <w:rPr>
          <w:rFonts w:cs="Arial"/>
          <w:szCs w:val="20"/>
        </w:rPr>
      </w:pPr>
      <w:r w:rsidRPr="00D54313">
        <w:rPr>
          <w:rFonts w:cs="Arial"/>
          <w:szCs w:val="20"/>
        </w:rPr>
        <w:t xml:space="preserve">Če je iz tehničnih razlogov posamezen obrazec izdelan oziroma izpolnjen drugače (npr. s pomočjo računalnika), mora besedilo vsebinsko in pomensko ustrezati zahtevam naročnika iz te </w:t>
      </w:r>
      <w:r w:rsidR="00152666" w:rsidRPr="00D54313">
        <w:rPr>
          <w:rFonts w:cs="Arial"/>
          <w:szCs w:val="20"/>
        </w:rPr>
        <w:t>D</w:t>
      </w:r>
      <w:r w:rsidR="00BF32D3" w:rsidRPr="00D54313">
        <w:rPr>
          <w:rFonts w:cs="Arial"/>
          <w:szCs w:val="20"/>
        </w:rPr>
        <w:t>okumentacije v zvezi z oddajo javnega naročila</w:t>
      </w:r>
      <w:r w:rsidR="00365B41" w:rsidRPr="00D54313">
        <w:rPr>
          <w:rFonts w:cs="Arial"/>
          <w:szCs w:val="20"/>
        </w:rPr>
        <w:t>.</w:t>
      </w:r>
    </w:p>
    <w:p w14:paraId="2569B184" w14:textId="77777777" w:rsidR="00EE1DA5" w:rsidRPr="00D54313" w:rsidRDefault="00EE1DA5" w:rsidP="003B7B0E">
      <w:pPr>
        <w:pStyle w:val="Heading3"/>
        <w:tabs>
          <w:tab w:val="clear" w:pos="720"/>
        </w:tabs>
        <w:ind w:left="709" w:hanging="709"/>
        <w:rPr>
          <w:b/>
        </w:rPr>
      </w:pPr>
      <w:bookmarkStart w:id="90" w:name="_Toc224527388"/>
      <w:bookmarkStart w:id="91" w:name="_Toc106865704"/>
      <w:r w:rsidRPr="00D54313">
        <w:rPr>
          <w:b/>
        </w:rPr>
        <w:t>Veljavnost ponudb</w:t>
      </w:r>
      <w:bookmarkEnd w:id="90"/>
      <w:bookmarkEnd w:id="91"/>
    </w:p>
    <w:p w14:paraId="62CBDF81" w14:textId="77777777" w:rsidR="003C4038" w:rsidRPr="00D54313" w:rsidRDefault="003C4038" w:rsidP="00EE1DA5"/>
    <w:p w14:paraId="1D9281E7" w14:textId="1F6E5AA5" w:rsidR="00600EF5" w:rsidRPr="00D54313" w:rsidRDefault="00EE1DA5" w:rsidP="00EE1DA5">
      <w:r w:rsidRPr="00D54313">
        <w:t xml:space="preserve">Ponudbe morajo biti </w:t>
      </w:r>
      <w:r w:rsidRPr="00D54313">
        <w:rPr>
          <w:b/>
        </w:rPr>
        <w:t>veljavne do</w:t>
      </w:r>
      <w:r w:rsidR="000E36B9">
        <w:rPr>
          <w:b/>
        </w:rPr>
        <w:t xml:space="preserve"> 1. 10. 2022</w:t>
      </w:r>
      <w:r w:rsidRPr="00D54313">
        <w:rPr>
          <w:b/>
        </w:rPr>
        <w:t>.</w:t>
      </w:r>
      <w:r w:rsidRPr="00D54313">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0DE4E1DD" w14:textId="77777777" w:rsidR="00CE163B" w:rsidRPr="00D54313" w:rsidRDefault="00CE163B" w:rsidP="00EE1DA5"/>
    <w:p w14:paraId="42B02A90" w14:textId="4208E3D9" w:rsidR="00EE1DA5" w:rsidRPr="00D54313" w:rsidRDefault="00EE1DA5" w:rsidP="003B7B0E">
      <w:pPr>
        <w:pStyle w:val="Heading2"/>
        <w:tabs>
          <w:tab w:val="clear" w:pos="718"/>
          <w:tab w:val="num" w:pos="567"/>
        </w:tabs>
        <w:ind w:hanging="718"/>
        <w:rPr>
          <w:b/>
        </w:rPr>
      </w:pPr>
      <w:bookmarkStart w:id="92" w:name="_Toc224527389"/>
      <w:bookmarkStart w:id="93" w:name="_Toc106865705"/>
      <w:r w:rsidRPr="00D54313">
        <w:rPr>
          <w:b/>
        </w:rPr>
        <w:t>Dokumenti v ponudbeni dokumentaciji</w:t>
      </w:r>
      <w:bookmarkEnd w:id="92"/>
      <w:bookmarkEnd w:id="93"/>
    </w:p>
    <w:p w14:paraId="7B5D9CBE" w14:textId="201B9E6E" w:rsidR="005432AC" w:rsidRPr="00D54313" w:rsidRDefault="005432AC" w:rsidP="005432AC">
      <w:pPr>
        <w:rPr>
          <w:b/>
          <w:i/>
        </w:rPr>
      </w:pPr>
    </w:p>
    <w:p w14:paraId="1988A673" w14:textId="77777777" w:rsidR="00D575F5" w:rsidRPr="00D54313" w:rsidRDefault="00D575F5" w:rsidP="00D575F5">
      <w:pPr>
        <w:rPr>
          <w:b/>
          <w:noProof/>
        </w:rPr>
      </w:pPr>
      <w:bookmarkStart w:id="94" w:name="_Hlk66690918"/>
      <w:r w:rsidRPr="00D54313">
        <w:rPr>
          <w:b/>
          <w:noProof/>
        </w:rPr>
        <w:t>Ponudnik v sistem e-JN v razdelek »Skupna ponudbena vrednost« v zato namenjen prostor vpiše skupni ponudbeni znesek brez davka v EUR in znesek davka v EUR. Znesek skupaj z davkom v EUR se izračuna samodejno.</w:t>
      </w:r>
    </w:p>
    <w:p w14:paraId="2A6639E2" w14:textId="77777777" w:rsidR="00D575F5" w:rsidRPr="00D54313" w:rsidRDefault="00D575F5" w:rsidP="00D575F5">
      <w:pPr>
        <w:rPr>
          <w:b/>
          <w:noProof/>
        </w:rPr>
      </w:pPr>
    </w:p>
    <w:p w14:paraId="2EC75E1B" w14:textId="5DF90148" w:rsidR="00D575F5" w:rsidRPr="00D54313" w:rsidRDefault="00D575F5" w:rsidP="00D575F5">
      <w:pPr>
        <w:rPr>
          <w:b/>
          <w:noProof/>
        </w:rPr>
      </w:pPr>
      <w:r w:rsidRPr="00D54313">
        <w:rPr>
          <w:b/>
          <w:noProof/>
        </w:rPr>
        <w:t>V del »Predračun« pa naloži obrazec Povzetek predračuna / Rekapitulacija (OBR-</w:t>
      </w:r>
      <w:r w:rsidR="00796C70">
        <w:rPr>
          <w:b/>
          <w:noProof/>
        </w:rPr>
        <w:t>3</w:t>
      </w:r>
      <w:r w:rsidRPr="00D54313">
        <w:rPr>
          <w:b/>
          <w:noProof/>
        </w:rPr>
        <w:t>), zahtevan v točki 4.2.4 Dokumentacije v zvezo z oddajo javnega naročila v obliki word, excel ali pdf.</w:t>
      </w:r>
    </w:p>
    <w:p w14:paraId="16CB9C2A" w14:textId="77777777" w:rsidR="00D575F5" w:rsidRPr="00D54313" w:rsidRDefault="00D575F5" w:rsidP="00D575F5">
      <w:pPr>
        <w:rPr>
          <w:b/>
          <w:noProof/>
        </w:rPr>
      </w:pPr>
    </w:p>
    <w:p w14:paraId="1C32A38B" w14:textId="77777777" w:rsidR="00D575F5" w:rsidRPr="00D54313" w:rsidRDefault="00D575F5" w:rsidP="00D575F5">
      <w:pPr>
        <w:rPr>
          <w:b/>
          <w:noProof/>
        </w:rPr>
      </w:pPr>
      <w:r w:rsidRPr="00D54313">
        <w:rPr>
          <w:b/>
          <w:noProof/>
        </w:rPr>
        <w:t>»Skupna ponudbena vrednost«, ki bo vpisana v istoimenski razdelek in dokument, ki bo naložen kot predračun v del »Predračun«, bosta razvidna in dostopna na javnem odpiranju ponudb.</w:t>
      </w:r>
    </w:p>
    <w:p w14:paraId="5DB8CC62" w14:textId="77777777" w:rsidR="00D575F5" w:rsidRPr="00D54313" w:rsidRDefault="00D575F5" w:rsidP="00D575F5">
      <w:pPr>
        <w:rPr>
          <w:b/>
          <w:noProof/>
        </w:rPr>
      </w:pPr>
    </w:p>
    <w:p w14:paraId="1585B0FC" w14:textId="0A0C0532" w:rsidR="00D575F5" w:rsidRPr="00D54313" w:rsidRDefault="00D575F5" w:rsidP="00D575F5">
      <w:pPr>
        <w:rPr>
          <w:b/>
          <w:noProof/>
        </w:rPr>
      </w:pPr>
      <w:r w:rsidRPr="00D54313">
        <w:rPr>
          <w:bCs/>
          <w:noProof/>
        </w:rPr>
        <w:t>V primeru razhajanj med podatki navedenimi v razdelku »Skupna ponudbena vrednost«</w:t>
      </w:r>
      <w:r w:rsidR="001C3F00" w:rsidRPr="00D54313">
        <w:rPr>
          <w:bCs/>
          <w:noProof/>
        </w:rPr>
        <w:t xml:space="preserve"> in</w:t>
      </w:r>
      <w:r w:rsidRPr="00D54313">
        <w:rPr>
          <w:bCs/>
          <w:noProof/>
        </w:rPr>
        <w:t xml:space="preserve"> podatki v Povzetku predračuna / Rekapitulaciji (OBR-3) - naloženim v razdelek »Skupna ponudbena cena«, del »Predračun, kot </w:t>
      </w:r>
      <w:r w:rsidRPr="00D54313">
        <w:rPr>
          <w:b/>
          <w:noProof/>
        </w:rPr>
        <w:t xml:space="preserve">veljavni štejejo podatki v dokumentu, ki je predložen </w:t>
      </w:r>
      <w:r w:rsidR="001C3F00" w:rsidRPr="00D54313">
        <w:rPr>
          <w:b/>
          <w:noProof/>
        </w:rPr>
        <w:t>v</w:t>
      </w:r>
      <w:r w:rsidRPr="00D54313">
        <w:rPr>
          <w:b/>
          <w:noProof/>
        </w:rPr>
        <w:t xml:space="preserve"> del</w:t>
      </w:r>
      <w:r w:rsidR="001C3F00" w:rsidRPr="00D54313">
        <w:rPr>
          <w:b/>
          <w:noProof/>
        </w:rPr>
        <w:t>u</w:t>
      </w:r>
      <w:r w:rsidRPr="00D54313">
        <w:rPr>
          <w:b/>
          <w:noProof/>
        </w:rPr>
        <w:t xml:space="preserve"> »</w:t>
      </w:r>
      <w:r w:rsidR="001C3F00" w:rsidRPr="00D54313">
        <w:rPr>
          <w:b/>
          <w:noProof/>
        </w:rPr>
        <w:t>Predračun</w:t>
      </w:r>
      <w:r w:rsidRPr="00D54313">
        <w:rPr>
          <w:b/>
          <w:noProof/>
        </w:rPr>
        <w:t>«.</w:t>
      </w:r>
    </w:p>
    <w:p w14:paraId="44E35DCE" w14:textId="77777777" w:rsidR="00D575F5" w:rsidRPr="00D54313" w:rsidRDefault="00D575F5" w:rsidP="00D575F5">
      <w:pPr>
        <w:rPr>
          <w:rFonts w:cs="Arial"/>
          <w:noProof/>
        </w:rPr>
      </w:pPr>
    </w:p>
    <w:p w14:paraId="619292C2" w14:textId="6153414E" w:rsidR="00D575F5" w:rsidRPr="00D54313" w:rsidRDefault="00D575F5" w:rsidP="00D575F5">
      <w:pPr>
        <w:rPr>
          <w:b/>
          <w:noProof/>
        </w:rPr>
      </w:pPr>
      <w:bookmarkStart w:id="95" w:name="_Hlk66690595"/>
      <w:r w:rsidRPr="00D54313">
        <w:rPr>
          <w:b/>
          <w:noProof/>
        </w:rPr>
        <w:t>Ponudnik mora predložiti tudi ostale dokumente, ki so zahtevani v točkah od 4.2.1 do 4.2.</w:t>
      </w:r>
      <w:r w:rsidR="00BE2735">
        <w:rPr>
          <w:b/>
          <w:noProof/>
        </w:rPr>
        <w:t>12</w:t>
      </w:r>
      <w:r w:rsidRPr="00D54313">
        <w:rPr>
          <w:b/>
          <w:noProof/>
        </w:rPr>
        <w:t xml:space="preserve"> Dokumentacije v zvezi z oddajo javnega naročila v razdelek »Dokumenti«, del »Ostale priloge«.</w:t>
      </w:r>
    </w:p>
    <w:p w14:paraId="4F14FE08" w14:textId="77777777" w:rsidR="00D575F5" w:rsidRPr="00D54313" w:rsidRDefault="00D575F5" w:rsidP="00D575F5">
      <w:pPr>
        <w:rPr>
          <w:b/>
          <w:noProof/>
        </w:rPr>
      </w:pPr>
    </w:p>
    <w:p w14:paraId="736265C6" w14:textId="77777777" w:rsidR="00D575F5" w:rsidRPr="00D54313" w:rsidRDefault="00D575F5" w:rsidP="00D575F5">
      <w:pPr>
        <w:rPr>
          <w:b/>
          <w:iCs/>
          <w:noProof/>
        </w:rPr>
      </w:pPr>
      <w:bookmarkStart w:id="96" w:name="_Hlk76978485"/>
      <w:r w:rsidRPr="00D54313">
        <w:rPr>
          <w:b/>
          <w:iCs/>
          <w:noProof/>
        </w:rPr>
        <w:t>Ponudnik, ki v sistemu e-JN oddaja ponudbo, naloži svoj ESPD v razdelek »Dokumenti«, del »ESPD – ponudnik«, ESPD ostalih sodelujočih pa naloži v razdelek »Sodelujoči«, del »ESPD – ostali sodelujoči«.</w:t>
      </w:r>
      <w:bookmarkEnd w:id="96"/>
    </w:p>
    <w:bookmarkEnd w:id="94"/>
    <w:bookmarkEnd w:id="95"/>
    <w:p w14:paraId="20E75A36" w14:textId="77777777" w:rsidR="00D575F5" w:rsidRPr="00D54313" w:rsidRDefault="00D575F5" w:rsidP="00D575F5">
      <w:pPr>
        <w:rPr>
          <w:rFonts w:cs="Arial"/>
          <w:noProof/>
        </w:rPr>
      </w:pPr>
    </w:p>
    <w:p w14:paraId="667C9811" w14:textId="77777777" w:rsidR="00D575F5" w:rsidRPr="00D54313" w:rsidRDefault="00D575F5" w:rsidP="00D575F5">
      <w:pPr>
        <w:rPr>
          <w:rFonts w:eastAsia="Calibri"/>
          <w:noProof/>
        </w:rPr>
      </w:pPr>
      <w:r w:rsidRPr="00D54313">
        <w:rPr>
          <w:rFonts w:eastAsia="Calibri"/>
          <w:noProof/>
        </w:rPr>
        <w:t xml:space="preserve">Ponudnik mora vse ponudbene dokumente skenirati ter jih v PDF obliki predložiti v svojo elektronsko ponudbo. Pred tem mora obrazce, kjer je to zahtevano, izpolniti, podpisati in žigosati. </w:t>
      </w:r>
    </w:p>
    <w:p w14:paraId="43ADF9CA" w14:textId="77777777" w:rsidR="007916EA" w:rsidRPr="00D54313" w:rsidRDefault="007916EA" w:rsidP="005432AC">
      <w:pPr>
        <w:rPr>
          <w:rFonts w:eastAsia="Calibri"/>
        </w:rPr>
      </w:pPr>
    </w:p>
    <w:p w14:paraId="4200E959" w14:textId="28E26350" w:rsidR="005432AC" w:rsidRPr="00D54313" w:rsidRDefault="005432AC" w:rsidP="005432AC">
      <w:pPr>
        <w:rPr>
          <w:rFonts w:cs="Arial"/>
          <w:b/>
        </w:rPr>
      </w:pPr>
      <w:r w:rsidRPr="00D54313">
        <w:rPr>
          <w:rFonts w:cs="Arial"/>
          <w:b/>
        </w:rPr>
        <w:t>Ponudbena dokumentacija mora vsebovati spodaj navedene dokumente:</w:t>
      </w:r>
    </w:p>
    <w:p w14:paraId="1CAC4A85" w14:textId="31619FB0" w:rsidR="00750166" w:rsidRPr="00D54313" w:rsidRDefault="005432AC" w:rsidP="00750166">
      <w:pPr>
        <w:pStyle w:val="Heading3"/>
        <w:rPr>
          <w:b/>
        </w:rPr>
      </w:pPr>
      <w:bookmarkStart w:id="97" w:name="_Toc106865706"/>
      <w:r w:rsidRPr="00D54313">
        <w:rPr>
          <w:b/>
        </w:rPr>
        <w:t xml:space="preserve">Podatki o ponudniku </w:t>
      </w:r>
      <w:r w:rsidR="00754454" w:rsidRPr="00D54313">
        <w:rPr>
          <w:b/>
        </w:rPr>
        <w:t>(</w:t>
      </w:r>
      <w:r w:rsidR="00D109AD" w:rsidRPr="00D54313">
        <w:rPr>
          <w:b/>
        </w:rPr>
        <w:t>OBR-1)</w:t>
      </w:r>
      <w:bookmarkStart w:id="98" w:name="_Toc126544260"/>
      <w:bookmarkStart w:id="99" w:name="_Toc135543643"/>
      <w:bookmarkStart w:id="100" w:name="_Toc145817410"/>
      <w:bookmarkStart w:id="101" w:name="_Toc224527392"/>
      <w:bookmarkEnd w:id="97"/>
    </w:p>
    <w:p w14:paraId="59FADC6A" w14:textId="41E452BD" w:rsidR="00537328" w:rsidRPr="00D54313" w:rsidRDefault="00EE1DA5" w:rsidP="00537328">
      <w:pPr>
        <w:pStyle w:val="Heading3"/>
        <w:rPr>
          <w:b/>
        </w:rPr>
      </w:pPr>
      <w:bookmarkStart w:id="102" w:name="_Toc106865707"/>
      <w:r w:rsidRPr="00D54313">
        <w:rPr>
          <w:b/>
        </w:rPr>
        <w:t>Izjava o sprejem</w:t>
      </w:r>
      <w:r w:rsidR="005B3E99" w:rsidRPr="00D54313">
        <w:rPr>
          <w:b/>
        </w:rPr>
        <w:t>anju</w:t>
      </w:r>
      <w:r w:rsidRPr="00D54313">
        <w:rPr>
          <w:b/>
        </w:rPr>
        <w:t xml:space="preserve"> pogojev javnega naročila</w:t>
      </w:r>
      <w:bookmarkEnd w:id="98"/>
      <w:bookmarkEnd w:id="99"/>
      <w:bookmarkEnd w:id="100"/>
      <w:bookmarkEnd w:id="101"/>
      <w:r w:rsidR="00D109AD" w:rsidRPr="00D54313">
        <w:rPr>
          <w:b/>
        </w:rPr>
        <w:t xml:space="preserve"> (OBR-2)</w:t>
      </w:r>
      <w:bookmarkEnd w:id="102"/>
    </w:p>
    <w:p w14:paraId="2775883B" w14:textId="736E6EE7" w:rsidR="00A66C5A" w:rsidRPr="00D54313" w:rsidRDefault="001F022D" w:rsidP="00A66C5A">
      <w:pPr>
        <w:pStyle w:val="Heading3"/>
        <w:rPr>
          <w:b/>
        </w:rPr>
      </w:pPr>
      <w:bookmarkStart w:id="103" w:name="_Toc425329038"/>
      <w:bookmarkStart w:id="104" w:name="_Toc509387562"/>
      <w:bookmarkStart w:id="105" w:name="_Toc106865708"/>
      <w:r w:rsidRPr="00D54313">
        <w:rPr>
          <w:b/>
        </w:rPr>
        <w:t>Povzetek p</w:t>
      </w:r>
      <w:r w:rsidR="00D109AD" w:rsidRPr="00D54313">
        <w:rPr>
          <w:b/>
        </w:rPr>
        <w:t>redračun</w:t>
      </w:r>
      <w:r w:rsidRPr="00D54313">
        <w:rPr>
          <w:b/>
        </w:rPr>
        <w:t xml:space="preserve">a </w:t>
      </w:r>
      <w:r w:rsidR="00D109AD" w:rsidRPr="00D54313">
        <w:rPr>
          <w:b/>
        </w:rPr>
        <w:t>(OBR-</w:t>
      </w:r>
      <w:r w:rsidR="00874F5E">
        <w:rPr>
          <w:b/>
        </w:rPr>
        <w:t>3</w:t>
      </w:r>
      <w:r w:rsidR="00D109AD" w:rsidRPr="00D54313">
        <w:rPr>
          <w:b/>
        </w:rPr>
        <w:t>)</w:t>
      </w:r>
      <w:bookmarkEnd w:id="103"/>
      <w:bookmarkEnd w:id="104"/>
      <w:bookmarkEnd w:id="105"/>
    </w:p>
    <w:p w14:paraId="58E4CAD8" w14:textId="5C46A03A" w:rsidR="007758DF" w:rsidRPr="00D54313" w:rsidRDefault="007758DF" w:rsidP="007758DF">
      <w:pPr>
        <w:rPr>
          <w:iCs/>
          <w:szCs w:val="20"/>
        </w:rPr>
      </w:pPr>
    </w:p>
    <w:p w14:paraId="1C7DB028" w14:textId="61B5023B" w:rsidR="007758DF" w:rsidRPr="00D54313" w:rsidRDefault="007758DF" w:rsidP="007758DF">
      <w:pPr>
        <w:rPr>
          <w:iCs/>
          <w:szCs w:val="20"/>
        </w:rPr>
      </w:pPr>
      <w:r w:rsidRPr="00D54313">
        <w:rPr>
          <w:iCs/>
          <w:szCs w:val="20"/>
        </w:rPr>
        <w:t>DDP lokacija naročnika: Radiotelevizija Slovenija, Javni zavod, Kolodvorska 2, 1000 Ljubljana (skladno z INCOTERMS 20</w:t>
      </w:r>
      <w:r w:rsidR="00FF7B31" w:rsidRPr="00D54313">
        <w:rPr>
          <w:iCs/>
          <w:szCs w:val="20"/>
        </w:rPr>
        <w:t>2</w:t>
      </w:r>
      <w:r w:rsidRPr="00D54313">
        <w:rPr>
          <w:iCs/>
          <w:szCs w:val="20"/>
        </w:rPr>
        <w:t>0); brez DDV.</w:t>
      </w:r>
    </w:p>
    <w:p w14:paraId="7D0209BA" w14:textId="77777777" w:rsidR="00A66C5A" w:rsidRPr="00D54313" w:rsidRDefault="00A66C5A" w:rsidP="00A66C5A">
      <w:pPr>
        <w:rPr>
          <w:rFonts w:cs="Arial"/>
          <w:b/>
          <w:iCs/>
          <w:u w:val="single"/>
        </w:rPr>
      </w:pPr>
    </w:p>
    <w:p w14:paraId="523C1FD4" w14:textId="77777777" w:rsidR="00A66C5A" w:rsidRPr="00D54313" w:rsidRDefault="00A66C5A" w:rsidP="00A66C5A">
      <w:pPr>
        <w:rPr>
          <w:bCs/>
          <w:u w:val="single"/>
        </w:rPr>
      </w:pPr>
      <w:bookmarkStart w:id="106" w:name="_Hlk73960326"/>
      <w:r w:rsidRPr="00874F5E">
        <w:rPr>
          <w:b/>
          <w:bCs/>
        </w:rPr>
        <w:t>Plačilni pogoji:</w:t>
      </w:r>
    </w:p>
    <w:p w14:paraId="679DDA36" w14:textId="77777777" w:rsidR="00A66C5A" w:rsidRPr="00D54313" w:rsidRDefault="00A66C5A" w:rsidP="00A66C5A">
      <w:pPr>
        <w:rPr>
          <w:bCs/>
          <w:u w:val="single"/>
        </w:rPr>
      </w:pPr>
    </w:p>
    <w:p w14:paraId="5ADA4B91" w14:textId="77777777" w:rsidR="008617E2" w:rsidRPr="00D54313" w:rsidRDefault="008617E2" w:rsidP="008617E2">
      <w:pPr>
        <w:jc w:val="left"/>
      </w:pPr>
      <w:r w:rsidRPr="00D54313">
        <w:t>Naročnik bo izvršil plačila pod naslednjimi pogoji:</w:t>
      </w:r>
    </w:p>
    <w:p w14:paraId="0391D2D8" w14:textId="77777777" w:rsidR="008617E2" w:rsidRPr="00D54313" w:rsidRDefault="008617E2" w:rsidP="008617E2">
      <w:pPr>
        <w:jc w:val="left"/>
      </w:pPr>
    </w:p>
    <w:p w14:paraId="217BE038" w14:textId="4E869367" w:rsidR="00547351" w:rsidRPr="00D54313" w:rsidRDefault="00874F5E" w:rsidP="00547351">
      <w:pPr>
        <w:numPr>
          <w:ilvl w:val="0"/>
          <w:numId w:val="43"/>
        </w:numPr>
        <w:jc w:val="left"/>
      </w:pPr>
      <w:r>
        <w:t>90</w:t>
      </w:r>
      <w:r w:rsidR="00547351" w:rsidRPr="00D54313">
        <w:t xml:space="preserve"> % v  roku 30 dni po kosovnem prevzemu opreme na lokaciji naročnika in prejemu ustreznega računa;</w:t>
      </w:r>
    </w:p>
    <w:p w14:paraId="28558A07" w14:textId="5A127B3A" w:rsidR="00547351" w:rsidRPr="00D54313" w:rsidRDefault="00874F5E" w:rsidP="00547351">
      <w:pPr>
        <w:numPr>
          <w:ilvl w:val="0"/>
          <w:numId w:val="43"/>
        </w:numPr>
        <w:jc w:val="left"/>
      </w:pPr>
      <w:r>
        <w:t>1</w:t>
      </w:r>
      <w:r w:rsidR="00547351" w:rsidRPr="00D54313">
        <w:t>0 % v 30 dneh od dneva uspešno opravljenega končnega prevzema opreme in predložitvi zapisnika, podpisanega s strani naročnika.</w:t>
      </w:r>
    </w:p>
    <w:p w14:paraId="4F7E5A7F" w14:textId="77777777" w:rsidR="008617E2" w:rsidRPr="00D54313" w:rsidRDefault="008617E2" w:rsidP="008617E2">
      <w:pPr>
        <w:jc w:val="left"/>
        <w:rPr>
          <w:i/>
          <w:iCs/>
        </w:rPr>
      </w:pPr>
    </w:p>
    <w:p w14:paraId="3D62AB5B" w14:textId="77777777" w:rsidR="008617E2" w:rsidRPr="00D54313" w:rsidRDefault="008617E2" w:rsidP="008617E2">
      <w:pPr>
        <w:jc w:val="left"/>
        <w:rPr>
          <w:i/>
          <w:iCs/>
        </w:rPr>
      </w:pPr>
      <w:r w:rsidRPr="00D54313">
        <w:rPr>
          <w:i/>
          <w:iCs/>
        </w:rPr>
        <w:t>Naročnik ne bo predložil garancije za zavarovanje odloženih plačil, kakor tudi ne bo predložil kakšnega drugega instrumenta za zavarovanje plačil.</w:t>
      </w:r>
    </w:p>
    <w:p w14:paraId="624276E0" w14:textId="77777777" w:rsidR="00A66C5A" w:rsidRPr="00D54313" w:rsidRDefault="00A66C5A" w:rsidP="00A66C5A">
      <w:pPr>
        <w:rPr>
          <w:rFonts w:cs="Arial"/>
          <w:i/>
          <w:iCs/>
        </w:rPr>
      </w:pPr>
    </w:p>
    <w:p w14:paraId="2AD76338" w14:textId="4C886B2E" w:rsidR="00A66C5A" w:rsidRPr="00D54313" w:rsidRDefault="00A66C5A" w:rsidP="00A66C5A">
      <w:pPr>
        <w:rPr>
          <w:b/>
        </w:rPr>
      </w:pPr>
      <w:r w:rsidRPr="00D54313">
        <w:rPr>
          <w:b/>
        </w:rPr>
        <w:t>Garancijski rok:</w:t>
      </w:r>
      <w:r w:rsidRPr="00D54313">
        <w:t xml:space="preserve"> </w:t>
      </w:r>
      <w:r w:rsidR="00ED3A51" w:rsidRPr="00D54313">
        <w:t xml:space="preserve">najmanj </w:t>
      </w:r>
      <w:r w:rsidR="0086596D" w:rsidRPr="00D54313">
        <w:t xml:space="preserve">12 mesecev od datuma uspešno opravljenem prevzemu dobavljene opreme. </w:t>
      </w:r>
    </w:p>
    <w:p w14:paraId="181CF855" w14:textId="77777777" w:rsidR="00A66C5A" w:rsidRPr="00D54313" w:rsidRDefault="00A66C5A" w:rsidP="00A66C5A">
      <w:pPr>
        <w:rPr>
          <w:b/>
        </w:rPr>
      </w:pPr>
    </w:p>
    <w:p w14:paraId="62BF8149" w14:textId="307CA2B6" w:rsidR="00A66696" w:rsidRPr="00D54313" w:rsidRDefault="00A66C5A" w:rsidP="00A66C5A">
      <w:pPr>
        <w:rPr>
          <w:bCs/>
        </w:rPr>
      </w:pPr>
      <w:r w:rsidRPr="00D54313">
        <w:rPr>
          <w:b/>
        </w:rPr>
        <w:t xml:space="preserve">Dobavni rok: </w:t>
      </w:r>
      <w:r w:rsidRPr="00D54313">
        <w:rPr>
          <w:bCs/>
        </w:rPr>
        <w:t xml:space="preserve">največ </w:t>
      </w:r>
      <w:r w:rsidR="001F2D36" w:rsidRPr="00D54313">
        <w:rPr>
          <w:bCs/>
        </w:rPr>
        <w:t>45</w:t>
      </w:r>
      <w:r w:rsidRPr="00D54313">
        <w:rPr>
          <w:bCs/>
        </w:rPr>
        <w:t xml:space="preserve"> dni</w:t>
      </w:r>
      <w:r w:rsidR="003F6B50" w:rsidRPr="00D54313">
        <w:rPr>
          <w:bCs/>
        </w:rPr>
        <w:t xml:space="preserve"> od v</w:t>
      </w:r>
      <w:r w:rsidR="00A95357" w:rsidRPr="00D54313">
        <w:rPr>
          <w:bCs/>
        </w:rPr>
        <w:t>eljavnosti pogodbe</w:t>
      </w:r>
      <w:r w:rsidR="00A66696" w:rsidRPr="00D54313">
        <w:rPr>
          <w:bCs/>
        </w:rPr>
        <w:t>.</w:t>
      </w:r>
    </w:p>
    <w:p w14:paraId="5C297B29" w14:textId="1D07334D" w:rsidR="00A66696" w:rsidRPr="00D54313" w:rsidRDefault="00A66696" w:rsidP="00A66C5A">
      <w:pPr>
        <w:pStyle w:val="Heading3"/>
        <w:rPr>
          <w:b/>
          <w:bCs w:val="0"/>
        </w:rPr>
      </w:pPr>
      <w:bookmarkStart w:id="107" w:name="_Toc106865709"/>
      <w:r w:rsidRPr="00D54313">
        <w:rPr>
          <w:b/>
          <w:bCs w:val="0"/>
        </w:rPr>
        <w:t>Izjava ponudnika, da je vsa oprema tovarniško nova (OBR-4)</w:t>
      </w:r>
      <w:bookmarkEnd w:id="107"/>
    </w:p>
    <w:p w14:paraId="1C0CD2AB" w14:textId="72CA6FCE" w:rsidR="001C3F00" w:rsidRPr="00D54313" w:rsidRDefault="00186C4F" w:rsidP="001C3F00">
      <w:pPr>
        <w:pStyle w:val="Heading3"/>
        <w:rPr>
          <w:b/>
        </w:rPr>
      </w:pPr>
      <w:bookmarkStart w:id="108" w:name="_Toc105743070"/>
      <w:bookmarkStart w:id="109" w:name="_Toc106865710"/>
      <w:bookmarkEnd w:id="106"/>
      <w:r w:rsidRPr="00D54313">
        <w:rPr>
          <w:b/>
        </w:rPr>
        <w:t xml:space="preserve">Izjava o garanciji in </w:t>
      </w:r>
      <w:r w:rsidR="00874F5E">
        <w:rPr>
          <w:b/>
        </w:rPr>
        <w:t>nadomestnih delih</w:t>
      </w:r>
      <w:r w:rsidRPr="00D54313">
        <w:rPr>
          <w:b/>
        </w:rPr>
        <w:t xml:space="preserve"> (OBR-</w:t>
      </w:r>
      <w:r w:rsidR="00A87A2B">
        <w:rPr>
          <w:b/>
        </w:rPr>
        <w:t>5</w:t>
      </w:r>
      <w:r w:rsidRPr="00D54313">
        <w:rPr>
          <w:b/>
        </w:rPr>
        <w:t>)</w:t>
      </w:r>
      <w:bookmarkEnd w:id="108"/>
      <w:bookmarkEnd w:id="109"/>
    </w:p>
    <w:p w14:paraId="07860A45" w14:textId="6E7A711B" w:rsidR="00C701AD" w:rsidRPr="00D54313" w:rsidRDefault="00DC5839" w:rsidP="00C701AD">
      <w:pPr>
        <w:pStyle w:val="Heading3"/>
        <w:rPr>
          <w:b/>
        </w:rPr>
      </w:pPr>
      <w:bookmarkStart w:id="110" w:name="_Toc106865711"/>
      <w:bookmarkStart w:id="111" w:name="_Toc446492610"/>
      <w:r w:rsidRPr="00D54313">
        <w:rPr>
          <w:b/>
        </w:rPr>
        <w:t xml:space="preserve">Izjava </w:t>
      </w:r>
      <w:r w:rsidR="000047B1" w:rsidRPr="00D54313">
        <w:rPr>
          <w:b/>
        </w:rPr>
        <w:t xml:space="preserve">proizvajalca opreme ali </w:t>
      </w:r>
      <w:r w:rsidRPr="00D54313">
        <w:rPr>
          <w:b/>
        </w:rPr>
        <w:t>principala (</w:t>
      </w:r>
      <w:r w:rsidR="000047B1" w:rsidRPr="00D54313">
        <w:rPr>
          <w:b/>
        </w:rPr>
        <w:t>OBR-</w:t>
      </w:r>
      <w:r w:rsidR="00A87A2B">
        <w:rPr>
          <w:b/>
        </w:rPr>
        <w:t>6</w:t>
      </w:r>
      <w:r w:rsidR="000047B1" w:rsidRPr="00D54313">
        <w:rPr>
          <w:b/>
        </w:rPr>
        <w:t>A</w:t>
      </w:r>
      <w:r w:rsidR="007E1BC6" w:rsidRPr="00D54313">
        <w:rPr>
          <w:b/>
        </w:rPr>
        <w:t xml:space="preserve"> </w:t>
      </w:r>
      <w:r w:rsidR="000047B1" w:rsidRPr="00D54313">
        <w:rPr>
          <w:b/>
        </w:rPr>
        <w:t xml:space="preserve">ali </w:t>
      </w:r>
      <w:r w:rsidRPr="00D54313">
        <w:rPr>
          <w:b/>
        </w:rPr>
        <w:t>OBR-</w:t>
      </w:r>
      <w:r w:rsidR="00A87A2B">
        <w:rPr>
          <w:b/>
        </w:rPr>
        <w:t>6</w:t>
      </w:r>
      <w:r w:rsidRPr="00D54313">
        <w:rPr>
          <w:b/>
        </w:rPr>
        <w:t>B)</w:t>
      </w:r>
      <w:bookmarkEnd w:id="110"/>
    </w:p>
    <w:p w14:paraId="082D0021" w14:textId="77777777" w:rsidR="00CC0EBD" w:rsidRPr="00D54313" w:rsidRDefault="00CC0EBD" w:rsidP="00CC0EBD"/>
    <w:p w14:paraId="6FF6E2F6" w14:textId="3F211F30" w:rsidR="00C701AD" w:rsidRPr="00D54313" w:rsidRDefault="00C701AD" w:rsidP="00C701AD">
      <w:r w:rsidRPr="00D54313">
        <w:t>V kolikor ponudnik ni hkrati tudi proizvajalec opreme, mora predložiti eno izmed navedenih izjav (OBR-</w:t>
      </w:r>
      <w:r w:rsidR="00A87A2B">
        <w:t>6</w:t>
      </w:r>
      <w:r w:rsidRPr="00D54313">
        <w:t>A ali OBR-</w:t>
      </w:r>
      <w:r w:rsidR="00A87A2B">
        <w:t>6</w:t>
      </w:r>
      <w:r w:rsidRPr="00D54313">
        <w:t xml:space="preserve">B). </w:t>
      </w:r>
    </w:p>
    <w:p w14:paraId="6D6DDD31" w14:textId="77777777" w:rsidR="00C701AD" w:rsidRPr="00D54313" w:rsidRDefault="00C701AD" w:rsidP="00C701AD"/>
    <w:p w14:paraId="2ACB9B4F" w14:textId="0BE64A55" w:rsidR="00C701AD" w:rsidRPr="00D54313" w:rsidRDefault="00C701AD" w:rsidP="00C701AD">
      <w:r w:rsidRPr="00D54313">
        <w:t>Če ponudnik predloži izjavo principala, mora poleg te izjave predložiti tudi kopijo pogodbe med principalom in proizvajalcem opreme, iz katere je razvidno, da ima principal popoln dostop do rezervnih delov in nadomestne opreme za ponujeno opremo.</w:t>
      </w:r>
    </w:p>
    <w:p w14:paraId="1CBE52A8" w14:textId="4C75BE36" w:rsidR="00FB74C2" w:rsidRPr="00D54313" w:rsidRDefault="00FB74C2" w:rsidP="00C701AD"/>
    <w:p w14:paraId="5C0F0CE2" w14:textId="62820F27" w:rsidR="00FB74C2" w:rsidRPr="00D54313" w:rsidRDefault="00FB74C2" w:rsidP="00FB74C2">
      <w:pPr>
        <w:tabs>
          <w:tab w:val="left" w:pos="0"/>
        </w:tabs>
        <w:rPr>
          <w:rFonts w:cs="Arial"/>
          <w:bCs/>
        </w:rPr>
      </w:pPr>
      <w:r w:rsidRPr="00D54313">
        <w:rPr>
          <w:rFonts w:cs="Arial"/>
          <w:b/>
          <w:szCs w:val="20"/>
          <w:u w:val="single"/>
        </w:rPr>
        <w:t>Ta izjava ni potrebna za:</w:t>
      </w:r>
      <w:r w:rsidRPr="00D54313">
        <w:rPr>
          <w:rFonts w:cs="Arial"/>
          <w:szCs w:val="20"/>
          <w:u w:val="single"/>
        </w:rPr>
        <w:t xml:space="preserve"> instalacijski material, pasivno opremo in ostalo drobno opremo.</w:t>
      </w:r>
    </w:p>
    <w:p w14:paraId="7561C319" w14:textId="77777777" w:rsidR="00C701AD" w:rsidRPr="00D54313" w:rsidRDefault="00C701AD" w:rsidP="00C701AD"/>
    <w:p w14:paraId="32FAD264" w14:textId="428687AC" w:rsidR="00C701AD" w:rsidRPr="00D54313" w:rsidRDefault="00C701AD" w:rsidP="00C701AD">
      <w:r w:rsidRPr="00D54313">
        <w:t>Naročnik si pridržuje pravico, da ponudnika naknadno pozove k dostavi originala dokumenta.</w:t>
      </w:r>
    </w:p>
    <w:p w14:paraId="6037F1B4" w14:textId="6A8ADA5A" w:rsidR="00DC5839" w:rsidRPr="00D54313" w:rsidRDefault="00DC5839" w:rsidP="00DC5839">
      <w:pPr>
        <w:pStyle w:val="Heading3"/>
        <w:suppressAutoHyphens/>
        <w:rPr>
          <w:b/>
        </w:rPr>
      </w:pPr>
      <w:bookmarkStart w:id="112" w:name="_Toc106865712"/>
      <w:r w:rsidRPr="00D54313">
        <w:rPr>
          <w:b/>
        </w:rPr>
        <w:t>Izjava o predložitvi garancije za dobro izvedbo pogodbenih obveznosti (OBR-</w:t>
      </w:r>
      <w:r w:rsidR="00A87A2B">
        <w:rPr>
          <w:b/>
        </w:rPr>
        <w:t>7</w:t>
      </w:r>
      <w:r w:rsidRPr="00D54313">
        <w:rPr>
          <w:b/>
        </w:rPr>
        <w:t>)</w:t>
      </w:r>
      <w:bookmarkEnd w:id="112"/>
    </w:p>
    <w:p w14:paraId="03FC263D" w14:textId="77777777" w:rsidR="00340450" w:rsidRPr="00D54313" w:rsidRDefault="00340450" w:rsidP="00EF72BB"/>
    <w:p w14:paraId="35BA370E" w14:textId="321625DC" w:rsidR="00EF72BB" w:rsidRPr="00D54313" w:rsidRDefault="00EF72BB" w:rsidP="00EF72BB">
      <w:r w:rsidRPr="00D54313">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10% pogodbene vrednosti, nepreklicno, brezpogojno in plačljivo na prvi poziv naročnika, veljavno </w:t>
      </w:r>
      <w:r w:rsidR="004708BD" w:rsidRPr="00D54313">
        <w:t xml:space="preserve">še </w:t>
      </w:r>
      <w:r w:rsidR="004708BD" w:rsidRPr="00D54313">
        <w:rPr>
          <w:b/>
          <w:bCs/>
        </w:rPr>
        <w:t>6 mesecev</w:t>
      </w:r>
      <w:r w:rsidR="007B729D" w:rsidRPr="00D54313">
        <w:rPr>
          <w:b/>
          <w:bCs/>
        </w:rPr>
        <w:t xml:space="preserve"> datuma veljavnosti pogodbe</w:t>
      </w:r>
      <w:r w:rsidRPr="00D54313">
        <w:t>.</w:t>
      </w:r>
    </w:p>
    <w:p w14:paraId="43DEF15F" w14:textId="77777777" w:rsidR="00EF72BB" w:rsidRPr="00D54313" w:rsidRDefault="00EF72BB" w:rsidP="00EF72BB"/>
    <w:p w14:paraId="3E1E9155" w14:textId="6D4B6F53" w:rsidR="00EF72BB" w:rsidRPr="00D54313" w:rsidRDefault="00EF72BB" w:rsidP="00EF72BB">
      <w:r w:rsidRPr="00D54313">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3924EFA3" w14:textId="2FE039BD" w:rsidR="00344D2F" w:rsidRPr="00D54313" w:rsidRDefault="000540BE" w:rsidP="00EE1DA5">
      <w:pPr>
        <w:pStyle w:val="Heading3"/>
        <w:suppressAutoHyphens/>
        <w:rPr>
          <w:b/>
        </w:rPr>
      </w:pPr>
      <w:bookmarkStart w:id="113" w:name="_Toc106865713"/>
      <w:r w:rsidRPr="00D54313">
        <w:rPr>
          <w:b/>
        </w:rPr>
        <w:t>Vzorec pogodbe</w:t>
      </w:r>
      <w:bookmarkEnd w:id="111"/>
      <w:r w:rsidR="00F31F7A" w:rsidRPr="00D54313">
        <w:rPr>
          <w:b/>
        </w:rPr>
        <w:t xml:space="preserve"> (OBR-</w:t>
      </w:r>
      <w:r w:rsidR="00A87A2B">
        <w:rPr>
          <w:b/>
        </w:rPr>
        <w:t>8</w:t>
      </w:r>
      <w:r w:rsidR="00F31F7A" w:rsidRPr="00D54313">
        <w:rPr>
          <w:b/>
        </w:rPr>
        <w:t>)</w:t>
      </w:r>
      <w:bookmarkEnd w:id="113"/>
    </w:p>
    <w:p w14:paraId="52E3B170" w14:textId="77777777" w:rsidR="00340450" w:rsidRPr="00D54313" w:rsidRDefault="00340450" w:rsidP="00CB0ACF">
      <w:pPr>
        <w:rPr>
          <w:rFonts w:cs="Arial"/>
        </w:rPr>
      </w:pPr>
    </w:p>
    <w:p w14:paraId="4F1B1D9B" w14:textId="403602A7" w:rsidR="004420FF" w:rsidRPr="00D54313" w:rsidRDefault="00DF621B" w:rsidP="00CB0ACF">
      <w:pPr>
        <w:rPr>
          <w:rFonts w:cs="Arial"/>
        </w:rPr>
      </w:pPr>
      <w:r w:rsidRPr="00D54313">
        <w:rPr>
          <w:rFonts w:cs="Arial"/>
        </w:rPr>
        <w:t xml:space="preserve">Vzorec pogodbe mora biti v celoti (vsaka stran) </w:t>
      </w:r>
      <w:r w:rsidRPr="00D54313">
        <w:rPr>
          <w:rFonts w:cs="Arial"/>
          <w:b/>
        </w:rPr>
        <w:t>parafiran in žigosan</w:t>
      </w:r>
      <w:r w:rsidRPr="00D54313">
        <w:rPr>
          <w:rFonts w:cs="Arial"/>
        </w:rPr>
        <w:t xml:space="preserve"> s strani ponudnikovega zastopnika ali prokurista.</w:t>
      </w:r>
    </w:p>
    <w:p w14:paraId="534FD990" w14:textId="6F1295B7" w:rsidR="00344D2F" w:rsidRPr="00D54313" w:rsidRDefault="002E17EC" w:rsidP="002E17EC">
      <w:pPr>
        <w:pStyle w:val="Heading3"/>
        <w:tabs>
          <w:tab w:val="clear" w:pos="720"/>
        </w:tabs>
        <w:rPr>
          <w:b/>
        </w:rPr>
      </w:pPr>
      <w:bookmarkStart w:id="114" w:name="_toc1958"/>
      <w:bookmarkStart w:id="115" w:name="_Toc106865714"/>
      <w:bookmarkStart w:id="116" w:name="_Toc15030896"/>
      <w:bookmarkStart w:id="117" w:name="_Toc218393808"/>
      <w:bookmarkStart w:id="118" w:name="_Toc224527409"/>
      <w:bookmarkEnd w:id="114"/>
      <w:r w:rsidRPr="00D54313">
        <w:rPr>
          <w:b/>
        </w:rPr>
        <w:t>Izjava o posredovanju podatkov o razkritju lastništva ponudnika</w:t>
      </w:r>
      <w:r w:rsidR="00F31F7A" w:rsidRPr="00D54313">
        <w:rPr>
          <w:b/>
        </w:rPr>
        <w:t xml:space="preserve"> (OBR-</w:t>
      </w:r>
      <w:r w:rsidR="00A87A2B">
        <w:rPr>
          <w:b/>
        </w:rPr>
        <w:t>9</w:t>
      </w:r>
      <w:r w:rsidR="00F31F7A" w:rsidRPr="00D54313">
        <w:rPr>
          <w:b/>
        </w:rPr>
        <w:t>)</w:t>
      </w:r>
      <w:bookmarkEnd w:id="115"/>
    </w:p>
    <w:p w14:paraId="1A01CD18" w14:textId="77777777" w:rsidR="00340450" w:rsidRPr="00D54313" w:rsidRDefault="00340450" w:rsidP="002E17EC">
      <w:pPr>
        <w:rPr>
          <w:rFonts w:cs="Arial"/>
          <w:szCs w:val="20"/>
        </w:rPr>
      </w:pPr>
    </w:p>
    <w:p w14:paraId="395A4FAA" w14:textId="041AFA52" w:rsidR="006124A6" w:rsidRPr="00D54313" w:rsidRDefault="002E17EC" w:rsidP="002E17EC">
      <w:pPr>
        <w:rPr>
          <w:rFonts w:cs="Arial"/>
          <w:szCs w:val="20"/>
        </w:rPr>
      </w:pPr>
      <w:r w:rsidRPr="00D54313">
        <w:rPr>
          <w:rFonts w:cs="Arial"/>
          <w:szCs w:val="20"/>
        </w:rPr>
        <w:t xml:space="preserve">Ponudnik mora predložiti predmetno izjavo s katero izjavlja, da bo naročniku v roku osmih dni od prejema poziva posredoval </w:t>
      </w:r>
      <w:r w:rsidRPr="00D54313">
        <w:rPr>
          <w:rFonts w:cs="Arial"/>
          <w:i/>
          <w:szCs w:val="20"/>
        </w:rPr>
        <w:t>Izjavo o udeležbi fizičnih in pravnih oseb v lastništvu ponudnika,</w:t>
      </w:r>
      <w:r w:rsidRPr="00D54313">
        <w:rPr>
          <w:rFonts w:cs="Arial"/>
          <w:szCs w:val="20"/>
        </w:rPr>
        <w:t xml:space="preserve"> ki je priložena v </w:t>
      </w:r>
      <w:r w:rsidR="00DC5FB4" w:rsidRPr="00D54313">
        <w:rPr>
          <w:rFonts w:cs="Arial"/>
          <w:szCs w:val="20"/>
        </w:rPr>
        <w:t>dokumentacij</w:t>
      </w:r>
      <w:r w:rsidR="00F31B9B" w:rsidRPr="00D54313">
        <w:rPr>
          <w:rFonts w:cs="Arial"/>
          <w:szCs w:val="20"/>
        </w:rPr>
        <w:t>i</w:t>
      </w:r>
      <w:r w:rsidR="00DC5FB4" w:rsidRPr="00D54313">
        <w:rPr>
          <w:rFonts w:cs="Arial"/>
          <w:szCs w:val="20"/>
        </w:rPr>
        <w:t xml:space="preserve"> v zvezi z oddajo javnega naročila</w:t>
      </w:r>
      <w:r w:rsidR="006124A6" w:rsidRPr="00D54313">
        <w:rPr>
          <w:rFonts w:cs="Arial"/>
          <w:szCs w:val="20"/>
        </w:rPr>
        <w:t xml:space="preserve">. </w:t>
      </w:r>
    </w:p>
    <w:p w14:paraId="58AF0B3E" w14:textId="77777777" w:rsidR="006124A6" w:rsidRPr="00D54313" w:rsidRDefault="006124A6" w:rsidP="002E17EC">
      <w:pPr>
        <w:rPr>
          <w:rFonts w:cs="Arial"/>
          <w:szCs w:val="20"/>
        </w:rPr>
      </w:pPr>
    </w:p>
    <w:p w14:paraId="4E4F253C" w14:textId="77777777" w:rsidR="002E17EC" w:rsidRPr="00D54313" w:rsidRDefault="006124A6" w:rsidP="002E17EC">
      <w:pPr>
        <w:rPr>
          <w:rFonts w:cs="Arial"/>
          <w:i/>
          <w:szCs w:val="20"/>
        </w:rPr>
      </w:pPr>
      <w:r w:rsidRPr="00D54313">
        <w:rPr>
          <w:rFonts w:cs="Arial"/>
          <w:szCs w:val="20"/>
        </w:rPr>
        <w:t>N</w:t>
      </w:r>
      <w:r w:rsidR="002E17EC" w:rsidRPr="00D54313">
        <w:rPr>
          <w:rFonts w:cs="Arial"/>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D54313">
        <w:rPr>
          <w:rFonts w:cs="Arial"/>
          <w:i/>
          <w:szCs w:val="20"/>
        </w:rPr>
        <w:t>Izjavo o udeležbi fizičnih in pravnih oseb v lastništvu ponudnika.</w:t>
      </w:r>
    </w:p>
    <w:p w14:paraId="4D545539" w14:textId="77777777" w:rsidR="002E17EC" w:rsidRPr="00D54313" w:rsidRDefault="002E17EC" w:rsidP="002E17EC">
      <w:pPr>
        <w:rPr>
          <w:rFonts w:cs="Arial"/>
          <w:i/>
          <w:szCs w:val="20"/>
        </w:rPr>
      </w:pPr>
    </w:p>
    <w:p w14:paraId="37565129" w14:textId="77777777" w:rsidR="002E17EC" w:rsidRPr="00D54313" w:rsidRDefault="002E17EC" w:rsidP="002E17EC">
      <w:pPr>
        <w:rPr>
          <w:rFonts w:cs="Arial"/>
          <w:szCs w:val="20"/>
        </w:rPr>
      </w:pPr>
      <w:r w:rsidRPr="00D54313">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D54313" w:rsidRDefault="006A2E72" w:rsidP="002E17EC">
      <w:pPr>
        <w:rPr>
          <w:rFonts w:cs="Arial"/>
          <w:i/>
          <w:szCs w:val="20"/>
          <w:u w:val="single"/>
        </w:rPr>
      </w:pPr>
    </w:p>
    <w:p w14:paraId="5DFFA0D9" w14:textId="77777777" w:rsidR="002E17EC" w:rsidRPr="00D54313" w:rsidRDefault="002E17EC" w:rsidP="002E17EC">
      <w:pPr>
        <w:rPr>
          <w:rFonts w:cs="Arial"/>
          <w:b/>
          <w:szCs w:val="20"/>
          <w:u w:val="single"/>
        </w:rPr>
      </w:pPr>
      <w:r w:rsidRPr="00D54313">
        <w:rPr>
          <w:rFonts w:cs="Arial"/>
          <w:b/>
          <w:szCs w:val="20"/>
          <w:u w:val="single"/>
        </w:rPr>
        <w:t>Pojasnilo:</w:t>
      </w:r>
    </w:p>
    <w:p w14:paraId="1CB4D555" w14:textId="64109106" w:rsidR="007C55F7" w:rsidRPr="00D54313" w:rsidRDefault="002E17EC" w:rsidP="007077BB">
      <w:pPr>
        <w:rPr>
          <w:rFonts w:cs="Arial"/>
          <w:i/>
          <w:iCs/>
          <w:szCs w:val="20"/>
        </w:rPr>
      </w:pPr>
      <w:r w:rsidRPr="00D54313">
        <w:rPr>
          <w:rFonts w:cs="Arial"/>
          <w:i/>
          <w:iCs/>
          <w:szCs w:val="20"/>
        </w:rPr>
        <w:t xml:space="preserve">Naročnik je dolžan skladno s šestim odstavkom 14. člena Zakona o integriteti in preprečevanju korupcije (Uradni list RS, št. 69/11; ZIntPK-UPB2) in </w:t>
      </w:r>
      <w:r w:rsidR="009A27FA" w:rsidRPr="00D54313">
        <w:rPr>
          <w:rFonts w:cs="Arial"/>
          <w:i/>
          <w:iCs/>
          <w:szCs w:val="20"/>
        </w:rPr>
        <w:t>6</w:t>
      </w:r>
      <w:r w:rsidRPr="00D54313">
        <w:rPr>
          <w:rFonts w:cs="Arial"/>
          <w:i/>
          <w:iCs/>
          <w:szCs w:val="20"/>
        </w:rPr>
        <w:t xml:space="preserve">. odstavkom </w:t>
      </w:r>
      <w:r w:rsidR="009A27FA" w:rsidRPr="00D54313">
        <w:rPr>
          <w:rFonts w:cs="Arial"/>
          <w:i/>
          <w:iCs/>
          <w:szCs w:val="20"/>
        </w:rPr>
        <w:t>9</w:t>
      </w:r>
      <w:r w:rsidRPr="00D54313">
        <w:rPr>
          <w:rFonts w:cs="Arial"/>
          <w:i/>
          <w:iCs/>
          <w:szCs w:val="20"/>
        </w:rPr>
        <w:t>1. člena ZJN-</w:t>
      </w:r>
      <w:r w:rsidR="009A27FA" w:rsidRPr="00D54313">
        <w:rPr>
          <w:rFonts w:cs="Arial"/>
          <w:i/>
          <w:iCs/>
          <w:szCs w:val="20"/>
        </w:rPr>
        <w:t>3</w:t>
      </w:r>
      <w:r w:rsidRPr="00D54313">
        <w:rPr>
          <w:rFonts w:cs="Arial"/>
          <w:i/>
          <w:iCs/>
          <w:szCs w:val="20"/>
        </w:rPr>
        <w:t xml:space="preserve">, zaradi zagotovitve </w:t>
      </w:r>
      <w:r w:rsidRPr="00D54313">
        <w:rPr>
          <w:rFonts w:cs="Arial"/>
          <w:i/>
          <w:iCs/>
          <w:szCs w:val="20"/>
        </w:rPr>
        <w:lastRenderedPageBreak/>
        <w:t>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1798C68B" w14:textId="77777777" w:rsidR="007C55F7" w:rsidRPr="00D54313" w:rsidRDefault="007C55F7" w:rsidP="007C55F7">
      <w:pPr>
        <w:pStyle w:val="Heading3"/>
        <w:rPr>
          <w:b/>
          <w:bCs w:val="0"/>
        </w:rPr>
      </w:pPr>
      <w:bookmarkStart w:id="119" w:name="_Toc87943484"/>
      <w:bookmarkStart w:id="120" w:name="_Toc104967671"/>
      <w:bookmarkStart w:id="121" w:name="_Toc106865715"/>
      <w:r w:rsidRPr="00D54313">
        <w:rPr>
          <w:b/>
          <w:bCs w:val="0"/>
        </w:rPr>
        <w:t>ESPD obrazec</w:t>
      </w:r>
      <w:bookmarkEnd w:id="119"/>
      <w:bookmarkEnd w:id="120"/>
      <w:bookmarkEnd w:id="121"/>
    </w:p>
    <w:p w14:paraId="5B0588ED" w14:textId="77777777" w:rsidR="007C55F7" w:rsidRPr="00D54313" w:rsidRDefault="007C55F7" w:rsidP="007C55F7"/>
    <w:p w14:paraId="7E62E268" w14:textId="77777777" w:rsidR="007C55F7" w:rsidRPr="00D54313" w:rsidRDefault="007C55F7" w:rsidP="007C55F7">
      <w:r w:rsidRPr="00D54313">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294A8B7" w14:textId="77777777" w:rsidR="007C55F7" w:rsidRPr="00D54313" w:rsidRDefault="007C55F7" w:rsidP="007C55F7"/>
    <w:p w14:paraId="0C1954EB" w14:textId="77777777" w:rsidR="007C55F7" w:rsidRPr="00D54313" w:rsidRDefault="007C55F7" w:rsidP="007C55F7">
      <w:pPr>
        <w:rPr>
          <w:rFonts w:cs="Arial"/>
          <w:szCs w:val="20"/>
          <w:lang w:eastAsia="sl-SI"/>
        </w:rPr>
      </w:pPr>
      <w:r w:rsidRPr="00D54313">
        <w:rPr>
          <w:rFonts w:cs="Arial"/>
          <w:szCs w:val="20"/>
          <w:lang w:eastAsia="sl-SI"/>
        </w:rPr>
        <w:t>Navedbe v ESPD in/ali dokazila, ki jih predloži gospodarski subjekt, morajo biti veljavni.</w:t>
      </w:r>
    </w:p>
    <w:p w14:paraId="42DB6615" w14:textId="77777777" w:rsidR="007C55F7" w:rsidRPr="00D54313" w:rsidRDefault="007C55F7" w:rsidP="007C55F7">
      <w:pPr>
        <w:rPr>
          <w:rFonts w:cs="Arial"/>
          <w:szCs w:val="20"/>
          <w:lang w:eastAsia="sl-SI"/>
        </w:rPr>
      </w:pPr>
    </w:p>
    <w:p w14:paraId="75E7FBA2" w14:textId="77777777" w:rsidR="007C55F7" w:rsidRPr="00D54313" w:rsidRDefault="007C55F7" w:rsidP="007C55F7">
      <w:r w:rsidRPr="00D54313">
        <w:t xml:space="preserve">Gospodarski subjekt naročnikov obrazec ESPD (datoteka XML) uvozi na spletni strani portala javnih naročil/ESPD: </w:t>
      </w:r>
      <w:hyperlink r:id="rId19" w:history="1">
        <w:r w:rsidRPr="00D54313">
          <w:rPr>
            <w:rStyle w:val="Hyperlink"/>
            <w:color w:val="auto"/>
          </w:rPr>
          <w:t>http://www.enarocanje.si/_ESPD/</w:t>
        </w:r>
      </w:hyperlink>
      <w:r w:rsidRPr="00D54313">
        <w:t xml:space="preserve"> in njega neposredno vnese zahtevane podatke.</w:t>
      </w:r>
    </w:p>
    <w:p w14:paraId="5FAD650B" w14:textId="77777777" w:rsidR="007C55F7" w:rsidRPr="00D54313" w:rsidRDefault="007C55F7" w:rsidP="007C55F7"/>
    <w:p w14:paraId="1A0A461E" w14:textId="77777777" w:rsidR="007C55F7" w:rsidRPr="00D54313" w:rsidRDefault="007C55F7" w:rsidP="007C55F7">
      <w:r w:rsidRPr="00D54313">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730AEB0" w14:textId="77777777" w:rsidR="007C55F7" w:rsidRPr="00D54313" w:rsidRDefault="007C55F7" w:rsidP="007C55F7"/>
    <w:p w14:paraId="41AA5BD9" w14:textId="77777777" w:rsidR="007C55F7" w:rsidRPr="00D54313" w:rsidRDefault="007C55F7" w:rsidP="007C55F7">
      <w:r w:rsidRPr="00D54313">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3F92595E" w14:textId="77777777" w:rsidR="007C55F7" w:rsidRPr="00D54313" w:rsidRDefault="007C55F7" w:rsidP="007C55F7"/>
    <w:p w14:paraId="0A1711FD" w14:textId="0D347517" w:rsidR="00A66696" w:rsidRPr="00D54313" w:rsidRDefault="007C55F7" w:rsidP="007077BB">
      <w:r w:rsidRPr="00D54313">
        <w:t>Za ostale sodelujoče ponudnik v razdelek »Sodelujoči«, del »ESPD – ostali sodelujoči« priloži lastnoročno podpisane ESPD v pdf. obliki, ali v elektronski obliki podpisan xml.</w:t>
      </w:r>
    </w:p>
    <w:p w14:paraId="3FF3AC0B" w14:textId="77777777" w:rsidR="00A66696" w:rsidRPr="00D54313" w:rsidRDefault="00A66696" w:rsidP="00A66696">
      <w:pPr>
        <w:pStyle w:val="Heading3"/>
        <w:rPr>
          <w:b/>
          <w:bCs w:val="0"/>
        </w:rPr>
      </w:pPr>
      <w:bookmarkStart w:id="122" w:name="_Toc159228327"/>
      <w:bookmarkStart w:id="123" w:name="_Toc165356100"/>
      <w:bookmarkStart w:id="124" w:name="_Toc261247511"/>
      <w:bookmarkStart w:id="125" w:name="_Toc106865716"/>
      <w:r w:rsidRPr="00D54313">
        <w:rPr>
          <w:b/>
          <w:bCs w:val="0"/>
        </w:rPr>
        <w:t>BON-2 ali bančno potrdilo o solventnosti</w:t>
      </w:r>
      <w:bookmarkEnd w:id="122"/>
      <w:bookmarkEnd w:id="123"/>
      <w:bookmarkEnd w:id="124"/>
      <w:bookmarkEnd w:id="125"/>
    </w:p>
    <w:p w14:paraId="021BEF40" w14:textId="77777777" w:rsidR="00A66696" w:rsidRPr="00D54313" w:rsidRDefault="00A66696" w:rsidP="00A66696"/>
    <w:p w14:paraId="04B62825" w14:textId="77777777" w:rsidR="00A66696" w:rsidRPr="00D54313" w:rsidRDefault="00A66696" w:rsidP="00A66696">
      <w:pPr>
        <w:rPr>
          <w:b/>
        </w:rPr>
      </w:pPr>
      <w:r w:rsidRPr="00D54313">
        <w:rPr>
          <w:bCs/>
        </w:rPr>
        <w:t xml:space="preserve">Ponudnik mora predložiti obrazec BON-2 ali bančno potrdilo o solventnosti, </w:t>
      </w:r>
      <w:r w:rsidRPr="00D54313">
        <w:t xml:space="preserve">ki dokazuje, </w:t>
      </w:r>
      <w:r w:rsidRPr="00D54313">
        <w:rPr>
          <w:b/>
        </w:rPr>
        <w:t xml:space="preserve">da ponudnik v zadnjih šestih mesecih </w:t>
      </w:r>
      <w:r w:rsidRPr="00D54313">
        <w:rPr>
          <w:b/>
          <w:u w:val="single"/>
        </w:rPr>
        <w:t>ni imel blokiranih računov</w:t>
      </w:r>
      <w:r w:rsidRPr="00D54313">
        <w:rPr>
          <w:b/>
        </w:rPr>
        <w:t xml:space="preserve"> (oz. dospelih neporavnanih obveznosti) več kot 5 dni (skupno na vseh računih).</w:t>
      </w:r>
      <w:r w:rsidRPr="00D54313">
        <w:t xml:space="preserve"> Dokument na dan odpiranja ponudb </w:t>
      </w:r>
      <w:r w:rsidRPr="00D54313">
        <w:rPr>
          <w:b/>
        </w:rPr>
        <w:t xml:space="preserve">ne sme biti starejši od enega meseca. </w:t>
      </w:r>
      <w:r w:rsidRPr="00D54313">
        <w:t xml:space="preserve">V kolikor ima ponudnik več računov, mora v primeru predložitve bančnega potrdila o solventnosti, le-tega predložiti </w:t>
      </w:r>
      <w:r w:rsidRPr="00D54313">
        <w:rPr>
          <w:b/>
        </w:rPr>
        <w:t>za vse račune</w:t>
      </w:r>
      <w:r w:rsidRPr="00D54313">
        <w:t>.</w:t>
      </w:r>
    </w:p>
    <w:p w14:paraId="5B2EC844" w14:textId="77777777" w:rsidR="00A66696" w:rsidRPr="00D54313" w:rsidRDefault="00A66696" w:rsidP="00A66696">
      <w:pPr>
        <w:tabs>
          <w:tab w:val="left" w:pos="0"/>
        </w:tabs>
      </w:pPr>
    </w:p>
    <w:p w14:paraId="235BFF4B" w14:textId="3B24C8B4" w:rsidR="00A66696" w:rsidRPr="00D54313" w:rsidRDefault="00A66696" w:rsidP="00A66696">
      <w:pPr>
        <w:tabs>
          <w:tab w:val="left" w:pos="0"/>
        </w:tabs>
        <w:rPr>
          <w:rFonts w:cs="Arial"/>
        </w:rPr>
      </w:pPr>
      <w:bookmarkStart w:id="126" w:name="_Hlk511217431"/>
      <w:r w:rsidRPr="00D54313">
        <w:rPr>
          <w:rFonts w:cs="Arial"/>
        </w:rPr>
        <w:t>Naročnik si pridržuje pravico, da ponudnika naknadno pozove k predložitvi originala dokumenta.</w:t>
      </w:r>
      <w:bookmarkEnd w:id="126"/>
    </w:p>
    <w:p w14:paraId="49ADEE3E" w14:textId="77777777" w:rsidR="00E8465A" w:rsidRPr="00D54313" w:rsidRDefault="00E8465A" w:rsidP="00E8465A">
      <w:pPr>
        <w:pStyle w:val="Heading3"/>
        <w:tabs>
          <w:tab w:val="clear" w:pos="720"/>
        </w:tabs>
        <w:rPr>
          <w:b/>
        </w:rPr>
      </w:pPr>
      <w:bookmarkStart w:id="127" w:name="_Toc528656339"/>
      <w:bookmarkStart w:id="128" w:name="_Toc106865717"/>
      <w:r w:rsidRPr="00D54313">
        <w:rPr>
          <w:b/>
        </w:rPr>
        <w:t>Dokazila, iz katerih je razvidno izpolnjevanje tehničnih zahtev</w:t>
      </w:r>
      <w:bookmarkEnd w:id="127"/>
      <w:bookmarkEnd w:id="128"/>
    </w:p>
    <w:p w14:paraId="11077E70" w14:textId="77777777" w:rsidR="00340450" w:rsidRPr="00D54313" w:rsidRDefault="00340450" w:rsidP="007077BB">
      <w:pPr>
        <w:rPr>
          <w:rFonts w:cs="Arial"/>
          <w:szCs w:val="20"/>
        </w:rPr>
      </w:pPr>
    </w:p>
    <w:p w14:paraId="2AF9BBFF" w14:textId="49BFDE17" w:rsidR="00E8465A" w:rsidRPr="00D54313" w:rsidRDefault="00E8465A" w:rsidP="007077BB">
      <w:pPr>
        <w:rPr>
          <w:rFonts w:cs="Arial"/>
          <w:bCs/>
          <w:szCs w:val="20"/>
        </w:rPr>
      </w:pPr>
      <w:r w:rsidRPr="00D54313">
        <w:rPr>
          <w:rFonts w:cs="Arial"/>
          <w:szCs w:val="20"/>
        </w:rPr>
        <w:t xml:space="preserve">Ponudnik mora predložiti vso potrebno tehnično dokumentacijo, </w:t>
      </w:r>
      <w:r w:rsidRPr="00D54313">
        <w:rPr>
          <w:rFonts w:cs="Arial"/>
          <w:b/>
          <w:szCs w:val="20"/>
        </w:rPr>
        <w:t>iz katere bo nedvoumno</w:t>
      </w:r>
      <w:r w:rsidR="007E1BC6" w:rsidRPr="00D54313">
        <w:rPr>
          <w:rFonts w:cs="Arial"/>
          <w:b/>
          <w:szCs w:val="20"/>
        </w:rPr>
        <w:t xml:space="preserve"> </w:t>
      </w:r>
      <w:r w:rsidRPr="00D54313">
        <w:rPr>
          <w:rFonts w:cs="Arial"/>
          <w:b/>
          <w:szCs w:val="20"/>
        </w:rPr>
        <w:t>razvidno, da ponujena oprema izpolnjuje vse tehnične zahteve</w:t>
      </w:r>
      <w:r w:rsidR="00AA2498" w:rsidRPr="00D54313">
        <w:rPr>
          <w:rFonts w:cs="Arial"/>
          <w:b/>
          <w:szCs w:val="20"/>
        </w:rPr>
        <w:t xml:space="preserve">, </w:t>
      </w:r>
      <w:r w:rsidR="00AA2498" w:rsidRPr="00D54313">
        <w:rPr>
          <w:rFonts w:cs="Arial"/>
          <w:bCs/>
          <w:szCs w:val="20"/>
        </w:rPr>
        <w:t xml:space="preserve">navedene </w:t>
      </w:r>
      <w:r w:rsidR="00CB0ACF" w:rsidRPr="00D54313">
        <w:rPr>
          <w:rFonts w:cs="Arial"/>
          <w:bCs/>
          <w:szCs w:val="20"/>
        </w:rPr>
        <w:t>poglavju 3 in 4 Dokumentacije v zvezi z oddajo javnega naročila.</w:t>
      </w:r>
      <w:r w:rsidR="0086596D" w:rsidRPr="00D54313">
        <w:rPr>
          <w:rFonts w:cs="Arial"/>
          <w:bCs/>
          <w:szCs w:val="20"/>
        </w:rPr>
        <w:t xml:space="preserve"> </w:t>
      </w:r>
    </w:p>
    <w:p w14:paraId="55DC84B5" w14:textId="191FB88E" w:rsidR="007E3101" w:rsidRPr="00D54313" w:rsidRDefault="007E3101" w:rsidP="007077BB">
      <w:pPr>
        <w:contextualSpacing/>
        <w:rPr>
          <w:rFonts w:cs="Arial"/>
        </w:rPr>
      </w:pPr>
    </w:p>
    <w:p w14:paraId="3C552843" w14:textId="77777777" w:rsidR="007C55F7" w:rsidRPr="00D54313" w:rsidRDefault="007C55F7" w:rsidP="007C55F7">
      <w:pPr>
        <w:pStyle w:val="Heading2"/>
        <w:rPr>
          <w:b/>
          <w:noProof/>
        </w:rPr>
      </w:pPr>
      <w:bookmarkStart w:id="129" w:name="_Toc104967673"/>
      <w:bookmarkStart w:id="130" w:name="_Toc106865718"/>
      <w:r w:rsidRPr="00D54313">
        <w:rPr>
          <w:b/>
          <w:noProof/>
        </w:rPr>
        <w:t>Preverjanje sposobnosti in pogojev za sodelovanje</w:t>
      </w:r>
      <w:bookmarkEnd w:id="129"/>
      <w:bookmarkEnd w:id="130"/>
    </w:p>
    <w:p w14:paraId="29F65507" w14:textId="77777777" w:rsidR="007C55F7" w:rsidRPr="00D54313" w:rsidRDefault="007C55F7" w:rsidP="007C55F7">
      <w:pPr>
        <w:rPr>
          <w:rFonts w:eastAsia="Calibri"/>
          <w:b/>
          <w:bCs/>
          <w:szCs w:val="22"/>
        </w:rPr>
      </w:pPr>
    </w:p>
    <w:p w14:paraId="6A28BA58" w14:textId="77777777" w:rsidR="007C55F7" w:rsidRPr="00D54313" w:rsidRDefault="007C55F7" w:rsidP="007C55F7">
      <w:pPr>
        <w:rPr>
          <w:rFonts w:eastAsia="Calibri"/>
          <w:b/>
          <w:bCs/>
          <w:szCs w:val="22"/>
        </w:rPr>
      </w:pPr>
      <w:r w:rsidRPr="00D54313">
        <w:rPr>
          <w:rFonts w:eastAsia="Calibri"/>
          <w:b/>
          <w:bCs/>
          <w:szCs w:val="22"/>
        </w:rPr>
        <w:t>Ponudniki potrdijo izpolnjevanje pogojev s predložitvijo izpolnjenega in podpisanega ESPD obrazca.</w:t>
      </w:r>
    </w:p>
    <w:p w14:paraId="3781A2C7" w14:textId="77777777" w:rsidR="007C55F7" w:rsidRPr="00D54313" w:rsidRDefault="007C55F7" w:rsidP="007C55F7">
      <w:pPr>
        <w:rPr>
          <w:rFonts w:eastAsia="Calibri"/>
          <w:szCs w:val="22"/>
        </w:rPr>
      </w:pPr>
    </w:p>
    <w:p w14:paraId="034E79D9" w14:textId="77777777" w:rsidR="007C55F7" w:rsidRPr="00D54313" w:rsidRDefault="007C55F7" w:rsidP="007C55F7">
      <w:pPr>
        <w:rPr>
          <w:rFonts w:eastAsia="Calibri"/>
          <w:szCs w:val="22"/>
        </w:rPr>
      </w:pPr>
      <w:r w:rsidRPr="00D54313">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w:t>
      </w:r>
      <w:r w:rsidRPr="00D54313">
        <w:rPr>
          <w:rFonts w:eastAsia="Calibri"/>
          <w:szCs w:val="22"/>
        </w:rPr>
        <w:lastRenderedPageBreak/>
        <w:t xml:space="preserve">ponudnika in ali so izpolnjeni pogoji za sodelovanje ponudnika ter v ta namen zahteval dokazila skladno z določili 77. in 78. člena ZJN-3. </w:t>
      </w:r>
    </w:p>
    <w:p w14:paraId="74A52D3B" w14:textId="77777777" w:rsidR="007C55F7" w:rsidRPr="00D54313" w:rsidRDefault="007C55F7" w:rsidP="007C55F7">
      <w:pPr>
        <w:pStyle w:val="Heading3"/>
        <w:rPr>
          <w:b/>
          <w:bCs w:val="0"/>
        </w:rPr>
      </w:pPr>
      <w:bookmarkStart w:id="131" w:name="_Toc519770387"/>
      <w:bookmarkStart w:id="132" w:name="_Toc104967674"/>
      <w:bookmarkStart w:id="133" w:name="_Toc106865719"/>
      <w:r w:rsidRPr="00D54313">
        <w:rPr>
          <w:b/>
          <w:bCs w:val="0"/>
        </w:rPr>
        <w:t>Preverjanje razlogov za izključitev</w:t>
      </w:r>
      <w:bookmarkEnd w:id="131"/>
      <w:bookmarkEnd w:id="132"/>
      <w:bookmarkEnd w:id="133"/>
    </w:p>
    <w:p w14:paraId="7FC52180" w14:textId="77777777" w:rsidR="007C55F7" w:rsidRPr="00D54313" w:rsidRDefault="007C55F7" w:rsidP="007C55F7">
      <w:pPr>
        <w:jc w:val="left"/>
        <w:rPr>
          <w:rFonts w:eastAsia="Calibri"/>
          <w:szCs w:val="22"/>
        </w:rPr>
      </w:pPr>
    </w:p>
    <w:p w14:paraId="48A32003" w14:textId="77777777" w:rsidR="007C55F7" w:rsidRPr="00D54313" w:rsidRDefault="007C55F7" w:rsidP="007C55F7">
      <w:pPr>
        <w:jc w:val="left"/>
        <w:rPr>
          <w:rFonts w:eastAsia="Calibri"/>
          <w:szCs w:val="22"/>
        </w:rPr>
      </w:pPr>
      <w:r w:rsidRPr="00D54313">
        <w:rPr>
          <w:rFonts w:eastAsia="Calibri"/>
          <w:szCs w:val="22"/>
        </w:rPr>
        <w:t xml:space="preserve">V zvezi z razlogi za izključitev bo naročnik preveril predvsem naslednje: </w:t>
      </w:r>
    </w:p>
    <w:p w14:paraId="350FFE50" w14:textId="77777777" w:rsidR="007C55F7" w:rsidRPr="00D54313" w:rsidRDefault="007C55F7" w:rsidP="007C55F7">
      <w:pPr>
        <w:rPr>
          <w:rFonts w:eastAsia="Calibri"/>
          <w:bCs/>
          <w:szCs w:val="22"/>
        </w:rPr>
      </w:pPr>
    </w:p>
    <w:p w14:paraId="419C1A21" w14:textId="77777777" w:rsidR="007C55F7" w:rsidRPr="00D54313" w:rsidRDefault="007C55F7" w:rsidP="007C55F7">
      <w:pPr>
        <w:pStyle w:val="ListParagraph"/>
        <w:numPr>
          <w:ilvl w:val="0"/>
          <w:numId w:val="48"/>
        </w:numPr>
        <w:rPr>
          <w:rFonts w:eastAsia="Calibri"/>
          <w:szCs w:val="22"/>
        </w:rPr>
      </w:pPr>
      <w:r w:rsidRPr="00D54313">
        <w:rPr>
          <w:rFonts w:eastAsia="Calibri"/>
          <w:bCs/>
          <w:szCs w:val="22"/>
        </w:rPr>
        <w:t xml:space="preserve">Naročnik bo (skladno s 3. odstavkom 77. čl. ZJN-3) pozval ponudnika, da predloži potrdila iz kazenske evidence, ki izkazujejo, da </w:t>
      </w:r>
      <w:r w:rsidRPr="00D54313">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1CA34061" w14:textId="77777777" w:rsidR="007C55F7" w:rsidRPr="00D54313" w:rsidRDefault="007C55F7" w:rsidP="007C55F7">
      <w:pPr>
        <w:rPr>
          <w:rFonts w:eastAsia="Calibri"/>
          <w:bCs/>
          <w:szCs w:val="22"/>
        </w:rPr>
      </w:pPr>
    </w:p>
    <w:p w14:paraId="3DE97B4A" w14:textId="77777777" w:rsidR="007C55F7" w:rsidRPr="00D54313" w:rsidRDefault="007C55F7" w:rsidP="007C55F7">
      <w:pPr>
        <w:pStyle w:val="ListParagraph"/>
        <w:rPr>
          <w:rFonts w:eastAsia="Calibri"/>
          <w:bCs/>
          <w:szCs w:val="22"/>
        </w:rPr>
      </w:pPr>
      <w:r w:rsidRPr="00D54313">
        <w:rPr>
          <w:rFonts w:eastAsia="Calibri"/>
          <w:bCs/>
          <w:szCs w:val="22"/>
        </w:rPr>
        <w:t>Tako predložena potrdila ne smejo biti starejša od 4 mesecev od roka za oddajo ponudb.</w:t>
      </w:r>
    </w:p>
    <w:p w14:paraId="412BAC9C" w14:textId="77777777" w:rsidR="007C55F7" w:rsidRPr="00D54313" w:rsidRDefault="007C55F7" w:rsidP="007C55F7">
      <w:pPr>
        <w:rPr>
          <w:rFonts w:eastAsia="Calibri"/>
          <w:bCs/>
          <w:szCs w:val="22"/>
        </w:rPr>
      </w:pPr>
    </w:p>
    <w:p w14:paraId="4389B7A3" w14:textId="77777777" w:rsidR="007C55F7" w:rsidRPr="00D54313" w:rsidRDefault="007C55F7" w:rsidP="007C55F7">
      <w:pPr>
        <w:pStyle w:val="ListParagraph"/>
        <w:rPr>
          <w:rFonts w:eastAsia="Calibri"/>
          <w:bCs/>
          <w:szCs w:val="22"/>
        </w:rPr>
      </w:pPr>
      <w:r w:rsidRPr="00D54313">
        <w:rPr>
          <w:rFonts w:eastAsia="Calibri"/>
          <w:szCs w:val="22"/>
        </w:rPr>
        <w:t xml:space="preserve">Namesto potrdil pa lahko ponudnik </w:t>
      </w:r>
      <w:r w:rsidRPr="00D54313">
        <w:rPr>
          <w:rFonts w:eastAsia="Calibri"/>
          <w:bCs/>
          <w:szCs w:val="22"/>
        </w:rPr>
        <w:t>predloži pooblastila za pridobitev podatkov iz kazenske evidence, na podlagi katerih bo ta potrdila pridobil naročnik sam.</w:t>
      </w:r>
    </w:p>
    <w:p w14:paraId="1556AF53" w14:textId="77777777" w:rsidR="007C55F7" w:rsidRPr="00D54313" w:rsidRDefault="007C55F7" w:rsidP="007C55F7">
      <w:pPr>
        <w:ind w:left="360"/>
      </w:pPr>
    </w:p>
    <w:p w14:paraId="3990C517" w14:textId="77777777" w:rsidR="007C55F7" w:rsidRPr="00D54313" w:rsidRDefault="007C55F7" w:rsidP="007C55F7">
      <w:pPr>
        <w:pStyle w:val="ListParagraph"/>
        <w:numPr>
          <w:ilvl w:val="0"/>
          <w:numId w:val="48"/>
        </w:numPr>
        <w:rPr>
          <w:noProof/>
          <w:szCs w:val="20"/>
        </w:rPr>
      </w:pPr>
      <w:bookmarkStart w:id="134" w:name="_Toc519770388"/>
      <w:r w:rsidRPr="00D54313">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01E5D734" w14:textId="77777777" w:rsidR="007C55F7" w:rsidRPr="00D54313" w:rsidRDefault="007C55F7" w:rsidP="007C55F7">
      <w:pPr>
        <w:pStyle w:val="ListParagraph"/>
        <w:rPr>
          <w:noProof/>
        </w:rPr>
      </w:pPr>
    </w:p>
    <w:p w14:paraId="697DA32E" w14:textId="77777777" w:rsidR="007C55F7" w:rsidRPr="00D54313" w:rsidRDefault="007C55F7" w:rsidP="007C55F7">
      <w:pPr>
        <w:numPr>
          <w:ilvl w:val="0"/>
          <w:numId w:val="19"/>
        </w:numPr>
        <w:ind w:left="1080"/>
        <w:contextualSpacing/>
        <w:rPr>
          <w:noProof/>
        </w:rPr>
      </w:pPr>
      <w:r w:rsidRPr="00D54313">
        <w:rPr>
          <w:noProof/>
        </w:rPr>
        <w:t>izpolnjevanje pogoja, da ponudnik ni uvrščen v evidenco gospodarskih subjektov z izrečenimi stranskimi sankcijami izločitve iz postopkov javnega naročanja (</w:t>
      </w:r>
      <w:r w:rsidRPr="00D54313">
        <w:rPr>
          <w:rFonts w:eastAsia="Calibri" w:cs="Arial"/>
          <w:noProof/>
          <w:szCs w:val="20"/>
        </w:rPr>
        <w:t xml:space="preserve">skladno z </w:t>
      </w:r>
      <w:r w:rsidRPr="00D54313">
        <w:rPr>
          <w:noProof/>
        </w:rPr>
        <w:t>a) točko 4. odstavka 75. člena ZJN-3 in Direktivo 2014/24/EU);</w:t>
      </w:r>
    </w:p>
    <w:p w14:paraId="13EA0BE2" w14:textId="77777777" w:rsidR="007C55F7" w:rsidRPr="00D54313" w:rsidRDefault="007C55F7" w:rsidP="007C55F7">
      <w:pPr>
        <w:ind w:left="720"/>
        <w:contextualSpacing/>
        <w:rPr>
          <w:noProof/>
        </w:rPr>
      </w:pPr>
    </w:p>
    <w:p w14:paraId="14D6A45D" w14:textId="77777777" w:rsidR="007C55F7" w:rsidRPr="00D54313" w:rsidRDefault="007C55F7" w:rsidP="007C55F7">
      <w:pPr>
        <w:numPr>
          <w:ilvl w:val="0"/>
          <w:numId w:val="19"/>
        </w:numPr>
        <w:ind w:left="1080"/>
        <w:contextualSpacing/>
        <w:rPr>
          <w:noProof/>
        </w:rPr>
      </w:pPr>
      <w:r w:rsidRPr="00D54313">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096C2D4D" w14:textId="77777777" w:rsidR="007C55F7" w:rsidRPr="00D54313" w:rsidRDefault="007C55F7" w:rsidP="007C55F7">
      <w:pPr>
        <w:pStyle w:val="ListParagraph"/>
        <w:rPr>
          <w:noProof/>
        </w:rPr>
      </w:pPr>
    </w:p>
    <w:p w14:paraId="16128837" w14:textId="77777777" w:rsidR="007C55F7" w:rsidRPr="00D54313" w:rsidRDefault="007C55F7" w:rsidP="007C55F7">
      <w:pPr>
        <w:numPr>
          <w:ilvl w:val="0"/>
          <w:numId w:val="19"/>
        </w:numPr>
        <w:ind w:left="1080"/>
        <w:contextualSpacing/>
        <w:rPr>
          <w:noProof/>
        </w:rPr>
      </w:pPr>
      <w:r w:rsidRPr="00D54313">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D54313">
        <w:rPr>
          <w:rFonts w:eastAsia="Calibri" w:cs="Arial"/>
          <w:noProof/>
          <w:szCs w:val="20"/>
        </w:rPr>
        <w:t xml:space="preserve">(skladno 2. </w:t>
      </w:r>
      <w:r w:rsidRPr="00D54313">
        <w:rPr>
          <w:noProof/>
        </w:rPr>
        <w:t xml:space="preserve">odstavkom 75. člena  ZJN-3 in členom 57(2) Direktive 2014/24/EU). </w:t>
      </w:r>
    </w:p>
    <w:p w14:paraId="60006405" w14:textId="77777777" w:rsidR="007C55F7" w:rsidRPr="00D54313" w:rsidRDefault="007C55F7" w:rsidP="007C55F7">
      <w:pPr>
        <w:pStyle w:val="Heading3"/>
        <w:rPr>
          <w:b/>
          <w:bCs w:val="0"/>
        </w:rPr>
      </w:pPr>
      <w:bookmarkStart w:id="135" w:name="_Toc104967675"/>
      <w:bookmarkStart w:id="136" w:name="_Toc106865720"/>
      <w:r w:rsidRPr="00D54313">
        <w:rPr>
          <w:b/>
          <w:bCs w:val="0"/>
        </w:rPr>
        <w:t>Preverjanje pogojev za sodelovanje</w:t>
      </w:r>
      <w:bookmarkEnd w:id="134"/>
      <w:bookmarkEnd w:id="135"/>
      <w:bookmarkEnd w:id="136"/>
    </w:p>
    <w:p w14:paraId="0A09FCF2" w14:textId="77777777" w:rsidR="007C55F7" w:rsidRPr="00D54313" w:rsidRDefault="007C55F7" w:rsidP="007C55F7">
      <w:pPr>
        <w:jc w:val="left"/>
        <w:rPr>
          <w:rFonts w:eastAsia="Calibri"/>
          <w:szCs w:val="22"/>
        </w:rPr>
      </w:pPr>
    </w:p>
    <w:p w14:paraId="3C397D52" w14:textId="77777777" w:rsidR="007C55F7" w:rsidRPr="00D54313" w:rsidRDefault="007C55F7" w:rsidP="007C55F7">
      <w:pPr>
        <w:jc w:val="left"/>
        <w:rPr>
          <w:rFonts w:eastAsia="Calibri"/>
          <w:szCs w:val="22"/>
        </w:rPr>
      </w:pPr>
      <w:r w:rsidRPr="00D54313">
        <w:rPr>
          <w:rFonts w:eastAsia="Calibri"/>
          <w:szCs w:val="22"/>
        </w:rPr>
        <w:t>V zvezi z izpolnjevanjem pogojev za sodelovanje bo naročnik preveril predvsem naslednje:</w:t>
      </w:r>
    </w:p>
    <w:p w14:paraId="04898F7B" w14:textId="77777777" w:rsidR="007C55F7" w:rsidRPr="00D54313" w:rsidRDefault="007C55F7" w:rsidP="007C55F7">
      <w:pPr>
        <w:jc w:val="left"/>
        <w:rPr>
          <w:rFonts w:eastAsia="Calibri"/>
          <w:szCs w:val="22"/>
        </w:rPr>
      </w:pPr>
    </w:p>
    <w:p w14:paraId="2C52093F" w14:textId="77777777" w:rsidR="007C55F7" w:rsidRPr="00D54313" w:rsidRDefault="007C55F7" w:rsidP="007C55F7">
      <w:pPr>
        <w:pStyle w:val="ListParagraph"/>
        <w:numPr>
          <w:ilvl w:val="0"/>
          <w:numId w:val="48"/>
        </w:numPr>
      </w:pPr>
      <w:r w:rsidRPr="00D54313">
        <w:t>Naročnik bo v javno dostopnih evidencah preveril, ali je ponudnik vpisan v poslovni register in registriran za opravljanje dejavnosti, ki je predmet tega javnega naročila.</w:t>
      </w:r>
    </w:p>
    <w:p w14:paraId="62398C21" w14:textId="77777777" w:rsidR="007C55F7" w:rsidRPr="00D54313" w:rsidRDefault="007C55F7" w:rsidP="007C55F7">
      <w:pPr>
        <w:rPr>
          <w:rFonts w:eastAsia="Calibri"/>
          <w:szCs w:val="22"/>
        </w:rPr>
      </w:pPr>
    </w:p>
    <w:p w14:paraId="54C1AA73" w14:textId="77777777" w:rsidR="007C55F7" w:rsidRPr="00D54313" w:rsidRDefault="007C55F7" w:rsidP="007C55F7">
      <w:pPr>
        <w:pStyle w:val="ListParagraph"/>
        <w:numPr>
          <w:ilvl w:val="0"/>
          <w:numId w:val="48"/>
        </w:numPr>
      </w:pPr>
      <w:r w:rsidRPr="00D54313">
        <w:t xml:space="preserve">Naročnik bo v zvezi s preverjanjem finančnega položaja </w:t>
      </w:r>
      <w:r w:rsidRPr="00D54313">
        <w:rPr>
          <w:b/>
          <w:bCs/>
        </w:rPr>
        <w:t>(veza: ESPD obrazec, Del IV, B. Ekonomski in finančni položaj - Druge ekonomske ali finančne zahteve)</w:t>
      </w:r>
      <w:r w:rsidRPr="00D54313">
        <w:t xml:space="preserve"> ponudnika pozval, da mu pošlje obrazec BON-2 ali bančno potrdilo o solventnosti, ki dokazuje, da ponudnik v zadnjih šestih mesecih ni imel blokiranih računov (oz. dospelih neporavnanih obveznosti) več kot 5 dni (skupno na vseh računih). V kolikor ima ponudnik več računov, mora v primeru predložitve bančnega potrdila o solventnosti, le-tega predložiti za vse račune. </w:t>
      </w:r>
    </w:p>
    <w:p w14:paraId="24B4DD2A" w14:textId="77777777" w:rsidR="007C55F7" w:rsidRPr="00D54313" w:rsidRDefault="007C55F7" w:rsidP="007C55F7">
      <w:pPr>
        <w:pStyle w:val="ListParagraph"/>
      </w:pPr>
    </w:p>
    <w:p w14:paraId="49955080" w14:textId="77777777" w:rsidR="007C55F7" w:rsidRPr="00D54313" w:rsidRDefault="007C55F7" w:rsidP="007C55F7">
      <w:pPr>
        <w:pStyle w:val="ListParagraph"/>
      </w:pPr>
      <w:r w:rsidRPr="00D54313">
        <w:t xml:space="preserve">Dokument na dan naročnikovega poziva ne sme biti starejši od enega meseca. </w:t>
      </w:r>
    </w:p>
    <w:p w14:paraId="003E19D8" w14:textId="77777777" w:rsidR="007C55F7" w:rsidRPr="00D54313" w:rsidRDefault="007C55F7" w:rsidP="007C55F7">
      <w:pPr>
        <w:pStyle w:val="ListParagraph"/>
      </w:pPr>
    </w:p>
    <w:p w14:paraId="697210B0" w14:textId="77777777" w:rsidR="007C55F7" w:rsidRPr="00D54313" w:rsidRDefault="007C55F7" w:rsidP="007C55F7">
      <w:pPr>
        <w:pStyle w:val="ListParagraph"/>
      </w:pPr>
      <w:r w:rsidRPr="00D54313">
        <w:rPr>
          <w:rFonts w:cs="Arial"/>
          <w:noProof/>
        </w:rPr>
        <w:t>Naročnik si pridržuje pravico, da ponudnika naknadno pozove k dostavi originala dokumenta.</w:t>
      </w:r>
    </w:p>
    <w:p w14:paraId="70F7DDEC" w14:textId="77777777" w:rsidR="007C55F7" w:rsidRPr="00D54313" w:rsidRDefault="007C55F7" w:rsidP="007077BB">
      <w:pPr>
        <w:contextualSpacing/>
        <w:rPr>
          <w:rFonts w:cs="Arial"/>
        </w:rPr>
      </w:pPr>
    </w:p>
    <w:p w14:paraId="67E5C422" w14:textId="32917A97" w:rsidR="00EE1DA5" w:rsidRPr="00D54313" w:rsidRDefault="00EE1DA5" w:rsidP="003B7B0E">
      <w:pPr>
        <w:pStyle w:val="Heading1"/>
        <w:tabs>
          <w:tab w:val="clear" w:pos="432"/>
          <w:tab w:val="num" w:pos="284"/>
        </w:tabs>
        <w:rPr>
          <w:b/>
        </w:rPr>
      </w:pPr>
      <w:bookmarkStart w:id="137" w:name="_Toc106865721"/>
      <w:r w:rsidRPr="00D54313">
        <w:rPr>
          <w:b/>
        </w:rPr>
        <w:t>MERIL</w:t>
      </w:r>
      <w:r w:rsidR="009D35F1" w:rsidRPr="00D54313">
        <w:rPr>
          <w:b/>
        </w:rPr>
        <w:t>O</w:t>
      </w:r>
      <w:r w:rsidRPr="00D54313">
        <w:rPr>
          <w:b/>
        </w:rPr>
        <w:t xml:space="preserve"> ZA IZBIRO NAJUGODNEJŠEGA PONUDNIKA</w:t>
      </w:r>
      <w:bookmarkEnd w:id="116"/>
      <w:bookmarkEnd w:id="117"/>
      <w:bookmarkEnd w:id="118"/>
      <w:bookmarkEnd w:id="137"/>
    </w:p>
    <w:p w14:paraId="480818B7" w14:textId="77777777" w:rsidR="00770194" w:rsidRPr="00D54313" w:rsidRDefault="00770194" w:rsidP="009D35F1">
      <w:pPr>
        <w:rPr>
          <w:rFonts w:eastAsia="Arial Unicode MS"/>
          <w:b/>
          <w:bCs/>
        </w:rPr>
      </w:pPr>
      <w:bookmarkStart w:id="138" w:name="_Toc6200337"/>
      <w:bookmarkStart w:id="139" w:name="_Toc14052257"/>
      <w:bookmarkStart w:id="140" w:name="_Toc14052434"/>
      <w:bookmarkStart w:id="141" w:name="_Toc14055378"/>
      <w:bookmarkStart w:id="142" w:name="_Toc15030897"/>
      <w:bookmarkStart w:id="143" w:name="_Toc224527416"/>
    </w:p>
    <w:p w14:paraId="3B54D92E" w14:textId="03446FF1" w:rsidR="00770DDA" w:rsidRPr="00D54313" w:rsidRDefault="00770DDA" w:rsidP="00770DDA">
      <w:r w:rsidRPr="00D54313">
        <w:t>Naročnik bo izbral najugodnejšega ponudnika na podlagi ekonomsko najugodnejše ponudbe. Najugodnejšega ponudnika</w:t>
      </w:r>
      <w:r w:rsidR="00792209" w:rsidRPr="00D54313">
        <w:t>, ki bo oddal dopustno ponudbo</w:t>
      </w:r>
      <w:r w:rsidRPr="00D54313">
        <w:t xml:space="preserve"> se bo izbralo na podlagi najnižje končne cene.</w:t>
      </w:r>
    </w:p>
    <w:p w14:paraId="3149121E" w14:textId="2E49DCDF" w:rsidR="00770DDA" w:rsidRPr="00D54313" w:rsidRDefault="00770DDA" w:rsidP="00770DDA"/>
    <w:p w14:paraId="1DDB3931" w14:textId="21447B6D" w:rsidR="002D73D8" w:rsidRPr="00D54313" w:rsidRDefault="002D73D8" w:rsidP="002D73D8">
      <w:r w:rsidRPr="00D54313">
        <w:t xml:space="preserve">Število točk pri tem merilu se izračuna (po spodaj navedeni formuli) kot razmerje med najnižjo ponujeno ceno in ceno ponudbe, ki se ocenjuje. Dobljeno število se pomnoži </w:t>
      </w:r>
      <w:r w:rsidR="00650D7F" w:rsidRPr="00D54313">
        <w:t xml:space="preserve">s </w:t>
      </w:r>
      <w:r w:rsidRPr="00D54313">
        <w:t>100 in zaokroži na eno decimalno mesto. Ponudnik, ki v ponudbi ponuja najnižjo ceno, prejme 100 točk.</w:t>
      </w:r>
    </w:p>
    <w:p w14:paraId="7E2DD7E0" w14:textId="77777777" w:rsidR="002D73D8" w:rsidRPr="00D54313" w:rsidRDefault="002D73D8" w:rsidP="002D73D8"/>
    <w:tbl>
      <w:tblPr>
        <w:tblW w:w="9230" w:type="dxa"/>
        <w:tblLook w:val="04A0" w:firstRow="1" w:lastRow="0" w:firstColumn="1" w:lastColumn="0" w:noHBand="0" w:noVBand="1"/>
      </w:tblPr>
      <w:tblGrid>
        <w:gridCol w:w="4615"/>
        <w:gridCol w:w="4615"/>
      </w:tblGrid>
      <w:tr w:rsidR="002D73D8" w:rsidRPr="00D54313" w14:paraId="6990D4C3" w14:textId="77777777" w:rsidTr="002D73D8">
        <w:trPr>
          <w:trHeight w:val="311"/>
        </w:trPr>
        <w:tc>
          <w:tcPr>
            <w:tcW w:w="4615" w:type="dxa"/>
            <w:shd w:val="clear" w:color="auto" w:fill="auto"/>
          </w:tcPr>
          <w:p w14:paraId="77FECFCC" w14:textId="77777777" w:rsidR="002D73D8" w:rsidRPr="00D54313" w:rsidRDefault="002D73D8" w:rsidP="002D73D8">
            <w:pPr>
              <w:rPr>
                <w:b/>
                <w:bCs/>
              </w:rPr>
            </w:pPr>
            <w:bookmarkStart w:id="144" w:name="_Hlk526408966"/>
            <w:r w:rsidRPr="00D54313">
              <w:rPr>
                <w:b/>
                <w:bCs/>
              </w:rPr>
              <w:t>C = (C</w:t>
            </w:r>
            <w:r w:rsidRPr="00D54313">
              <w:rPr>
                <w:b/>
                <w:bCs/>
                <w:vertAlign w:val="subscript"/>
              </w:rPr>
              <w:t>MIN</w:t>
            </w:r>
            <w:r w:rsidRPr="00D54313">
              <w:rPr>
                <w:b/>
                <w:bCs/>
              </w:rPr>
              <w:t>/C</w:t>
            </w:r>
            <w:r w:rsidRPr="00D54313">
              <w:rPr>
                <w:b/>
                <w:bCs/>
                <w:vertAlign w:val="subscript"/>
              </w:rPr>
              <w:t>PON</w:t>
            </w:r>
            <w:r w:rsidRPr="00D54313">
              <w:rPr>
                <w:b/>
                <w:bCs/>
              </w:rPr>
              <w:t>) x 100</w:t>
            </w:r>
          </w:p>
          <w:p w14:paraId="0576C192" w14:textId="77777777" w:rsidR="002D73D8" w:rsidRPr="00D54313" w:rsidRDefault="002D73D8" w:rsidP="002D73D8"/>
        </w:tc>
        <w:tc>
          <w:tcPr>
            <w:tcW w:w="4615" w:type="dxa"/>
            <w:shd w:val="clear" w:color="auto" w:fill="auto"/>
          </w:tcPr>
          <w:p w14:paraId="37ECA647" w14:textId="77777777" w:rsidR="002D73D8" w:rsidRPr="00D54313" w:rsidRDefault="002D73D8" w:rsidP="002D73D8">
            <w:r w:rsidRPr="00D54313">
              <w:t>C = Število točk za merilo »Ponujena cena«</w:t>
            </w:r>
          </w:p>
          <w:p w14:paraId="0CB3BA07" w14:textId="77777777" w:rsidR="002D73D8" w:rsidRPr="00D54313" w:rsidRDefault="002D73D8" w:rsidP="002D73D8">
            <w:r w:rsidRPr="00D54313">
              <w:t>C</w:t>
            </w:r>
            <w:r w:rsidRPr="00D54313">
              <w:rPr>
                <w:vertAlign w:val="subscript"/>
              </w:rPr>
              <w:t>MIN</w:t>
            </w:r>
            <w:r w:rsidRPr="00D54313">
              <w:t> = Najnižja ponujena cena</w:t>
            </w:r>
          </w:p>
          <w:p w14:paraId="65F455EA" w14:textId="77777777" w:rsidR="002D73D8" w:rsidRPr="00D54313" w:rsidRDefault="002D73D8" w:rsidP="002D73D8">
            <w:r w:rsidRPr="00D54313">
              <w:t>C</w:t>
            </w:r>
            <w:r w:rsidRPr="00D54313">
              <w:rPr>
                <w:vertAlign w:val="subscript"/>
              </w:rPr>
              <w:t>PON</w:t>
            </w:r>
            <w:r w:rsidRPr="00D54313">
              <w:t> = Cena, ki se ocenjuje</w:t>
            </w:r>
          </w:p>
        </w:tc>
      </w:tr>
      <w:bookmarkEnd w:id="144"/>
    </w:tbl>
    <w:p w14:paraId="56413E7D" w14:textId="77777777" w:rsidR="002D73D8" w:rsidRPr="00D54313" w:rsidRDefault="002D73D8" w:rsidP="002D73D8"/>
    <w:p w14:paraId="0B87EF87" w14:textId="3A6EAC52" w:rsidR="0076257E" w:rsidRPr="00D54313" w:rsidRDefault="002D73D8" w:rsidP="002D73D8">
      <w:pPr>
        <w:rPr>
          <w:b/>
        </w:rPr>
      </w:pPr>
      <w:r w:rsidRPr="00D54313">
        <w:rPr>
          <w:b/>
        </w:rPr>
        <w:t>Največje možno število točk pri tem merilu = 100 točk</w:t>
      </w:r>
    </w:p>
    <w:p w14:paraId="3331C3CA" w14:textId="7F5BDB7A" w:rsidR="00AC3233" w:rsidRPr="00D54313" w:rsidRDefault="00AC3233" w:rsidP="00835934"/>
    <w:p w14:paraId="5A137C46" w14:textId="793BC55B" w:rsidR="001812A7" w:rsidRPr="00D54313" w:rsidRDefault="001812A7" w:rsidP="003B7B0E">
      <w:pPr>
        <w:pStyle w:val="Heading2"/>
        <w:tabs>
          <w:tab w:val="clear" w:pos="718"/>
          <w:tab w:val="num" w:pos="426"/>
        </w:tabs>
        <w:ind w:hanging="718"/>
        <w:jc w:val="left"/>
        <w:rPr>
          <w:b/>
          <w:bCs/>
          <w:sz w:val="24"/>
          <w:szCs w:val="24"/>
        </w:rPr>
      </w:pPr>
      <w:bookmarkStart w:id="145" w:name="_Toc477422319"/>
      <w:bookmarkStart w:id="146" w:name="_Toc106865722"/>
      <w:r w:rsidRPr="00D54313">
        <w:rPr>
          <w:b/>
          <w:bCs/>
          <w:sz w:val="24"/>
          <w:szCs w:val="24"/>
        </w:rPr>
        <w:t xml:space="preserve">Primer dveh ponudb z enakim </w:t>
      </w:r>
      <w:bookmarkEnd w:id="145"/>
      <w:r w:rsidR="00594CF5" w:rsidRPr="00D54313">
        <w:rPr>
          <w:b/>
          <w:bCs/>
          <w:sz w:val="24"/>
          <w:szCs w:val="24"/>
        </w:rPr>
        <w:t>rezultatom ocenjevanja</w:t>
      </w:r>
      <w:bookmarkEnd w:id="146"/>
    </w:p>
    <w:p w14:paraId="01FFCC10" w14:textId="569EFD88" w:rsidR="001812A7" w:rsidRPr="00D54313" w:rsidRDefault="001812A7" w:rsidP="00835934">
      <w:pPr>
        <w:rPr>
          <w:rFonts w:cs="Arial"/>
          <w:bCs/>
          <w:szCs w:val="20"/>
        </w:rPr>
      </w:pPr>
    </w:p>
    <w:p w14:paraId="766D0CFC" w14:textId="2C6E0E4B" w:rsidR="00770194" w:rsidRPr="00D54313" w:rsidRDefault="002D73D8" w:rsidP="002D73D8">
      <w:r w:rsidRPr="00D54313">
        <w:t>V primeru, da bosta (bodo) dva ali več ponudnikov ponudil</w:t>
      </w:r>
      <w:r w:rsidR="00650D7F" w:rsidRPr="00D54313">
        <w:t xml:space="preserve">i </w:t>
      </w:r>
      <w:r w:rsidRPr="00D54313">
        <w:t>opremo za enako ceno, bo izbran tisti ponudnik, ki bo</w:t>
      </w:r>
      <w:r w:rsidR="00650D7F" w:rsidRPr="00D54313">
        <w:t xml:space="preserve"> ponudil</w:t>
      </w:r>
      <w:r w:rsidRPr="00D54313">
        <w:t xml:space="preserve"> </w:t>
      </w:r>
      <w:r w:rsidR="00E109AA" w:rsidRPr="00D54313">
        <w:t>daljše garancijsko obdobje.</w:t>
      </w:r>
      <w:r w:rsidRPr="00D54313">
        <w:t xml:space="preserve"> V kolikor bosta 2 ali več ponudnikov ponudil</w:t>
      </w:r>
      <w:r w:rsidR="00650D7F" w:rsidRPr="00D54313">
        <w:t>i</w:t>
      </w:r>
      <w:r w:rsidRPr="00D54313">
        <w:t xml:space="preserve"> </w:t>
      </w:r>
      <w:r w:rsidR="00650D7F" w:rsidRPr="00D54313">
        <w:t>ena</w:t>
      </w:r>
      <w:r w:rsidR="00E109AA" w:rsidRPr="00D54313">
        <w:t>ko garancijsko obdobje</w:t>
      </w:r>
      <w:r w:rsidRPr="00D54313">
        <w:t xml:space="preserve">, bo izbran tisti ponudnik, ki bo ponudil </w:t>
      </w:r>
      <w:r w:rsidR="00E109AA" w:rsidRPr="00D54313">
        <w:t>krajši dobavni rok</w:t>
      </w:r>
      <w:r w:rsidRPr="00D54313">
        <w:t>.</w:t>
      </w:r>
    </w:p>
    <w:p w14:paraId="04AD6309" w14:textId="77777777" w:rsidR="00207CD4" w:rsidRPr="00D54313" w:rsidRDefault="00207CD4" w:rsidP="002D73D8"/>
    <w:p w14:paraId="1A2527BD" w14:textId="0478EC73" w:rsidR="00FC21DB" w:rsidRPr="00D54313" w:rsidRDefault="00EE1DA5" w:rsidP="00FC21DB">
      <w:pPr>
        <w:pStyle w:val="Heading1"/>
        <w:rPr>
          <w:b/>
        </w:rPr>
      </w:pPr>
      <w:bookmarkStart w:id="147" w:name="_Toc106865723"/>
      <w:r w:rsidRPr="00D54313">
        <w:rPr>
          <w:b/>
        </w:rPr>
        <w:t>MOŽNOST REVIZIJE</w:t>
      </w:r>
      <w:bookmarkStart w:id="148" w:name="_Toc468367668"/>
      <w:bookmarkStart w:id="149" w:name="_Toc4485003"/>
      <w:bookmarkEnd w:id="138"/>
      <w:bookmarkEnd w:id="139"/>
      <w:bookmarkEnd w:id="140"/>
      <w:bookmarkEnd w:id="141"/>
      <w:bookmarkEnd w:id="142"/>
      <w:bookmarkEnd w:id="143"/>
      <w:bookmarkEnd w:id="147"/>
    </w:p>
    <w:p w14:paraId="0A80B477" w14:textId="77777777" w:rsidR="00EE1DA5" w:rsidRPr="00D54313" w:rsidRDefault="00EE1DA5" w:rsidP="003B7B0E">
      <w:pPr>
        <w:pStyle w:val="Heading2"/>
        <w:tabs>
          <w:tab w:val="clear" w:pos="718"/>
          <w:tab w:val="num" w:pos="426"/>
        </w:tabs>
        <w:ind w:hanging="718"/>
        <w:rPr>
          <w:b/>
        </w:rPr>
      </w:pPr>
      <w:bookmarkStart w:id="150" w:name="_Toc165356111"/>
      <w:bookmarkStart w:id="151" w:name="_Toc224527417"/>
      <w:bookmarkStart w:id="152" w:name="_Toc106865724"/>
      <w:bookmarkEnd w:id="148"/>
      <w:bookmarkEnd w:id="149"/>
      <w:r w:rsidRPr="00D54313">
        <w:rPr>
          <w:b/>
        </w:rPr>
        <w:t>Pravna podlaga in roki za vložitev</w:t>
      </w:r>
      <w:bookmarkEnd w:id="150"/>
      <w:bookmarkEnd w:id="151"/>
      <w:bookmarkEnd w:id="152"/>
    </w:p>
    <w:p w14:paraId="2CD14FAB" w14:textId="77777777" w:rsidR="00770194" w:rsidRPr="00D54313"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bookmarkStart w:id="153" w:name="_Toc468367669"/>
      <w:bookmarkStart w:id="154" w:name="_Toc4485004"/>
    </w:p>
    <w:p w14:paraId="0697E392" w14:textId="4C6D4F77" w:rsidR="00BA2578" w:rsidRPr="00D54313" w:rsidRDefault="00BA2578"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D54313">
        <w:rPr>
          <w:rFonts w:cs="Arial"/>
          <w:szCs w:val="20"/>
        </w:rPr>
        <w:t>V skladu z Zakonom o pravnem varstvu v postopkih javnega naročanja (ZPVPJN - Uradni list RS 43/2011, ZPVPJN-A - Uradni list RS 63/2013, ZPVPJN-B - Uradni list RS 60/2017</w:t>
      </w:r>
      <w:r w:rsidR="003947E0" w:rsidRPr="00D54313">
        <w:rPr>
          <w:rFonts w:cs="Arial"/>
          <w:szCs w:val="20"/>
        </w:rPr>
        <w:t xml:space="preserve"> </w:t>
      </w:r>
      <w:r w:rsidR="003947E0" w:rsidRPr="00D54313">
        <w:rPr>
          <w:rFonts w:cs="Arial"/>
          <w:noProof/>
          <w:szCs w:val="20"/>
        </w:rPr>
        <w:t>in 72/19</w:t>
      </w:r>
      <w:r w:rsidRPr="00D54313">
        <w:rPr>
          <w:rFonts w:cs="Arial"/>
          <w:szCs w:val="20"/>
        </w:rPr>
        <w:t xml:space="preserve">) lahko zahtevek za revizijo vloži vsaka oseba, ki ji je, skladno z določili 14. člena ZPVPJN, priznana aktivna legitimacija. </w:t>
      </w:r>
    </w:p>
    <w:p w14:paraId="0C01FD35" w14:textId="77777777" w:rsidR="00485298" w:rsidRPr="00D54313"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7A9399C7" w14:textId="73108C1E" w:rsidR="00770194" w:rsidRPr="00D54313" w:rsidRDefault="00485298" w:rsidP="004708B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D54313">
        <w:rPr>
          <w:rFonts w:cs="Arial"/>
          <w:szCs w:val="20"/>
        </w:rPr>
        <w:t>Roki za vložitev zahtevka za revizijo so navedeni v 25. členu ZPVPJN.</w:t>
      </w:r>
    </w:p>
    <w:p w14:paraId="56C02B8E" w14:textId="41D9E136" w:rsidR="00770194" w:rsidRPr="00D54313" w:rsidRDefault="00EE1DA5" w:rsidP="003B7B0E">
      <w:pPr>
        <w:pStyle w:val="Heading2"/>
        <w:tabs>
          <w:tab w:val="clear" w:pos="718"/>
          <w:tab w:val="num" w:pos="426"/>
        </w:tabs>
        <w:ind w:hanging="718"/>
        <w:rPr>
          <w:b/>
        </w:rPr>
      </w:pPr>
      <w:bookmarkStart w:id="155" w:name="_Toc165356112"/>
      <w:bookmarkStart w:id="156" w:name="_Toc224527418"/>
      <w:bookmarkStart w:id="157" w:name="_Toc106865725"/>
      <w:r w:rsidRPr="00D54313">
        <w:rPr>
          <w:b/>
        </w:rPr>
        <w:t>Način vložitve revizije</w:t>
      </w:r>
      <w:bookmarkEnd w:id="153"/>
      <w:bookmarkEnd w:id="154"/>
      <w:bookmarkEnd w:id="155"/>
      <w:bookmarkEnd w:id="156"/>
      <w:bookmarkEnd w:id="157"/>
    </w:p>
    <w:p w14:paraId="612121FC" w14:textId="74EA2CA8" w:rsidR="00485298" w:rsidRPr="00D54313"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D54313">
        <w:rPr>
          <w:rFonts w:cs="Arial"/>
          <w:szCs w:val="20"/>
        </w:rPr>
        <w:t>Zahtevek za revizijo mora vsebovati vse elemente, navedene v 15. členu ZPVPJN. Višina takse, ki jo mora vplačati vlagatelj revizije, je navedena v 71. členu ZPVPJN.</w:t>
      </w:r>
    </w:p>
    <w:p w14:paraId="4F21A314" w14:textId="77777777" w:rsidR="00485298" w:rsidRPr="00D54313"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587A0AA2" w14:textId="02F1DFF3" w:rsidR="00485298" w:rsidRPr="00D54313"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D54313">
        <w:rPr>
          <w:rFonts w:cs="Arial"/>
          <w:szCs w:val="20"/>
        </w:rPr>
        <w:t xml:space="preserve">Takso po 71. členu ZPVPJN v višini </w:t>
      </w:r>
      <w:r w:rsidR="007E3101" w:rsidRPr="00D54313">
        <w:rPr>
          <w:rFonts w:cs="Arial"/>
          <w:szCs w:val="20"/>
        </w:rPr>
        <w:t>2</w:t>
      </w:r>
      <w:r w:rsidR="00BA2578" w:rsidRPr="00D54313">
        <w:rPr>
          <w:rFonts w:cs="Arial"/>
          <w:szCs w:val="20"/>
        </w:rPr>
        <w:t>.000</w:t>
      </w:r>
      <w:r w:rsidRPr="00D54313">
        <w:rPr>
          <w:rFonts w:cs="Arial"/>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D54313">
        <w:rPr>
          <w:rFonts w:cs="Arial"/>
          <w:szCs w:val="20"/>
        </w:rPr>
        <w:t xml:space="preserve">dokumentacijo </w:t>
      </w:r>
      <w:r w:rsidR="00F44360" w:rsidRPr="00D54313">
        <w:rPr>
          <w:rFonts w:cs="Arial"/>
          <w:szCs w:val="20"/>
        </w:rPr>
        <w:t>v zvezi z</w:t>
      </w:r>
      <w:r w:rsidR="006124A6" w:rsidRPr="00D54313">
        <w:rPr>
          <w:rFonts w:cs="Arial"/>
          <w:szCs w:val="20"/>
        </w:rPr>
        <w:t xml:space="preserve"> oddajo</w:t>
      </w:r>
      <w:r w:rsidR="00591C8D" w:rsidRPr="00D54313">
        <w:rPr>
          <w:rFonts w:cs="Arial"/>
          <w:szCs w:val="20"/>
        </w:rPr>
        <w:t xml:space="preserve"> predmetnega</w:t>
      </w:r>
      <w:r w:rsidR="006124A6" w:rsidRPr="00D54313">
        <w:rPr>
          <w:rFonts w:cs="Arial"/>
          <w:szCs w:val="20"/>
        </w:rPr>
        <w:t xml:space="preserve"> javnega naročila</w:t>
      </w:r>
      <w:r w:rsidRPr="00D54313">
        <w:rPr>
          <w:rFonts w:cs="Arial"/>
          <w:szCs w:val="20"/>
        </w:rPr>
        <w:t>.</w:t>
      </w:r>
    </w:p>
    <w:p w14:paraId="5CF6D6EB" w14:textId="77777777" w:rsidR="00485298" w:rsidRPr="00D54313"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BED604D" w14:textId="062568F4" w:rsidR="00207CD4" w:rsidRPr="00D54313" w:rsidRDefault="00485298"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D54313">
        <w:rPr>
          <w:rFonts w:cs="Arial"/>
          <w:szCs w:val="20"/>
        </w:rPr>
        <w:t>Nepravilno in nepravočasno vložene zahtevke bo naročnik zavrgel.</w:t>
      </w:r>
    </w:p>
    <w:p w14:paraId="0E21F352" w14:textId="77777777" w:rsidR="00207CD4" w:rsidRPr="00D54313" w:rsidRDefault="00207CD4"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12619DD5" w14:textId="77777777" w:rsidR="00EE1DA5" w:rsidRPr="00D54313" w:rsidRDefault="00EE1DA5" w:rsidP="00EE1DA5">
      <w:pPr>
        <w:pStyle w:val="Heading1"/>
        <w:rPr>
          <w:b/>
        </w:rPr>
      </w:pPr>
      <w:bookmarkStart w:id="158" w:name="_Toc106865726"/>
      <w:r w:rsidRPr="00D54313">
        <w:rPr>
          <w:b/>
        </w:rPr>
        <w:t>OBRAZCI</w:t>
      </w:r>
      <w:bookmarkEnd w:id="158"/>
    </w:p>
    <w:p w14:paraId="3FF3853C" w14:textId="77777777" w:rsidR="00EE1DA5" w:rsidRPr="00D54313" w:rsidRDefault="00EE1DA5" w:rsidP="00EE1DA5">
      <w:r w:rsidRPr="00D54313">
        <w:t>Priloženi so obrazci, katere mora ponudnik obvezno izpolniti in priložiti ponudbi.</w:t>
      </w:r>
    </w:p>
    <w:p w14:paraId="5E9259CD" w14:textId="512C5B6A" w:rsidR="00E06B10" w:rsidRPr="00D54313" w:rsidRDefault="00CC37C5" w:rsidP="000148CA">
      <w:pPr>
        <w:jc w:val="right"/>
        <w:rPr>
          <w:b/>
          <w:szCs w:val="20"/>
          <w:u w:val="single"/>
        </w:rPr>
      </w:pPr>
      <w:r w:rsidRPr="00D54313">
        <w:rPr>
          <w:u w:val="single"/>
        </w:rPr>
        <w:br w:type="page"/>
      </w:r>
      <w:r w:rsidR="00E06B10" w:rsidRPr="00D54313">
        <w:rPr>
          <w:b/>
          <w:bCs/>
        </w:rPr>
        <w:lastRenderedPageBreak/>
        <w:t>OBR-1</w:t>
      </w:r>
    </w:p>
    <w:p w14:paraId="2F8BEC8F" w14:textId="77777777" w:rsidR="00E06B10" w:rsidRPr="00D54313" w:rsidRDefault="00E06B10" w:rsidP="00E06B10">
      <w:pPr>
        <w:pStyle w:val="Heading2"/>
        <w:numPr>
          <w:ilvl w:val="0"/>
          <w:numId w:val="0"/>
        </w:numPr>
        <w:jc w:val="center"/>
        <w:rPr>
          <w:b/>
        </w:rPr>
      </w:pPr>
      <w:bookmarkStart w:id="159" w:name="_Toc106865727"/>
      <w:r w:rsidRPr="00D54313">
        <w:rPr>
          <w:b/>
          <w:bCs/>
        </w:rPr>
        <w:t>Podatki o ponudniku</w:t>
      </w:r>
      <w:bookmarkEnd w:id="159"/>
      <w:r w:rsidRPr="00D54313">
        <w:rPr>
          <w:b/>
          <w:bCs/>
        </w:rPr>
        <w:t xml:space="preserve"> </w:t>
      </w:r>
    </w:p>
    <w:p w14:paraId="25FEF0AF" w14:textId="7F809A8A" w:rsidR="00E06B10" w:rsidRPr="00D54313" w:rsidRDefault="00E06B10" w:rsidP="00E06B10">
      <w:pPr>
        <w:jc w:val="center"/>
        <w:rPr>
          <w:b/>
        </w:rPr>
      </w:pPr>
      <w:r w:rsidRPr="00D54313">
        <w:rPr>
          <w:rFonts w:cs="Arial"/>
          <w:b/>
        </w:rPr>
        <w:t xml:space="preserve">ZA JAVNO NAROČILO </w:t>
      </w:r>
      <w:r w:rsidR="00142113" w:rsidRPr="00D54313">
        <w:rPr>
          <w:b/>
        </w:rPr>
        <w:t>JN-B09</w:t>
      </w:r>
      <w:r w:rsidR="00186C4F" w:rsidRPr="00D54313">
        <w:rPr>
          <w:b/>
        </w:rPr>
        <w:t>93</w:t>
      </w:r>
    </w:p>
    <w:p w14:paraId="40642F08" w14:textId="77777777" w:rsidR="00E06B10" w:rsidRPr="00D54313" w:rsidRDefault="00E06B10" w:rsidP="00E06B10">
      <w:pPr>
        <w:jc w:val="center"/>
        <w:rPr>
          <w:b/>
        </w:rPr>
      </w:pPr>
    </w:p>
    <w:p w14:paraId="1D983AD8" w14:textId="219FD56A" w:rsidR="00E06B10" w:rsidRPr="00D54313" w:rsidRDefault="00E06B10" w:rsidP="00FA2D52">
      <w:pPr>
        <w:ind w:right="216"/>
        <w:jc w:val="center"/>
        <w:rPr>
          <w:rFonts w:cs="Arial"/>
          <w:b/>
        </w:rPr>
      </w:pPr>
      <w:r w:rsidRPr="00D54313">
        <w:rPr>
          <w:rFonts w:cs="Arial"/>
          <w:b/>
          <w:bCs/>
          <w:szCs w:val="20"/>
        </w:rPr>
        <w:t xml:space="preserve">Predmet: </w:t>
      </w:r>
      <w:r w:rsidR="00186C4F" w:rsidRPr="00D54313">
        <w:rPr>
          <w:rFonts w:cs="Arial"/>
          <w:b/>
        </w:rPr>
        <w:t>Prenova virtualnega sistema</w:t>
      </w:r>
    </w:p>
    <w:p w14:paraId="796D5E40" w14:textId="77777777" w:rsidR="00CB0ACF" w:rsidRPr="00D54313" w:rsidRDefault="00CB0ACF" w:rsidP="003A140E">
      <w:pPr>
        <w:ind w:right="216"/>
      </w:pPr>
    </w:p>
    <w:p w14:paraId="74162584" w14:textId="77777777" w:rsidR="00E06B10" w:rsidRPr="00D54313" w:rsidRDefault="00E06B10" w:rsidP="00E06B10">
      <w:pPr>
        <w:ind w:right="216"/>
      </w:pPr>
      <w:r w:rsidRPr="00D54313">
        <w:t>Ponudnik vpiše veljavne podatke, ki so javno dosegljivi in po predpisih glede na status in pravno obliko obvezni. Naročnik bo nekatere podatke preverjal tudi po dosegljivih elektronskih bazah.</w:t>
      </w:r>
    </w:p>
    <w:p w14:paraId="10AA29E0" w14:textId="77777777" w:rsidR="00E06B10" w:rsidRPr="00D54313" w:rsidRDefault="00E06B10" w:rsidP="00E06B10">
      <w:pPr>
        <w:ind w:right="216"/>
      </w:pPr>
    </w:p>
    <w:p w14:paraId="6B151FA8" w14:textId="77777777" w:rsidR="00E06B10" w:rsidRPr="00D54313" w:rsidRDefault="00E06B10" w:rsidP="00E06B10">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D54313" w:rsidRPr="00D54313" w14:paraId="6726A0C5" w14:textId="77777777" w:rsidTr="00A25AC2">
        <w:tc>
          <w:tcPr>
            <w:tcW w:w="4788" w:type="dxa"/>
          </w:tcPr>
          <w:p w14:paraId="246C7375" w14:textId="77777777" w:rsidR="00E06B10" w:rsidRPr="00D54313" w:rsidRDefault="00E06B10" w:rsidP="00A25AC2">
            <w:pPr>
              <w:ind w:right="216"/>
              <w:rPr>
                <w:rFonts w:cs="Arial"/>
                <w:sz w:val="18"/>
              </w:rPr>
            </w:pPr>
          </w:p>
          <w:p w14:paraId="6F961A0E" w14:textId="77777777" w:rsidR="00E06B10" w:rsidRPr="00D54313" w:rsidRDefault="00E06B10" w:rsidP="00A25AC2">
            <w:pPr>
              <w:ind w:right="216"/>
              <w:rPr>
                <w:rFonts w:cs="Arial"/>
                <w:sz w:val="18"/>
              </w:rPr>
            </w:pPr>
            <w:r w:rsidRPr="00D54313">
              <w:rPr>
                <w:rFonts w:cs="Arial"/>
                <w:sz w:val="18"/>
              </w:rPr>
              <w:t>ŠTEVILKA PONUDBE:</w:t>
            </w:r>
          </w:p>
          <w:p w14:paraId="6C728105" w14:textId="77777777" w:rsidR="00E06B10" w:rsidRPr="00D54313" w:rsidRDefault="00E06B10" w:rsidP="00A25AC2">
            <w:pPr>
              <w:ind w:right="216"/>
              <w:rPr>
                <w:rFonts w:cs="Arial"/>
                <w:sz w:val="18"/>
              </w:rPr>
            </w:pPr>
          </w:p>
        </w:tc>
        <w:tc>
          <w:tcPr>
            <w:tcW w:w="4500" w:type="dxa"/>
          </w:tcPr>
          <w:p w14:paraId="7FCC996B" w14:textId="77777777" w:rsidR="00E06B10" w:rsidRPr="00D54313" w:rsidRDefault="00E06B10" w:rsidP="00A25AC2">
            <w:pPr>
              <w:ind w:right="216"/>
              <w:rPr>
                <w:rFonts w:cs="Arial"/>
                <w:sz w:val="18"/>
              </w:rPr>
            </w:pPr>
          </w:p>
        </w:tc>
      </w:tr>
      <w:tr w:rsidR="00D54313" w:rsidRPr="00D54313" w14:paraId="311E8099" w14:textId="77777777" w:rsidTr="00A25AC2">
        <w:tc>
          <w:tcPr>
            <w:tcW w:w="4788" w:type="dxa"/>
          </w:tcPr>
          <w:p w14:paraId="4FF28BFE" w14:textId="77777777" w:rsidR="00E06B10" w:rsidRPr="00D54313" w:rsidRDefault="00E06B10" w:rsidP="00A25AC2">
            <w:pPr>
              <w:rPr>
                <w:rFonts w:cs="Arial"/>
                <w:sz w:val="18"/>
              </w:rPr>
            </w:pPr>
          </w:p>
          <w:p w14:paraId="26F174BA" w14:textId="77777777" w:rsidR="00E06B10" w:rsidRPr="00D54313" w:rsidRDefault="00E06B10" w:rsidP="00A25AC2">
            <w:pPr>
              <w:rPr>
                <w:rFonts w:cs="Arial"/>
                <w:sz w:val="18"/>
              </w:rPr>
            </w:pPr>
            <w:r w:rsidRPr="00D54313">
              <w:rPr>
                <w:rFonts w:cs="Arial"/>
                <w:sz w:val="18"/>
              </w:rPr>
              <w:t>FIRMA OZ. IME PONUDNIKA:</w:t>
            </w:r>
          </w:p>
          <w:p w14:paraId="1817DB2A" w14:textId="77777777" w:rsidR="00E06B10" w:rsidRPr="00D54313" w:rsidRDefault="00E06B10" w:rsidP="00A25AC2">
            <w:pPr>
              <w:rPr>
                <w:rFonts w:cs="Arial"/>
                <w:sz w:val="18"/>
              </w:rPr>
            </w:pPr>
          </w:p>
        </w:tc>
        <w:tc>
          <w:tcPr>
            <w:tcW w:w="4500" w:type="dxa"/>
          </w:tcPr>
          <w:p w14:paraId="663F9AB2" w14:textId="77777777" w:rsidR="00E06B10" w:rsidRPr="00D54313" w:rsidRDefault="00E06B10" w:rsidP="00A25AC2">
            <w:pPr>
              <w:rPr>
                <w:rFonts w:cs="Arial"/>
                <w:sz w:val="18"/>
              </w:rPr>
            </w:pPr>
          </w:p>
        </w:tc>
      </w:tr>
      <w:tr w:rsidR="00D54313" w:rsidRPr="00D54313" w14:paraId="5928E437" w14:textId="77777777" w:rsidTr="00A25AC2">
        <w:tc>
          <w:tcPr>
            <w:tcW w:w="4788" w:type="dxa"/>
          </w:tcPr>
          <w:p w14:paraId="7A383091" w14:textId="77777777" w:rsidR="00E06B10" w:rsidRPr="00D54313" w:rsidRDefault="00E06B10" w:rsidP="00A25AC2">
            <w:pPr>
              <w:rPr>
                <w:rFonts w:cs="Arial"/>
                <w:sz w:val="18"/>
              </w:rPr>
            </w:pPr>
          </w:p>
          <w:p w14:paraId="58AC1359" w14:textId="77777777" w:rsidR="00E06B10" w:rsidRPr="00D54313" w:rsidRDefault="00E06B10" w:rsidP="00A25AC2">
            <w:pPr>
              <w:rPr>
                <w:rFonts w:cs="Arial"/>
                <w:sz w:val="18"/>
              </w:rPr>
            </w:pPr>
            <w:r w:rsidRPr="00D54313">
              <w:rPr>
                <w:rFonts w:cs="Arial"/>
                <w:sz w:val="18"/>
              </w:rPr>
              <w:t>PRAVNOORGANIZACIJSKA OBLIKA :</w:t>
            </w:r>
          </w:p>
          <w:p w14:paraId="5C6F3418" w14:textId="77777777" w:rsidR="00E06B10" w:rsidRPr="00D54313" w:rsidRDefault="00E06B10" w:rsidP="00A25AC2">
            <w:pPr>
              <w:rPr>
                <w:rFonts w:cs="Arial"/>
                <w:sz w:val="18"/>
              </w:rPr>
            </w:pPr>
          </w:p>
        </w:tc>
        <w:tc>
          <w:tcPr>
            <w:tcW w:w="4500" w:type="dxa"/>
          </w:tcPr>
          <w:p w14:paraId="312E52BD" w14:textId="77777777" w:rsidR="00E06B10" w:rsidRPr="00D54313" w:rsidRDefault="00E06B10" w:rsidP="00A25AC2">
            <w:pPr>
              <w:rPr>
                <w:rFonts w:cs="Arial"/>
                <w:sz w:val="18"/>
              </w:rPr>
            </w:pPr>
          </w:p>
        </w:tc>
      </w:tr>
      <w:tr w:rsidR="00D54313" w:rsidRPr="00D54313" w14:paraId="24A5C72A" w14:textId="77777777" w:rsidTr="00A25AC2">
        <w:trPr>
          <w:trHeight w:val="820"/>
        </w:trPr>
        <w:tc>
          <w:tcPr>
            <w:tcW w:w="4788" w:type="dxa"/>
          </w:tcPr>
          <w:p w14:paraId="10C7FDBB" w14:textId="77777777" w:rsidR="00E06B10" w:rsidRPr="00D54313" w:rsidRDefault="00E06B10" w:rsidP="00A25AC2">
            <w:pPr>
              <w:rPr>
                <w:rFonts w:cs="Arial"/>
                <w:sz w:val="18"/>
              </w:rPr>
            </w:pPr>
          </w:p>
          <w:p w14:paraId="635DAA0D" w14:textId="77777777" w:rsidR="00E06B10" w:rsidRPr="00D54313" w:rsidRDefault="00E06B10" w:rsidP="00A25AC2">
            <w:pPr>
              <w:rPr>
                <w:rFonts w:cs="Arial"/>
                <w:sz w:val="18"/>
              </w:rPr>
            </w:pPr>
            <w:r w:rsidRPr="00D54313">
              <w:rPr>
                <w:rFonts w:cs="Arial"/>
                <w:sz w:val="18"/>
              </w:rPr>
              <w:t xml:space="preserve">PONUDNIK JE MSP (mikro, majhno ali srednje veliko podjetje) </w:t>
            </w:r>
            <w:r w:rsidRPr="00D54313">
              <w:rPr>
                <w:rFonts w:cs="Arial"/>
                <w:i/>
                <w:sz w:val="18"/>
              </w:rPr>
              <w:t>– ustrezno obkrožite</w:t>
            </w:r>
          </w:p>
        </w:tc>
        <w:tc>
          <w:tcPr>
            <w:tcW w:w="4500" w:type="dxa"/>
            <w:vAlign w:val="center"/>
          </w:tcPr>
          <w:p w14:paraId="1B519AA1" w14:textId="5556F234" w:rsidR="00E06B10" w:rsidRPr="00D54313" w:rsidRDefault="00E06B10" w:rsidP="00A25AC2">
            <w:pPr>
              <w:jc w:val="center"/>
              <w:rPr>
                <w:rFonts w:cs="Arial"/>
                <w:sz w:val="18"/>
              </w:rPr>
            </w:pPr>
            <w:r w:rsidRPr="00D54313">
              <w:rPr>
                <w:rFonts w:cs="Arial"/>
                <w:sz w:val="18"/>
              </w:rPr>
              <w:t>DA</w:t>
            </w:r>
            <w:r w:rsidR="007E1BC6" w:rsidRPr="00D54313">
              <w:rPr>
                <w:rFonts w:cs="Arial"/>
                <w:sz w:val="18"/>
              </w:rPr>
              <w:t xml:space="preserve">       </w:t>
            </w:r>
            <w:r w:rsidRPr="00D54313">
              <w:rPr>
                <w:rFonts w:cs="Arial"/>
                <w:sz w:val="18"/>
              </w:rPr>
              <w:t>NE</w:t>
            </w:r>
          </w:p>
        </w:tc>
      </w:tr>
      <w:tr w:rsidR="00D54313" w:rsidRPr="00D54313" w14:paraId="537BCD2D" w14:textId="77777777" w:rsidTr="00A25AC2">
        <w:tc>
          <w:tcPr>
            <w:tcW w:w="4788" w:type="dxa"/>
          </w:tcPr>
          <w:p w14:paraId="06D66456" w14:textId="77777777" w:rsidR="00E06B10" w:rsidRPr="00D54313" w:rsidRDefault="00E06B10" w:rsidP="00A25AC2">
            <w:pPr>
              <w:rPr>
                <w:rFonts w:cs="Arial"/>
                <w:sz w:val="18"/>
              </w:rPr>
            </w:pPr>
          </w:p>
          <w:p w14:paraId="69D3F50E" w14:textId="77777777" w:rsidR="00E06B10" w:rsidRPr="00D54313" w:rsidRDefault="00E06B10" w:rsidP="00A25AC2">
            <w:pPr>
              <w:rPr>
                <w:rFonts w:cs="Arial"/>
                <w:sz w:val="18"/>
              </w:rPr>
            </w:pPr>
            <w:r w:rsidRPr="00D54313">
              <w:rPr>
                <w:rFonts w:cs="Arial"/>
                <w:sz w:val="18"/>
              </w:rPr>
              <w:t>NASLOV PONUDNIKA:</w:t>
            </w:r>
          </w:p>
          <w:p w14:paraId="036D14AC" w14:textId="77777777" w:rsidR="00E06B10" w:rsidRPr="00D54313" w:rsidRDefault="00E06B10" w:rsidP="00A25AC2">
            <w:pPr>
              <w:rPr>
                <w:rFonts w:cs="Arial"/>
                <w:sz w:val="18"/>
              </w:rPr>
            </w:pPr>
          </w:p>
        </w:tc>
        <w:tc>
          <w:tcPr>
            <w:tcW w:w="4500" w:type="dxa"/>
          </w:tcPr>
          <w:p w14:paraId="0ABEC442" w14:textId="77777777" w:rsidR="00E06B10" w:rsidRPr="00D54313" w:rsidRDefault="00E06B10" w:rsidP="00A25AC2">
            <w:pPr>
              <w:rPr>
                <w:rFonts w:cs="Arial"/>
                <w:sz w:val="18"/>
              </w:rPr>
            </w:pPr>
          </w:p>
        </w:tc>
      </w:tr>
      <w:tr w:rsidR="00D54313" w:rsidRPr="00D54313" w14:paraId="4E68823E" w14:textId="77777777" w:rsidTr="00A25AC2">
        <w:tc>
          <w:tcPr>
            <w:tcW w:w="4788" w:type="dxa"/>
          </w:tcPr>
          <w:p w14:paraId="4F7B0FD6" w14:textId="77777777" w:rsidR="00E06B10" w:rsidRPr="00D54313" w:rsidRDefault="00E06B10" w:rsidP="00A25AC2">
            <w:pPr>
              <w:rPr>
                <w:rFonts w:cs="Arial"/>
                <w:sz w:val="18"/>
              </w:rPr>
            </w:pPr>
          </w:p>
          <w:p w14:paraId="3F1B7270" w14:textId="77777777" w:rsidR="00E06B10" w:rsidRPr="00D54313" w:rsidRDefault="00E06B10" w:rsidP="00A25AC2">
            <w:pPr>
              <w:rPr>
                <w:rFonts w:cs="Arial"/>
                <w:sz w:val="18"/>
              </w:rPr>
            </w:pPr>
            <w:r w:rsidRPr="00D54313">
              <w:rPr>
                <w:rFonts w:cs="Arial"/>
                <w:sz w:val="18"/>
              </w:rPr>
              <w:t>ŠT. TRANSAKCIJSKEGA (POSLOVNEGA) RAČUNA:</w:t>
            </w:r>
          </w:p>
          <w:p w14:paraId="1B020988" w14:textId="77777777" w:rsidR="00E06B10" w:rsidRPr="00D54313" w:rsidRDefault="00E06B10" w:rsidP="00A25AC2">
            <w:pPr>
              <w:rPr>
                <w:rFonts w:cs="Arial"/>
                <w:sz w:val="18"/>
              </w:rPr>
            </w:pPr>
          </w:p>
        </w:tc>
        <w:tc>
          <w:tcPr>
            <w:tcW w:w="4500" w:type="dxa"/>
          </w:tcPr>
          <w:p w14:paraId="38346DE3" w14:textId="77777777" w:rsidR="00E06B10" w:rsidRPr="00D54313" w:rsidRDefault="00E06B10" w:rsidP="00A25AC2">
            <w:pPr>
              <w:rPr>
                <w:rFonts w:cs="Arial"/>
                <w:sz w:val="18"/>
              </w:rPr>
            </w:pPr>
          </w:p>
        </w:tc>
      </w:tr>
      <w:tr w:rsidR="00D54313" w:rsidRPr="00D54313" w14:paraId="5B0B984C" w14:textId="77777777" w:rsidTr="00A25AC2">
        <w:tc>
          <w:tcPr>
            <w:tcW w:w="4788" w:type="dxa"/>
          </w:tcPr>
          <w:p w14:paraId="1A596A21" w14:textId="77777777" w:rsidR="00E06B10" w:rsidRPr="00D54313" w:rsidRDefault="00E06B10" w:rsidP="00A25AC2">
            <w:pPr>
              <w:rPr>
                <w:rFonts w:cs="Arial"/>
                <w:sz w:val="18"/>
              </w:rPr>
            </w:pPr>
          </w:p>
          <w:p w14:paraId="73493326" w14:textId="77777777" w:rsidR="00E06B10" w:rsidRPr="00D54313" w:rsidRDefault="00E06B10" w:rsidP="00A25AC2">
            <w:pPr>
              <w:rPr>
                <w:rFonts w:cs="Arial"/>
                <w:sz w:val="18"/>
              </w:rPr>
            </w:pPr>
            <w:r w:rsidRPr="00D54313">
              <w:rPr>
                <w:rFonts w:cs="Arial"/>
                <w:sz w:val="18"/>
              </w:rPr>
              <w:t>NASLOV BANKE:</w:t>
            </w:r>
          </w:p>
          <w:p w14:paraId="5A3C3DBA" w14:textId="77777777" w:rsidR="00E06B10" w:rsidRPr="00D54313" w:rsidRDefault="00E06B10" w:rsidP="00A25AC2">
            <w:pPr>
              <w:rPr>
                <w:rFonts w:cs="Arial"/>
                <w:sz w:val="18"/>
              </w:rPr>
            </w:pPr>
          </w:p>
        </w:tc>
        <w:tc>
          <w:tcPr>
            <w:tcW w:w="4500" w:type="dxa"/>
          </w:tcPr>
          <w:p w14:paraId="5418EB66" w14:textId="77777777" w:rsidR="00E06B10" w:rsidRPr="00D54313" w:rsidRDefault="00E06B10" w:rsidP="00A25AC2">
            <w:pPr>
              <w:rPr>
                <w:rFonts w:cs="Arial"/>
                <w:sz w:val="18"/>
              </w:rPr>
            </w:pPr>
          </w:p>
        </w:tc>
      </w:tr>
      <w:tr w:rsidR="00D54313" w:rsidRPr="00D54313" w14:paraId="188066E8" w14:textId="77777777" w:rsidTr="00A25AC2">
        <w:tc>
          <w:tcPr>
            <w:tcW w:w="4788" w:type="dxa"/>
          </w:tcPr>
          <w:p w14:paraId="66DE7931" w14:textId="77777777" w:rsidR="00E06B10" w:rsidRPr="00D54313" w:rsidRDefault="00E06B10" w:rsidP="00A25AC2">
            <w:pPr>
              <w:rPr>
                <w:rFonts w:cs="Arial"/>
                <w:sz w:val="18"/>
              </w:rPr>
            </w:pPr>
          </w:p>
          <w:p w14:paraId="7FDC47FB" w14:textId="77777777" w:rsidR="00E06B10" w:rsidRPr="00D54313" w:rsidRDefault="00E06B10" w:rsidP="00A25AC2">
            <w:pPr>
              <w:rPr>
                <w:rFonts w:cs="Arial"/>
                <w:sz w:val="18"/>
              </w:rPr>
            </w:pPr>
            <w:r w:rsidRPr="00D54313">
              <w:rPr>
                <w:rFonts w:cs="Arial"/>
                <w:sz w:val="18"/>
              </w:rPr>
              <w:t>KONTAK. OSEBA, ODGOVORNA ZA PONUDBO:</w:t>
            </w:r>
          </w:p>
          <w:p w14:paraId="40C259B3" w14:textId="77777777" w:rsidR="00E06B10" w:rsidRPr="00D54313" w:rsidRDefault="00E06B10" w:rsidP="00A25AC2">
            <w:pPr>
              <w:rPr>
                <w:rFonts w:cs="Arial"/>
                <w:sz w:val="18"/>
              </w:rPr>
            </w:pPr>
          </w:p>
        </w:tc>
        <w:tc>
          <w:tcPr>
            <w:tcW w:w="4500" w:type="dxa"/>
          </w:tcPr>
          <w:p w14:paraId="7AF8090E" w14:textId="77777777" w:rsidR="00E06B10" w:rsidRPr="00D54313" w:rsidRDefault="00E06B10" w:rsidP="00A25AC2">
            <w:pPr>
              <w:rPr>
                <w:rFonts w:cs="Arial"/>
                <w:sz w:val="18"/>
              </w:rPr>
            </w:pPr>
          </w:p>
        </w:tc>
      </w:tr>
      <w:tr w:rsidR="00D54313" w:rsidRPr="00D54313" w14:paraId="44EF547E" w14:textId="77777777" w:rsidTr="00A25AC2">
        <w:tc>
          <w:tcPr>
            <w:tcW w:w="4788" w:type="dxa"/>
          </w:tcPr>
          <w:p w14:paraId="10F89FD6" w14:textId="77777777" w:rsidR="00E06B10" w:rsidRPr="00D54313" w:rsidRDefault="00E06B10" w:rsidP="00A25AC2">
            <w:pPr>
              <w:rPr>
                <w:rFonts w:cs="Arial"/>
                <w:sz w:val="18"/>
              </w:rPr>
            </w:pPr>
          </w:p>
          <w:p w14:paraId="2D188825" w14:textId="0DB6F1A4" w:rsidR="00E06B10" w:rsidRPr="00D54313" w:rsidRDefault="00E06B10" w:rsidP="00A25AC2">
            <w:pPr>
              <w:ind w:right="-108"/>
              <w:jc w:val="left"/>
              <w:rPr>
                <w:rFonts w:cs="Arial"/>
                <w:sz w:val="18"/>
              </w:rPr>
            </w:pPr>
            <w:r w:rsidRPr="00D54313">
              <w:rPr>
                <w:rFonts w:cs="Arial"/>
                <w:sz w:val="18"/>
              </w:rPr>
              <w:t>ELEKTRONSKI NASLOV KONTAKTNE OSEBE, TELEFON:</w:t>
            </w:r>
          </w:p>
          <w:p w14:paraId="212BBE26" w14:textId="77777777" w:rsidR="00E06B10" w:rsidRPr="00D54313" w:rsidRDefault="00E06B10" w:rsidP="00A25AC2">
            <w:pPr>
              <w:ind w:right="-108"/>
              <w:jc w:val="left"/>
              <w:rPr>
                <w:rFonts w:cs="Arial"/>
                <w:sz w:val="18"/>
              </w:rPr>
            </w:pPr>
          </w:p>
        </w:tc>
        <w:tc>
          <w:tcPr>
            <w:tcW w:w="4500" w:type="dxa"/>
          </w:tcPr>
          <w:p w14:paraId="262A6EF4" w14:textId="77777777" w:rsidR="00E06B10" w:rsidRPr="00D54313" w:rsidRDefault="00E06B10" w:rsidP="00A25AC2">
            <w:pPr>
              <w:rPr>
                <w:rFonts w:cs="Arial"/>
                <w:sz w:val="18"/>
              </w:rPr>
            </w:pPr>
          </w:p>
        </w:tc>
      </w:tr>
      <w:tr w:rsidR="00D54313" w:rsidRPr="00D54313" w14:paraId="0882C9ED" w14:textId="77777777" w:rsidTr="00A25AC2">
        <w:tc>
          <w:tcPr>
            <w:tcW w:w="4788" w:type="dxa"/>
          </w:tcPr>
          <w:p w14:paraId="2C89350D" w14:textId="77777777" w:rsidR="00E06B10" w:rsidRPr="00D54313" w:rsidRDefault="00E06B10" w:rsidP="00A25AC2">
            <w:pPr>
              <w:rPr>
                <w:rFonts w:cs="Arial"/>
                <w:sz w:val="18"/>
              </w:rPr>
            </w:pPr>
          </w:p>
          <w:p w14:paraId="26C4EDF2" w14:textId="77777777" w:rsidR="00E06B10" w:rsidRPr="00D54313" w:rsidRDefault="00E06B10" w:rsidP="00A25AC2">
            <w:pPr>
              <w:rPr>
                <w:rFonts w:cs="Arial"/>
                <w:sz w:val="18"/>
              </w:rPr>
            </w:pPr>
            <w:r w:rsidRPr="00D54313">
              <w:rPr>
                <w:rFonts w:cs="Arial"/>
                <w:sz w:val="18"/>
              </w:rPr>
              <w:t>DAVČNA ŠTEVILKA PONUDNIKA:</w:t>
            </w:r>
          </w:p>
          <w:p w14:paraId="6BE9158F" w14:textId="77777777" w:rsidR="00E06B10" w:rsidRPr="00D54313" w:rsidRDefault="00E06B10" w:rsidP="00A25AC2">
            <w:pPr>
              <w:rPr>
                <w:rFonts w:cs="Arial"/>
                <w:sz w:val="18"/>
              </w:rPr>
            </w:pPr>
          </w:p>
        </w:tc>
        <w:tc>
          <w:tcPr>
            <w:tcW w:w="4500" w:type="dxa"/>
          </w:tcPr>
          <w:p w14:paraId="67ECF513" w14:textId="77777777" w:rsidR="00E06B10" w:rsidRPr="00D54313" w:rsidRDefault="00E06B10" w:rsidP="00A25AC2">
            <w:pPr>
              <w:pStyle w:val="Header"/>
              <w:rPr>
                <w:rFonts w:ascii="Arial" w:hAnsi="Arial" w:cs="Arial"/>
                <w:sz w:val="18"/>
                <w:lang w:val="sl-SI"/>
              </w:rPr>
            </w:pPr>
          </w:p>
        </w:tc>
      </w:tr>
      <w:tr w:rsidR="00D54313" w:rsidRPr="00D54313" w14:paraId="59BD4049" w14:textId="77777777" w:rsidTr="00A25AC2">
        <w:tc>
          <w:tcPr>
            <w:tcW w:w="4788" w:type="dxa"/>
          </w:tcPr>
          <w:p w14:paraId="1C892B6B" w14:textId="77777777" w:rsidR="00E06B10" w:rsidRPr="00D54313" w:rsidRDefault="00E06B10" w:rsidP="00A25AC2">
            <w:pPr>
              <w:rPr>
                <w:rFonts w:cs="Arial"/>
                <w:sz w:val="18"/>
              </w:rPr>
            </w:pPr>
          </w:p>
          <w:p w14:paraId="555362B0" w14:textId="77777777" w:rsidR="00E06B10" w:rsidRPr="00D54313" w:rsidRDefault="00E06B10" w:rsidP="00A25AC2">
            <w:pPr>
              <w:rPr>
                <w:rFonts w:cs="Arial"/>
                <w:sz w:val="18"/>
              </w:rPr>
            </w:pPr>
            <w:r w:rsidRPr="00D54313">
              <w:rPr>
                <w:rFonts w:cs="Arial"/>
                <w:sz w:val="18"/>
              </w:rPr>
              <w:t>MATIČNA ŠTEVILKA PONUDNIKA:</w:t>
            </w:r>
          </w:p>
          <w:p w14:paraId="7AFDEA54" w14:textId="77777777" w:rsidR="00E06B10" w:rsidRPr="00D54313" w:rsidRDefault="00E06B10" w:rsidP="00A25AC2">
            <w:pPr>
              <w:rPr>
                <w:rFonts w:cs="Arial"/>
                <w:sz w:val="18"/>
              </w:rPr>
            </w:pPr>
          </w:p>
        </w:tc>
        <w:tc>
          <w:tcPr>
            <w:tcW w:w="4500" w:type="dxa"/>
          </w:tcPr>
          <w:p w14:paraId="7A138409" w14:textId="77777777" w:rsidR="00E06B10" w:rsidRPr="00D54313" w:rsidRDefault="00E06B10" w:rsidP="00A25AC2">
            <w:pPr>
              <w:pStyle w:val="Header"/>
              <w:rPr>
                <w:rFonts w:ascii="Arial" w:hAnsi="Arial" w:cs="Arial"/>
                <w:sz w:val="18"/>
                <w:lang w:val="sl-SI"/>
              </w:rPr>
            </w:pPr>
          </w:p>
        </w:tc>
      </w:tr>
      <w:tr w:rsidR="00D54313" w:rsidRPr="00D54313" w14:paraId="181261DD" w14:textId="77777777" w:rsidTr="00A25AC2">
        <w:tc>
          <w:tcPr>
            <w:tcW w:w="4788" w:type="dxa"/>
          </w:tcPr>
          <w:p w14:paraId="4C580377" w14:textId="77777777" w:rsidR="00E06B10" w:rsidRPr="00D54313" w:rsidRDefault="00E06B10" w:rsidP="00A25AC2">
            <w:pPr>
              <w:rPr>
                <w:rFonts w:cs="Arial"/>
                <w:sz w:val="18"/>
              </w:rPr>
            </w:pPr>
          </w:p>
          <w:p w14:paraId="6789C8FD" w14:textId="77777777" w:rsidR="00E06B10" w:rsidRPr="00D54313" w:rsidRDefault="00E06B10" w:rsidP="00A25AC2">
            <w:pPr>
              <w:rPr>
                <w:rFonts w:cs="Arial"/>
                <w:sz w:val="18"/>
              </w:rPr>
            </w:pPr>
            <w:r w:rsidRPr="00D54313">
              <w:rPr>
                <w:rFonts w:cs="Arial"/>
                <w:sz w:val="18"/>
              </w:rPr>
              <w:t>ODGOVORNA OSEBA ZA PODPIS POGODBE:</w:t>
            </w:r>
          </w:p>
          <w:p w14:paraId="2BF08D2B" w14:textId="77777777" w:rsidR="00E06B10" w:rsidRPr="00D54313" w:rsidRDefault="00E06B10" w:rsidP="00A25AC2">
            <w:pPr>
              <w:rPr>
                <w:rFonts w:cs="Arial"/>
                <w:sz w:val="18"/>
              </w:rPr>
            </w:pPr>
          </w:p>
        </w:tc>
        <w:tc>
          <w:tcPr>
            <w:tcW w:w="4500" w:type="dxa"/>
          </w:tcPr>
          <w:p w14:paraId="46647CBE" w14:textId="77777777" w:rsidR="00E06B10" w:rsidRPr="00D54313" w:rsidRDefault="00E06B10" w:rsidP="00A25AC2">
            <w:pPr>
              <w:rPr>
                <w:rFonts w:cs="Arial"/>
                <w:sz w:val="18"/>
              </w:rPr>
            </w:pPr>
          </w:p>
        </w:tc>
      </w:tr>
      <w:tr w:rsidR="00E06B10" w:rsidRPr="00D54313" w14:paraId="0B3887DD" w14:textId="77777777" w:rsidTr="00A25AC2">
        <w:tc>
          <w:tcPr>
            <w:tcW w:w="4788" w:type="dxa"/>
          </w:tcPr>
          <w:p w14:paraId="144110C9" w14:textId="77777777" w:rsidR="00E06B10" w:rsidRPr="00D54313" w:rsidRDefault="00E06B10" w:rsidP="00A25AC2">
            <w:pPr>
              <w:rPr>
                <w:rFonts w:cs="Arial"/>
                <w:sz w:val="18"/>
              </w:rPr>
            </w:pPr>
          </w:p>
          <w:p w14:paraId="1F2DBD06" w14:textId="77777777" w:rsidR="00E06B10" w:rsidRPr="00D54313" w:rsidRDefault="00E06B10" w:rsidP="00A25AC2">
            <w:pPr>
              <w:rPr>
                <w:rFonts w:cs="Arial"/>
                <w:sz w:val="18"/>
              </w:rPr>
            </w:pPr>
            <w:r w:rsidRPr="00D54313">
              <w:rPr>
                <w:rFonts w:cs="Arial"/>
                <w:sz w:val="18"/>
              </w:rPr>
              <w:t>NAZIV ODGOVORNE OSEBE ZA PODPIS POGODBE:</w:t>
            </w:r>
          </w:p>
          <w:p w14:paraId="38B94607" w14:textId="77777777" w:rsidR="00E06B10" w:rsidRPr="00D54313" w:rsidRDefault="00E06B10" w:rsidP="00A25AC2">
            <w:pPr>
              <w:rPr>
                <w:rFonts w:cs="Arial"/>
                <w:sz w:val="18"/>
              </w:rPr>
            </w:pPr>
          </w:p>
        </w:tc>
        <w:tc>
          <w:tcPr>
            <w:tcW w:w="4500" w:type="dxa"/>
          </w:tcPr>
          <w:p w14:paraId="36C052E2" w14:textId="77777777" w:rsidR="00E06B10" w:rsidRPr="00D54313" w:rsidRDefault="00E06B10" w:rsidP="00A25AC2">
            <w:pPr>
              <w:rPr>
                <w:rFonts w:cs="Arial"/>
                <w:sz w:val="18"/>
              </w:rPr>
            </w:pPr>
          </w:p>
        </w:tc>
      </w:tr>
    </w:tbl>
    <w:p w14:paraId="0CAB2D76" w14:textId="77777777" w:rsidR="00E06B10" w:rsidRPr="00D54313" w:rsidRDefault="00E06B10" w:rsidP="00E06B10">
      <w:pPr>
        <w:ind w:right="216"/>
      </w:pPr>
    </w:p>
    <w:p w14:paraId="1DFBCD54" w14:textId="5BB293E3" w:rsidR="00E06B10" w:rsidRPr="00D54313" w:rsidRDefault="00E06B10" w:rsidP="00E06B10">
      <w:pPr>
        <w:tabs>
          <w:tab w:val="center" w:pos="1440"/>
          <w:tab w:val="center" w:pos="4320"/>
          <w:tab w:val="center" w:pos="7200"/>
        </w:tabs>
        <w:spacing w:line="360" w:lineRule="auto"/>
        <w:rPr>
          <w:bCs/>
        </w:rPr>
      </w:pPr>
      <w:r w:rsidRPr="00D54313">
        <w:rPr>
          <w:b/>
          <w:bCs/>
        </w:rPr>
        <w:t xml:space="preserve">Veljavnost ponudbe: ……………………. </w:t>
      </w:r>
      <w:r w:rsidRPr="00D54313">
        <w:rPr>
          <w:bCs/>
          <w:i/>
          <w:sz w:val="16"/>
          <w:szCs w:val="16"/>
        </w:rPr>
        <w:t>(najmanj do</w:t>
      </w:r>
      <w:r w:rsidR="004708BD" w:rsidRPr="00D54313">
        <w:rPr>
          <w:bCs/>
          <w:i/>
          <w:sz w:val="16"/>
          <w:szCs w:val="16"/>
        </w:rPr>
        <w:t xml:space="preserve"> </w:t>
      </w:r>
      <w:r w:rsidR="000E36B9">
        <w:rPr>
          <w:bCs/>
          <w:i/>
          <w:sz w:val="16"/>
          <w:szCs w:val="16"/>
        </w:rPr>
        <w:t>1. 10. 2022</w:t>
      </w:r>
      <w:r w:rsidRPr="00D54313">
        <w:rPr>
          <w:bCs/>
        </w:rPr>
        <w:t>)</w:t>
      </w:r>
    </w:p>
    <w:p w14:paraId="1A75E2BB" w14:textId="61404D45" w:rsidR="00E06B10" w:rsidRPr="00D54313" w:rsidRDefault="00E06B10" w:rsidP="00E06B10">
      <w:pPr>
        <w:tabs>
          <w:tab w:val="center" w:pos="1440"/>
          <w:tab w:val="center" w:pos="4320"/>
          <w:tab w:val="center" w:pos="7200"/>
        </w:tabs>
        <w:spacing w:line="360" w:lineRule="auto"/>
      </w:pPr>
    </w:p>
    <w:p w14:paraId="7AE143D4" w14:textId="2EF40E35" w:rsidR="00CB0ACF" w:rsidRPr="00D54313" w:rsidRDefault="00CB0ACF" w:rsidP="00E06B10">
      <w:pPr>
        <w:tabs>
          <w:tab w:val="center" w:pos="1440"/>
          <w:tab w:val="center" w:pos="4320"/>
          <w:tab w:val="center" w:pos="7200"/>
        </w:tabs>
        <w:spacing w:line="360" w:lineRule="auto"/>
      </w:pPr>
    </w:p>
    <w:p w14:paraId="63D1DA33" w14:textId="04ACB34B" w:rsidR="00CB0ACF" w:rsidRPr="00D54313" w:rsidRDefault="00CB0ACF" w:rsidP="00E06B10">
      <w:pPr>
        <w:tabs>
          <w:tab w:val="center" w:pos="1440"/>
          <w:tab w:val="center" w:pos="4320"/>
          <w:tab w:val="center" w:pos="7200"/>
        </w:tabs>
        <w:spacing w:line="360" w:lineRule="auto"/>
      </w:pPr>
    </w:p>
    <w:p w14:paraId="7066F2C6" w14:textId="77777777" w:rsidR="00CB0ACF" w:rsidRPr="00D54313" w:rsidRDefault="00CB0ACF" w:rsidP="00E06B10">
      <w:pPr>
        <w:tabs>
          <w:tab w:val="center" w:pos="1440"/>
          <w:tab w:val="center" w:pos="4320"/>
          <w:tab w:val="center" w:pos="7200"/>
        </w:tabs>
        <w:spacing w:line="360" w:lineRule="auto"/>
      </w:pPr>
    </w:p>
    <w:p w14:paraId="3787D4FC" w14:textId="77777777" w:rsidR="00E06B10" w:rsidRPr="00D54313" w:rsidRDefault="00E06B10" w:rsidP="00E06B10">
      <w:pPr>
        <w:tabs>
          <w:tab w:val="center" w:pos="1440"/>
          <w:tab w:val="center" w:pos="4320"/>
          <w:tab w:val="center" w:pos="7200"/>
        </w:tabs>
        <w:spacing w:line="360" w:lineRule="auto"/>
      </w:pPr>
      <w:r w:rsidRPr="00D54313">
        <w:tab/>
        <w:t xml:space="preserve">Kraj in datum: </w:t>
      </w:r>
      <w:r w:rsidRPr="00D54313">
        <w:tab/>
        <w:t>Žig:</w:t>
      </w:r>
      <w:r w:rsidRPr="00D54313">
        <w:tab/>
        <w:t>Podpis zastopnika</w:t>
      </w:r>
    </w:p>
    <w:p w14:paraId="71029219" w14:textId="77777777" w:rsidR="00E06B10" w:rsidRPr="00D54313" w:rsidRDefault="00E06B10" w:rsidP="00E06B10">
      <w:pPr>
        <w:tabs>
          <w:tab w:val="center" w:pos="1440"/>
          <w:tab w:val="center" w:pos="4320"/>
          <w:tab w:val="center" w:pos="7200"/>
        </w:tabs>
        <w:spacing w:line="360" w:lineRule="auto"/>
      </w:pPr>
      <w:r w:rsidRPr="00D54313">
        <w:tab/>
      </w:r>
      <w:r w:rsidRPr="00D54313">
        <w:tab/>
      </w:r>
      <w:r w:rsidRPr="00D54313">
        <w:tab/>
        <w:t>oz. prokurista:</w:t>
      </w:r>
    </w:p>
    <w:p w14:paraId="0AABBF06" w14:textId="77777777" w:rsidR="00E06B10" w:rsidRPr="00D54313" w:rsidRDefault="00E06B10" w:rsidP="00E06B10">
      <w:pPr>
        <w:tabs>
          <w:tab w:val="center" w:pos="1440"/>
          <w:tab w:val="center" w:pos="4320"/>
          <w:tab w:val="center" w:pos="7200"/>
        </w:tabs>
        <w:spacing w:line="360" w:lineRule="auto"/>
      </w:pPr>
    </w:p>
    <w:p w14:paraId="79CBF90E" w14:textId="77777777" w:rsidR="00E06B10" w:rsidRPr="00D54313" w:rsidRDefault="00E06B10" w:rsidP="00E06B10">
      <w:pPr>
        <w:tabs>
          <w:tab w:val="center" w:pos="1440"/>
          <w:tab w:val="center" w:pos="4320"/>
          <w:tab w:val="center" w:pos="7200"/>
        </w:tabs>
      </w:pPr>
      <w:r w:rsidRPr="00D54313">
        <w:tab/>
        <w:t>........................................</w:t>
      </w:r>
      <w:r w:rsidRPr="00D54313">
        <w:tab/>
      </w:r>
      <w:r w:rsidRPr="00D54313">
        <w:tab/>
        <w:t>...........................................</w:t>
      </w:r>
    </w:p>
    <w:p w14:paraId="14BB20E5" w14:textId="77777777" w:rsidR="00E06B10" w:rsidRPr="00D54313" w:rsidRDefault="00E06B10" w:rsidP="00E06B10">
      <w:pPr>
        <w:jc w:val="right"/>
        <w:rPr>
          <w:b/>
        </w:rPr>
      </w:pPr>
      <w:r w:rsidRPr="00D54313">
        <w:rPr>
          <w:b/>
        </w:rPr>
        <w:lastRenderedPageBreak/>
        <w:t>OBR-2</w:t>
      </w:r>
    </w:p>
    <w:p w14:paraId="69E99DEC" w14:textId="77777777" w:rsidR="00E06B10" w:rsidRPr="00D54313" w:rsidRDefault="00E06B10" w:rsidP="00E06B10">
      <w:pPr>
        <w:framePr w:hSpace="141" w:wrap="around" w:vAnchor="text" w:hAnchor="page" w:x="6632" w:y="1"/>
        <w:rPr>
          <w:rFonts w:cs="Arial"/>
        </w:rPr>
      </w:pPr>
    </w:p>
    <w:p w14:paraId="425C516F" w14:textId="3FDA70A5" w:rsidR="00E06B10" w:rsidRPr="00D54313" w:rsidRDefault="00E06B10" w:rsidP="00DF65EB"/>
    <w:p w14:paraId="3A2034B8" w14:textId="77777777" w:rsidR="00DF65EB" w:rsidRPr="00D54313" w:rsidRDefault="00DF65EB" w:rsidP="00DF65EB"/>
    <w:p w14:paraId="6AACDBF9" w14:textId="13509173" w:rsidR="00E06B10" w:rsidRPr="00D54313" w:rsidRDefault="00E06B10" w:rsidP="00E06B10">
      <w:pPr>
        <w:pStyle w:val="Heading2"/>
        <w:numPr>
          <w:ilvl w:val="0"/>
          <w:numId w:val="0"/>
        </w:numPr>
        <w:jc w:val="center"/>
        <w:rPr>
          <w:b/>
          <w:bCs/>
        </w:rPr>
      </w:pPr>
      <w:bookmarkStart w:id="160" w:name="_Toc106865728"/>
      <w:r w:rsidRPr="00D54313">
        <w:rPr>
          <w:b/>
          <w:bCs/>
        </w:rPr>
        <w:t>Izjava o sprejem</w:t>
      </w:r>
      <w:r w:rsidR="00DF65EB" w:rsidRPr="00D54313">
        <w:rPr>
          <w:b/>
          <w:bCs/>
        </w:rPr>
        <w:t>anju</w:t>
      </w:r>
      <w:r w:rsidRPr="00D54313">
        <w:rPr>
          <w:b/>
          <w:bCs/>
        </w:rPr>
        <w:t xml:space="preserve"> pogojev javnega naročila</w:t>
      </w:r>
      <w:bookmarkEnd w:id="160"/>
    </w:p>
    <w:p w14:paraId="047FD8B2" w14:textId="0A721F17" w:rsidR="00E06B10" w:rsidRPr="00D54313" w:rsidRDefault="003A140E" w:rsidP="00E06B10">
      <w:pPr>
        <w:jc w:val="center"/>
        <w:rPr>
          <w:b/>
        </w:rPr>
      </w:pPr>
      <w:r w:rsidRPr="00D54313">
        <w:rPr>
          <w:b/>
        </w:rPr>
        <w:t>POD OZNAKO</w:t>
      </w:r>
      <w:r w:rsidR="00A5355C" w:rsidRPr="00D54313">
        <w:rPr>
          <w:b/>
        </w:rPr>
        <w:t xml:space="preserve"> </w:t>
      </w:r>
      <w:r w:rsidR="00142113" w:rsidRPr="00D54313">
        <w:rPr>
          <w:b/>
        </w:rPr>
        <w:t>JN-B09</w:t>
      </w:r>
      <w:r w:rsidR="00186C4F" w:rsidRPr="00D54313">
        <w:rPr>
          <w:b/>
        </w:rPr>
        <w:t>93</w:t>
      </w:r>
    </w:p>
    <w:p w14:paraId="37A8D418" w14:textId="77777777" w:rsidR="00E06B10" w:rsidRPr="00D54313" w:rsidRDefault="00E06B10" w:rsidP="00E06B10"/>
    <w:p w14:paraId="64FA7F0B" w14:textId="77777777" w:rsidR="00E06B10" w:rsidRPr="00D54313" w:rsidRDefault="00E06B10" w:rsidP="00E06B10"/>
    <w:p w14:paraId="10B5D22A" w14:textId="4779CBBC" w:rsidR="00E06B10" w:rsidRPr="00D54313" w:rsidRDefault="00E06B10" w:rsidP="00E06B10"/>
    <w:p w14:paraId="2689B5EE" w14:textId="77777777" w:rsidR="003A140E" w:rsidRPr="00D54313" w:rsidRDefault="003A140E" w:rsidP="00E06B10"/>
    <w:p w14:paraId="2A4C6176" w14:textId="77777777" w:rsidR="00E06B10" w:rsidRPr="00D54313" w:rsidRDefault="00E06B10" w:rsidP="00E06B10">
      <w:pPr>
        <w:spacing w:line="360" w:lineRule="auto"/>
        <w:rPr>
          <w:b/>
          <w:bCs/>
        </w:rPr>
      </w:pPr>
      <w:r w:rsidRPr="00D54313">
        <w:rPr>
          <w:b/>
          <w:bCs/>
        </w:rPr>
        <w:t>Ponudnik:</w:t>
      </w:r>
    </w:p>
    <w:p w14:paraId="4F43BB4A" w14:textId="77777777" w:rsidR="00E06B10" w:rsidRPr="00D54313" w:rsidRDefault="00E06B10" w:rsidP="00E06B10">
      <w:pPr>
        <w:spacing w:line="360" w:lineRule="auto"/>
      </w:pPr>
    </w:p>
    <w:p w14:paraId="7474F466" w14:textId="77777777" w:rsidR="00E06B10" w:rsidRPr="00D54313" w:rsidRDefault="00E06B10" w:rsidP="00E06B10">
      <w:r w:rsidRPr="00D54313">
        <w:t>- naziv in ime ponudnika: ..........................................................................................................................</w:t>
      </w:r>
    </w:p>
    <w:p w14:paraId="45D0EA2F" w14:textId="77777777" w:rsidR="00E06B10" w:rsidRPr="00D54313" w:rsidRDefault="00E06B10" w:rsidP="00E06B10"/>
    <w:p w14:paraId="7AB4F419" w14:textId="77777777" w:rsidR="00E06B10" w:rsidRPr="00D54313" w:rsidRDefault="00E06B10" w:rsidP="00E06B10">
      <w:r w:rsidRPr="00D54313">
        <w:t>- naslov: ....................................................................................................................................................</w:t>
      </w:r>
    </w:p>
    <w:p w14:paraId="0B0559EC" w14:textId="77777777" w:rsidR="00E06B10" w:rsidRPr="00D54313" w:rsidRDefault="00E06B10" w:rsidP="00E06B10"/>
    <w:p w14:paraId="67576981" w14:textId="1B338741" w:rsidR="00E06B10" w:rsidRPr="00D54313" w:rsidRDefault="00E06B10" w:rsidP="00E06B10">
      <w:r w:rsidRPr="00D54313">
        <w:t xml:space="preserve">- </w:t>
      </w:r>
      <w:r w:rsidR="00DA0072" w:rsidRPr="00D54313">
        <w:t>z</w:t>
      </w:r>
      <w:r w:rsidRPr="00D54313">
        <w:t>astopnik (prokurist) oz. podpisnik pogodbe: .........................................................................................</w:t>
      </w:r>
    </w:p>
    <w:p w14:paraId="1F77719A" w14:textId="77777777" w:rsidR="00E06B10" w:rsidRPr="00D54313" w:rsidRDefault="00E06B10" w:rsidP="00E06B10"/>
    <w:p w14:paraId="444DDE76" w14:textId="77777777" w:rsidR="00E06B10" w:rsidRPr="00D54313" w:rsidRDefault="00E06B10" w:rsidP="00E06B10"/>
    <w:p w14:paraId="7A5C3393" w14:textId="18E98AD7" w:rsidR="00E06B10" w:rsidRPr="00D54313" w:rsidRDefault="00E06B10" w:rsidP="00E06B10">
      <w:pPr>
        <w:ind w:right="216"/>
        <w:rPr>
          <w:rFonts w:cs="Arial"/>
          <w:b/>
          <w:szCs w:val="20"/>
        </w:rPr>
      </w:pPr>
      <w:r w:rsidRPr="00D54313">
        <w:rPr>
          <w:rFonts w:cs="Arial"/>
          <w:bCs/>
        </w:rPr>
        <w:t xml:space="preserve">Izjavljamo, da sprejemamo vse pogoje, navedene v </w:t>
      </w:r>
      <w:r w:rsidR="00DF65EB" w:rsidRPr="00D54313">
        <w:rPr>
          <w:rFonts w:cs="Arial"/>
          <w:szCs w:val="20"/>
        </w:rPr>
        <w:t>D</w:t>
      </w:r>
      <w:r w:rsidRPr="00D54313">
        <w:rPr>
          <w:rFonts w:cs="Arial"/>
          <w:szCs w:val="20"/>
        </w:rPr>
        <w:t xml:space="preserve">okumentaciji v zvezi z oddajo javnega naročila </w:t>
      </w:r>
      <w:r w:rsidRPr="00D54313">
        <w:rPr>
          <w:rFonts w:cs="Arial"/>
          <w:bCs/>
        </w:rPr>
        <w:t xml:space="preserve">za predložitev ponudbe za </w:t>
      </w:r>
      <w:r w:rsidR="00186C4F" w:rsidRPr="00D54313">
        <w:rPr>
          <w:rFonts w:cs="Arial"/>
          <w:b/>
        </w:rPr>
        <w:t>prenovo virtualnega sistema</w:t>
      </w:r>
      <w:r w:rsidR="0006059C" w:rsidRPr="00D54313">
        <w:rPr>
          <w:rFonts w:cs="Arial"/>
          <w:b/>
        </w:rPr>
        <w:t>.</w:t>
      </w:r>
    </w:p>
    <w:p w14:paraId="3E337F05" w14:textId="77777777" w:rsidR="00E06B10" w:rsidRPr="00D54313" w:rsidRDefault="00E06B10" w:rsidP="00E06B10">
      <w:pPr>
        <w:pStyle w:val="BodyText"/>
        <w:rPr>
          <w:rFonts w:cs="Arial"/>
        </w:rPr>
      </w:pPr>
    </w:p>
    <w:p w14:paraId="589CBCF4" w14:textId="77777777" w:rsidR="00E06B10" w:rsidRPr="00D54313" w:rsidRDefault="00E06B10" w:rsidP="00E06B10">
      <w:pPr>
        <w:pStyle w:val="BodyText"/>
        <w:rPr>
          <w:rFonts w:cs="Arial"/>
          <w:b/>
          <w:bCs/>
        </w:rPr>
      </w:pPr>
      <w:r w:rsidRPr="00D54313">
        <w:rPr>
          <w:rFonts w:cs="Arial"/>
          <w:b/>
          <w:bCs/>
        </w:rPr>
        <w:t xml:space="preserve">Pod </w:t>
      </w:r>
      <w:r w:rsidRPr="00D54313">
        <w:rPr>
          <w:b/>
        </w:rPr>
        <w:t>kazensko in materialno odgovornostjo izjavljamo</w:t>
      </w:r>
      <w:r w:rsidRPr="00D54313">
        <w:rPr>
          <w:rFonts w:cs="Arial"/>
          <w:b/>
          <w:bCs/>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D54313" w:rsidRDefault="00E06B10" w:rsidP="00E06B10"/>
    <w:p w14:paraId="629E5C57" w14:textId="77777777" w:rsidR="00E06B10" w:rsidRPr="00D54313" w:rsidRDefault="00E06B10" w:rsidP="00E06B10"/>
    <w:p w14:paraId="70496BB1" w14:textId="77777777" w:rsidR="00E06B10" w:rsidRPr="00D54313" w:rsidRDefault="00E06B10" w:rsidP="00E06B10"/>
    <w:p w14:paraId="4BB54954" w14:textId="77777777" w:rsidR="00E06B10" w:rsidRPr="00D54313" w:rsidRDefault="00E06B10" w:rsidP="00E06B10"/>
    <w:p w14:paraId="04CB083E" w14:textId="77777777" w:rsidR="00E06B10" w:rsidRPr="00D54313" w:rsidRDefault="00E06B10" w:rsidP="00E06B10"/>
    <w:p w14:paraId="7C07D523" w14:textId="77777777" w:rsidR="00E06B10" w:rsidRPr="00D54313" w:rsidRDefault="00E06B10" w:rsidP="00E06B10"/>
    <w:p w14:paraId="53889CC5" w14:textId="77777777" w:rsidR="00E06B10" w:rsidRPr="00D54313" w:rsidRDefault="00E06B10" w:rsidP="00E06B10"/>
    <w:p w14:paraId="3AF3118D" w14:textId="77777777" w:rsidR="00E06B10" w:rsidRPr="00D54313" w:rsidRDefault="00E06B10" w:rsidP="00E06B10"/>
    <w:p w14:paraId="19F51BDA" w14:textId="77777777" w:rsidR="00E06B10" w:rsidRPr="00D54313" w:rsidRDefault="00E06B10" w:rsidP="00E06B10"/>
    <w:p w14:paraId="6B3A3490" w14:textId="2560D187" w:rsidR="00E06B10" w:rsidRPr="00D54313" w:rsidRDefault="00E06B10" w:rsidP="00E06B10"/>
    <w:p w14:paraId="0E52F047" w14:textId="1ED88B2B" w:rsidR="00705239" w:rsidRPr="00D54313" w:rsidRDefault="00705239" w:rsidP="00E06B10"/>
    <w:p w14:paraId="745FAD03" w14:textId="157D355E" w:rsidR="00705239" w:rsidRPr="00D54313" w:rsidRDefault="00705239" w:rsidP="00E06B10"/>
    <w:p w14:paraId="7F751290" w14:textId="49562017" w:rsidR="00705239" w:rsidRPr="00D54313" w:rsidRDefault="00705239" w:rsidP="00E06B10"/>
    <w:p w14:paraId="0819DCEA" w14:textId="633CA637" w:rsidR="00705239" w:rsidRPr="00D54313" w:rsidRDefault="00705239" w:rsidP="00E06B10"/>
    <w:p w14:paraId="28C18870" w14:textId="239BFF37" w:rsidR="00705239" w:rsidRPr="00D54313" w:rsidRDefault="00705239" w:rsidP="00E06B10"/>
    <w:p w14:paraId="329AA23F" w14:textId="714F0661" w:rsidR="00705239" w:rsidRPr="00D54313" w:rsidRDefault="00705239" w:rsidP="00E06B10"/>
    <w:p w14:paraId="7FB4999E" w14:textId="4E762F45" w:rsidR="00705239" w:rsidRPr="00D54313" w:rsidRDefault="00705239" w:rsidP="00E06B10"/>
    <w:p w14:paraId="2700410F" w14:textId="4FCCB1DE" w:rsidR="00705239" w:rsidRPr="00D54313" w:rsidRDefault="00705239" w:rsidP="00E06B10"/>
    <w:p w14:paraId="7AD06E2E" w14:textId="291FE76E" w:rsidR="00705239" w:rsidRPr="00D54313" w:rsidRDefault="00705239" w:rsidP="00E06B10"/>
    <w:p w14:paraId="51A3ABB2" w14:textId="0EFEB278" w:rsidR="00705239" w:rsidRPr="00D54313" w:rsidRDefault="00705239" w:rsidP="00E06B10"/>
    <w:p w14:paraId="5C116129" w14:textId="7CCD2181" w:rsidR="00705239" w:rsidRPr="00D54313" w:rsidRDefault="00705239" w:rsidP="00E06B10"/>
    <w:p w14:paraId="648B5FDA" w14:textId="51E91020" w:rsidR="00CB0ACF" w:rsidRPr="00D54313" w:rsidRDefault="00CB0ACF" w:rsidP="00E06B10"/>
    <w:p w14:paraId="751C84F9" w14:textId="62262D21" w:rsidR="00CB0ACF" w:rsidRPr="00D54313" w:rsidRDefault="00CB0ACF" w:rsidP="00E06B10"/>
    <w:p w14:paraId="6D9E41BF" w14:textId="6B4D38C4" w:rsidR="00CB0ACF" w:rsidRPr="00D54313" w:rsidRDefault="00CB0ACF" w:rsidP="00E06B10"/>
    <w:p w14:paraId="0C87A520" w14:textId="77777777" w:rsidR="00CB0ACF" w:rsidRPr="00D54313" w:rsidRDefault="00CB0ACF" w:rsidP="00E06B10"/>
    <w:p w14:paraId="32FF6542" w14:textId="77777777" w:rsidR="00E06B10" w:rsidRPr="00D54313" w:rsidRDefault="00E06B10" w:rsidP="00E06B10"/>
    <w:p w14:paraId="0ADC7304" w14:textId="77777777" w:rsidR="00E06B10" w:rsidRPr="00D54313" w:rsidRDefault="00E06B10" w:rsidP="00E06B10">
      <w:pPr>
        <w:spacing w:line="360" w:lineRule="auto"/>
      </w:pPr>
    </w:p>
    <w:p w14:paraId="4635125B" w14:textId="77777777" w:rsidR="00E06B10" w:rsidRPr="00D54313" w:rsidRDefault="00E06B10" w:rsidP="002316A9">
      <w:pPr>
        <w:spacing w:line="360" w:lineRule="auto"/>
        <w:jc w:val="center"/>
      </w:pPr>
      <w:r w:rsidRPr="00D54313">
        <w:t xml:space="preserve">Kraj in datum: </w:t>
      </w:r>
      <w:r w:rsidRPr="00D54313">
        <w:tab/>
      </w:r>
      <w:r w:rsidRPr="00D54313">
        <w:tab/>
      </w:r>
      <w:r w:rsidRPr="00D54313">
        <w:tab/>
      </w:r>
      <w:r w:rsidRPr="00D54313">
        <w:tab/>
        <w:t>Žig:</w:t>
      </w:r>
      <w:r w:rsidRPr="00D54313">
        <w:tab/>
      </w:r>
      <w:r w:rsidRPr="00D54313">
        <w:tab/>
      </w:r>
      <w:r w:rsidRPr="00D54313">
        <w:tab/>
      </w:r>
      <w:r w:rsidRPr="00D54313">
        <w:tab/>
        <w:t>Podpis zastopnika</w:t>
      </w:r>
    </w:p>
    <w:p w14:paraId="7D0E05D8" w14:textId="7B53FB61" w:rsidR="00E06B10" w:rsidRPr="00D54313" w:rsidRDefault="00E06B10" w:rsidP="002316A9">
      <w:pPr>
        <w:spacing w:line="360" w:lineRule="auto"/>
        <w:ind w:left="5664" w:firstLine="708"/>
        <w:jc w:val="center"/>
      </w:pPr>
      <w:r w:rsidRPr="00D54313">
        <w:t>oz. prokurista:</w:t>
      </w:r>
    </w:p>
    <w:p w14:paraId="1E03390A" w14:textId="77777777" w:rsidR="00E06B10" w:rsidRPr="00D54313" w:rsidRDefault="00E06B10" w:rsidP="002316A9">
      <w:pPr>
        <w:pStyle w:val="BESEDILO"/>
        <w:keepLines w:val="0"/>
        <w:widowControl/>
        <w:tabs>
          <w:tab w:val="clear" w:pos="2155"/>
        </w:tabs>
        <w:spacing w:line="360" w:lineRule="auto"/>
        <w:jc w:val="center"/>
        <w:rPr>
          <w:kern w:val="0"/>
          <w:szCs w:val="24"/>
        </w:rPr>
      </w:pPr>
    </w:p>
    <w:p w14:paraId="7CAFFAFD" w14:textId="77777777" w:rsidR="00E06B10" w:rsidRPr="00D54313" w:rsidRDefault="00E06B10" w:rsidP="002316A9">
      <w:pPr>
        <w:spacing w:line="360" w:lineRule="auto"/>
        <w:jc w:val="center"/>
      </w:pPr>
      <w:r w:rsidRPr="00D54313">
        <w:t>........................................</w:t>
      </w:r>
      <w:r w:rsidRPr="00D54313">
        <w:tab/>
      </w:r>
      <w:r w:rsidRPr="00D54313">
        <w:tab/>
      </w:r>
      <w:r w:rsidRPr="00D54313">
        <w:tab/>
      </w:r>
      <w:r w:rsidRPr="00D54313">
        <w:tab/>
      </w:r>
      <w:r w:rsidRPr="00D54313">
        <w:tab/>
      </w:r>
      <w:r w:rsidRPr="00D54313">
        <w:tab/>
        <w:t>..............................................</w:t>
      </w:r>
    </w:p>
    <w:p w14:paraId="063CAB42" w14:textId="77777777" w:rsidR="00E06B10" w:rsidRPr="00D54313" w:rsidRDefault="00E06B10" w:rsidP="00E06B10">
      <w:pPr>
        <w:spacing w:line="360" w:lineRule="auto"/>
      </w:pPr>
    </w:p>
    <w:p w14:paraId="72AEFA93" w14:textId="452AA070" w:rsidR="003253F4" w:rsidRPr="00D54313" w:rsidRDefault="00DE54D7" w:rsidP="00BE768A">
      <w:pPr>
        <w:jc w:val="right"/>
        <w:rPr>
          <w:b/>
        </w:rPr>
      </w:pPr>
      <w:r w:rsidRPr="00D54313">
        <w:rPr>
          <w:b/>
        </w:rPr>
        <w:lastRenderedPageBreak/>
        <w:t>OBR-3</w:t>
      </w:r>
    </w:p>
    <w:p w14:paraId="50AFF832" w14:textId="3DCFCBD1" w:rsidR="00813D33" w:rsidRPr="00D54313" w:rsidRDefault="003253F4" w:rsidP="003253F4">
      <w:pPr>
        <w:jc w:val="left"/>
      </w:pPr>
      <w:r w:rsidRPr="00D54313">
        <w:t>Naziv podjetja: …………………………..</w:t>
      </w:r>
    </w:p>
    <w:p w14:paraId="67CAF8D9" w14:textId="70B99A8F" w:rsidR="003253F4" w:rsidRPr="00D54313" w:rsidRDefault="003253F4" w:rsidP="003253F4">
      <w:pPr>
        <w:jc w:val="left"/>
      </w:pPr>
    </w:p>
    <w:p w14:paraId="0C7698E8" w14:textId="228A00C4" w:rsidR="0008738C" w:rsidRPr="00D54313" w:rsidRDefault="003253F4" w:rsidP="003A140E">
      <w:pPr>
        <w:jc w:val="left"/>
      </w:pPr>
      <w:r w:rsidRPr="00D54313">
        <w:t>Naslov: …………………………………..</w:t>
      </w:r>
    </w:p>
    <w:p w14:paraId="234C1D65" w14:textId="0CDED8E6" w:rsidR="003A140E" w:rsidRPr="00D54313" w:rsidRDefault="003A140E" w:rsidP="003A140E">
      <w:pPr>
        <w:jc w:val="left"/>
      </w:pPr>
    </w:p>
    <w:p w14:paraId="5C33BA2F" w14:textId="477A739E" w:rsidR="00CB0ACF" w:rsidRPr="00D54313" w:rsidRDefault="00CB0ACF" w:rsidP="003A140E">
      <w:pPr>
        <w:jc w:val="left"/>
      </w:pPr>
    </w:p>
    <w:p w14:paraId="3FB2465F" w14:textId="77777777" w:rsidR="00CB0ACF" w:rsidRPr="00D54313" w:rsidRDefault="00CB0ACF" w:rsidP="003A140E">
      <w:pPr>
        <w:jc w:val="left"/>
      </w:pPr>
    </w:p>
    <w:p w14:paraId="4585C839" w14:textId="7C73EA53" w:rsidR="00CC37C5" w:rsidRPr="00D54313" w:rsidRDefault="00BF64EA" w:rsidP="00AA1D39">
      <w:pPr>
        <w:pStyle w:val="Heading2"/>
        <w:numPr>
          <w:ilvl w:val="0"/>
          <w:numId w:val="0"/>
        </w:numPr>
        <w:ind w:left="576" w:hanging="576"/>
        <w:jc w:val="center"/>
        <w:rPr>
          <w:b/>
        </w:rPr>
      </w:pPr>
      <w:bookmarkStart w:id="161" w:name="_Toc106865729"/>
      <w:r w:rsidRPr="00D54313">
        <w:rPr>
          <w:b/>
        </w:rPr>
        <w:t>P</w:t>
      </w:r>
      <w:r w:rsidR="00D21FB4" w:rsidRPr="00D54313">
        <w:rPr>
          <w:b/>
        </w:rPr>
        <w:t>o</w:t>
      </w:r>
      <w:r w:rsidRPr="00D54313">
        <w:rPr>
          <w:b/>
        </w:rPr>
        <w:t>vzetek p</w:t>
      </w:r>
      <w:r w:rsidR="00AA1D39" w:rsidRPr="00D54313">
        <w:rPr>
          <w:b/>
        </w:rPr>
        <w:t>redračun</w:t>
      </w:r>
      <w:r w:rsidRPr="00D54313">
        <w:rPr>
          <w:b/>
        </w:rPr>
        <w:t>a / rekapitulacija</w:t>
      </w:r>
      <w:bookmarkEnd w:id="161"/>
    </w:p>
    <w:p w14:paraId="2EED4580" w14:textId="345DA036" w:rsidR="00CC37C5" w:rsidRPr="00D54313" w:rsidRDefault="00CC37C5" w:rsidP="00FB7DC1">
      <w:pPr>
        <w:pStyle w:val="BodyText"/>
        <w:jc w:val="center"/>
        <w:rPr>
          <w:rFonts w:cs="Arial"/>
          <w:b/>
        </w:rPr>
      </w:pPr>
      <w:r w:rsidRPr="00D54313">
        <w:rPr>
          <w:rFonts w:cs="Arial"/>
          <w:b/>
        </w:rPr>
        <w:t xml:space="preserve">ZA JAVNO NAROČILO </w:t>
      </w:r>
      <w:r w:rsidR="00142113" w:rsidRPr="00D54313">
        <w:rPr>
          <w:rFonts w:cs="Arial"/>
          <w:b/>
        </w:rPr>
        <w:t>JN-B09</w:t>
      </w:r>
      <w:r w:rsidR="00186C4F" w:rsidRPr="00D54313">
        <w:rPr>
          <w:rFonts w:cs="Arial"/>
          <w:b/>
        </w:rPr>
        <w:t>93</w:t>
      </w:r>
    </w:p>
    <w:p w14:paraId="38902367" w14:textId="32BEE6C4" w:rsidR="00FB7DC1" w:rsidRPr="00D54313" w:rsidRDefault="00413419" w:rsidP="00C43C3C">
      <w:pPr>
        <w:jc w:val="center"/>
        <w:rPr>
          <w:rFonts w:cs="Arial"/>
          <w:b/>
        </w:rPr>
      </w:pPr>
      <w:r w:rsidRPr="00D54313">
        <w:rPr>
          <w:b/>
          <w:bCs/>
          <w:szCs w:val="20"/>
        </w:rPr>
        <w:t xml:space="preserve">Predmet: </w:t>
      </w:r>
      <w:r w:rsidR="00186C4F" w:rsidRPr="00D54313">
        <w:rPr>
          <w:rFonts w:cs="Arial"/>
          <w:b/>
        </w:rPr>
        <w:t>Prenova virtualnega sistema</w:t>
      </w:r>
    </w:p>
    <w:p w14:paraId="7D07B0F1" w14:textId="77777777" w:rsidR="003A140E" w:rsidRPr="00D54313" w:rsidRDefault="003A140E" w:rsidP="00CB0ACF">
      <w:pPr>
        <w:rPr>
          <w:b/>
          <w:bCs/>
          <w:szCs w:val="20"/>
        </w:rPr>
      </w:pPr>
    </w:p>
    <w:p w14:paraId="11F01AC1" w14:textId="77777777" w:rsidR="0008738C" w:rsidRPr="00D54313" w:rsidRDefault="0008738C" w:rsidP="00413419">
      <w:pPr>
        <w:rPr>
          <w:bCs/>
          <w:szCs w:val="20"/>
        </w:rPr>
      </w:pPr>
    </w:p>
    <w:p w14:paraId="5D07E9D4" w14:textId="77777777" w:rsidR="00413419" w:rsidRPr="00D54313" w:rsidRDefault="00413419" w:rsidP="00770194">
      <w:pPr>
        <w:rPr>
          <w:rFonts w:ascii="Times New Roman" w:hAnsi="Times New Roman"/>
          <w:szCs w:val="20"/>
        </w:rPr>
      </w:pP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843"/>
        <w:gridCol w:w="1812"/>
        <w:gridCol w:w="2548"/>
      </w:tblGrid>
      <w:tr w:rsidR="00D54313" w:rsidRPr="00D54313" w14:paraId="6D669A9B" w14:textId="77777777" w:rsidTr="00186C4F">
        <w:trPr>
          <w:trHeight w:val="352"/>
        </w:trPr>
        <w:tc>
          <w:tcPr>
            <w:tcW w:w="2977" w:type="dxa"/>
            <w:shd w:val="clear" w:color="auto" w:fill="D9D9D9"/>
            <w:vAlign w:val="center"/>
          </w:tcPr>
          <w:p w14:paraId="78EB8E87" w14:textId="77777777" w:rsidR="00186C4F" w:rsidRPr="00D54313" w:rsidRDefault="00186C4F" w:rsidP="00651647">
            <w:pPr>
              <w:rPr>
                <w:b/>
                <w:szCs w:val="20"/>
              </w:rPr>
            </w:pPr>
            <w:bookmarkStart w:id="162" w:name="_Hlk106610659"/>
          </w:p>
          <w:p w14:paraId="7FC7D25E" w14:textId="77777777" w:rsidR="00186C4F" w:rsidRPr="00D54313" w:rsidRDefault="00186C4F" w:rsidP="00651647">
            <w:pPr>
              <w:rPr>
                <w:b/>
                <w:szCs w:val="20"/>
              </w:rPr>
            </w:pPr>
            <w:r w:rsidRPr="00D54313">
              <w:rPr>
                <w:b/>
                <w:szCs w:val="20"/>
              </w:rPr>
              <w:t>Opis postavke</w:t>
            </w:r>
          </w:p>
          <w:p w14:paraId="2FDE4DC5" w14:textId="77777777" w:rsidR="00186C4F" w:rsidRPr="00D54313" w:rsidRDefault="00186C4F" w:rsidP="00651647">
            <w:pPr>
              <w:rPr>
                <w:b/>
                <w:szCs w:val="20"/>
              </w:rPr>
            </w:pPr>
          </w:p>
        </w:tc>
        <w:tc>
          <w:tcPr>
            <w:tcW w:w="1843" w:type="dxa"/>
            <w:shd w:val="clear" w:color="auto" w:fill="D9D9D9"/>
            <w:vAlign w:val="center"/>
          </w:tcPr>
          <w:p w14:paraId="07376143" w14:textId="72CBACA9" w:rsidR="00186C4F" w:rsidRPr="00D54313" w:rsidRDefault="00186C4F" w:rsidP="00186C4F">
            <w:pPr>
              <w:jc w:val="center"/>
              <w:rPr>
                <w:b/>
                <w:szCs w:val="20"/>
              </w:rPr>
            </w:pPr>
            <w:r w:rsidRPr="00D54313">
              <w:rPr>
                <w:b/>
                <w:szCs w:val="20"/>
              </w:rPr>
              <w:t>Merska enota</w:t>
            </w:r>
          </w:p>
        </w:tc>
        <w:tc>
          <w:tcPr>
            <w:tcW w:w="1812" w:type="dxa"/>
            <w:shd w:val="clear" w:color="auto" w:fill="D9D9D9"/>
            <w:vAlign w:val="center"/>
          </w:tcPr>
          <w:p w14:paraId="61A63C9C" w14:textId="48BD3DA7" w:rsidR="00186C4F" w:rsidRPr="00D54313" w:rsidRDefault="00186C4F" w:rsidP="00186C4F">
            <w:pPr>
              <w:jc w:val="center"/>
              <w:rPr>
                <w:b/>
                <w:szCs w:val="20"/>
              </w:rPr>
            </w:pPr>
            <w:r w:rsidRPr="00D54313">
              <w:rPr>
                <w:b/>
                <w:szCs w:val="20"/>
              </w:rPr>
              <w:t>Količina</w:t>
            </w:r>
          </w:p>
        </w:tc>
        <w:tc>
          <w:tcPr>
            <w:tcW w:w="2548" w:type="dxa"/>
            <w:shd w:val="clear" w:color="auto" w:fill="D9D9D9"/>
            <w:vAlign w:val="center"/>
          </w:tcPr>
          <w:p w14:paraId="5F52251C" w14:textId="33F5395C" w:rsidR="00186C4F" w:rsidRPr="00D54313" w:rsidRDefault="00186C4F" w:rsidP="004A4B3F">
            <w:pPr>
              <w:jc w:val="center"/>
              <w:rPr>
                <w:b/>
                <w:szCs w:val="20"/>
              </w:rPr>
            </w:pPr>
            <w:r w:rsidRPr="00D54313">
              <w:rPr>
                <w:b/>
                <w:szCs w:val="20"/>
              </w:rPr>
              <w:t>Vrednost v EUR brez DDV*</w:t>
            </w:r>
          </w:p>
        </w:tc>
      </w:tr>
      <w:tr w:rsidR="00D54313" w:rsidRPr="00D54313" w14:paraId="0A026F30" w14:textId="77777777" w:rsidTr="00874F5E">
        <w:trPr>
          <w:trHeight w:val="1191"/>
        </w:trPr>
        <w:tc>
          <w:tcPr>
            <w:tcW w:w="2977" w:type="dxa"/>
            <w:shd w:val="clear" w:color="auto" w:fill="auto"/>
            <w:vAlign w:val="center"/>
          </w:tcPr>
          <w:p w14:paraId="3EF302B0" w14:textId="77777777" w:rsidR="00186C4F" w:rsidRPr="00D54313" w:rsidRDefault="00186C4F" w:rsidP="001C2640">
            <w:pPr>
              <w:rPr>
                <w:b/>
                <w:szCs w:val="20"/>
              </w:rPr>
            </w:pPr>
          </w:p>
          <w:p w14:paraId="3F9F4BCB" w14:textId="0DDEB883" w:rsidR="00186C4F" w:rsidRPr="00D54313" w:rsidRDefault="00186C4F" w:rsidP="001C2640">
            <w:pPr>
              <w:rPr>
                <w:b/>
                <w:szCs w:val="20"/>
              </w:rPr>
            </w:pPr>
            <w:r w:rsidRPr="00D54313">
              <w:rPr>
                <w:b/>
                <w:szCs w:val="20"/>
              </w:rPr>
              <w:t>Prenova virtualnega sistema</w:t>
            </w:r>
          </w:p>
          <w:p w14:paraId="5D2B7107" w14:textId="77777777" w:rsidR="00186C4F" w:rsidRPr="00D54313" w:rsidRDefault="00186C4F" w:rsidP="001C2640">
            <w:pPr>
              <w:jc w:val="center"/>
              <w:rPr>
                <w:b/>
                <w:szCs w:val="20"/>
              </w:rPr>
            </w:pPr>
          </w:p>
        </w:tc>
        <w:tc>
          <w:tcPr>
            <w:tcW w:w="1843" w:type="dxa"/>
            <w:vAlign w:val="center"/>
          </w:tcPr>
          <w:p w14:paraId="3D16A6CC" w14:textId="652C9508" w:rsidR="00186C4F" w:rsidRPr="00D54313" w:rsidRDefault="00186C4F" w:rsidP="00186C4F">
            <w:pPr>
              <w:jc w:val="center"/>
              <w:rPr>
                <w:szCs w:val="20"/>
              </w:rPr>
            </w:pPr>
            <w:r w:rsidRPr="00D54313">
              <w:rPr>
                <w:szCs w:val="20"/>
              </w:rPr>
              <w:t>komplet</w:t>
            </w:r>
          </w:p>
        </w:tc>
        <w:tc>
          <w:tcPr>
            <w:tcW w:w="1812" w:type="dxa"/>
            <w:vAlign w:val="center"/>
          </w:tcPr>
          <w:p w14:paraId="0617AED4" w14:textId="7A5E371C" w:rsidR="00186C4F" w:rsidRPr="00D54313" w:rsidRDefault="00186C4F" w:rsidP="00186C4F">
            <w:pPr>
              <w:jc w:val="center"/>
              <w:rPr>
                <w:szCs w:val="20"/>
              </w:rPr>
            </w:pPr>
            <w:r w:rsidRPr="00D54313">
              <w:rPr>
                <w:szCs w:val="20"/>
              </w:rPr>
              <w:t>1</w:t>
            </w:r>
          </w:p>
        </w:tc>
        <w:tc>
          <w:tcPr>
            <w:tcW w:w="2548" w:type="dxa"/>
            <w:shd w:val="clear" w:color="auto" w:fill="auto"/>
            <w:vAlign w:val="center"/>
          </w:tcPr>
          <w:p w14:paraId="669C01EB" w14:textId="417023BC" w:rsidR="00186C4F" w:rsidRPr="00D54313" w:rsidRDefault="00186C4F" w:rsidP="00651647">
            <w:pPr>
              <w:jc w:val="center"/>
              <w:rPr>
                <w:szCs w:val="20"/>
              </w:rPr>
            </w:pPr>
          </w:p>
        </w:tc>
      </w:tr>
      <w:bookmarkEnd w:id="162"/>
    </w:tbl>
    <w:p w14:paraId="5EF853D9" w14:textId="20725173" w:rsidR="00770194" w:rsidRPr="00D54313" w:rsidRDefault="00770194" w:rsidP="00770194">
      <w:pPr>
        <w:rPr>
          <w:szCs w:val="20"/>
        </w:rPr>
      </w:pPr>
    </w:p>
    <w:p w14:paraId="6C0E9F4C" w14:textId="56D8E85F" w:rsidR="004A4B3F" w:rsidRPr="00D54313" w:rsidRDefault="00237F30" w:rsidP="00237F30">
      <w:pPr>
        <w:rPr>
          <w:i/>
          <w:sz w:val="18"/>
          <w:szCs w:val="18"/>
          <w:shd w:val="clear" w:color="auto" w:fill="00AE00"/>
        </w:rPr>
      </w:pPr>
      <w:r w:rsidRPr="00D54313">
        <w:rPr>
          <w:i/>
          <w:sz w:val="18"/>
          <w:szCs w:val="18"/>
        </w:rPr>
        <w:t xml:space="preserve">* </w:t>
      </w:r>
      <w:r w:rsidR="004A4B3F" w:rsidRPr="00D54313">
        <w:rPr>
          <w:i/>
          <w:sz w:val="18"/>
          <w:szCs w:val="18"/>
        </w:rPr>
        <w:t xml:space="preserve">Cena mora biti izražena v EUR, na osnovi DDP lokacija naročnika: </w:t>
      </w:r>
      <w:r w:rsidR="007C6B83" w:rsidRPr="00D54313">
        <w:rPr>
          <w:i/>
          <w:sz w:val="18"/>
          <w:szCs w:val="18"/>
        </w:rPr>
        <w:t>Radiotelevizija Slovenija, Javni zavod, Kolodvorska 2, 1000 Ljubljana</w:t>
      </w:r>
      <w:r w:rsidR="004A4B3F" w:rsidRPr="00D54313">
        <w:rPr>
          <w:i/>
          <w:sz w:val="18"/>
          <w:szCs w:val="18"/>
        </w:rPr>
        <w:t xml:space="preserve"> (skladno z INCOTERMS 20</w:t>
      </w:r>
      <w:r w:rsidR="002B423B" w:rsidRPr="00D54313">
        <w:rPr>
          <w:i/>
          <w:sz w:val="18"/>
          <w:szCs w:val="18"/>
        </w:rPr>
        <w:t>2</w:t>
      </w:r>
      <w:r w:rsidR="004A4B3F" w:rsidRPr="00D54313">
        <w:rPr>
          <w:i/>
          <w:sz w:val="18"/>
          <w:szCs w:val="18"/>
        </w:rPr>
        <w:t>0); brez DDV.</w:t>
      </w:r>
    </w:p>
    <w:p w14:paraId="23077531" w14:textId="7E454DDA" w:rsidR="00EC135B" w:rsidRPr="00D54313" w:rsidRDefault="00EC135B" w:rsidP="00770194">
      <w:pPr>
        <w:rPr>
          <w:rFonts w:cs="Arial"/>
          <w:b/>
          <w:iCs/>
          <w:u w:val="single"/>
        </w:rPr>
      </w:pPr>
    </w:p>
    <w:p w14:paraId="6EE6507D" w14:textId="026CC762" w:rsidR="00C17177" w:rsidRPr="00D54313" w:rsidRDefault="009A4B55" w:rsidP="00C17177">
      <w:pPr>
        <w:rPr>
          <w:bCs/>
          <w:u w:val="single"/>
        </w:rPr>
      </w:pPr>
      <w:r w:rsidRPr="00D54313">
        <w:rPr>
          <w:b/>
          <w:bCs/>
        </w:rPr>
        <w:t>P</w:t>
      </w:r>
      <w:r w:rsidR="00C17177" w:rsidRPr="00D54313">
        <w:rPr>
          <w:b/>
          <w:bCs/>
        </w:rPr>
        <w:t>lačilni pogoji:</w:t>
      </w:r>
    </w:p>
    <w:p w14:paraId="1B7BD3FB" w14:textId="77777777" w:rsidR="00186C4F" w:rsidRPr="00D54313" w:rsidRDefault="00186C4F" w:rsidP="00186C4F">
      <w:pPr>
        <w:jc w:val="left"/>
      </w:pPr>
    </w:p>
    <w:p w14:paraId="787FFEB3" w14:textId="13E5A7C9" w:rsidR="00186C4F" w:rsidRPr="00D54313" w:rsidRDefault="00874F5E" w:rsidP="00186C4F">
      <w:pPr>
        <w:numPr>
          <w:ilvl w:val="0"/>
          <w:numId w:val="43"/>
        </w:numPr>
        <w:jc w:val="left"/>
      </w:pPr>
      <w:r>
        <w:t>9</w:t>
      </w:r>
      <w:r w:rsidR="00186C4F" w:rsidRPr="00D54313">
        <w:t>0 % v  roku 30 dni po kosovnem prevzemu opreme na lokaciji naročnika in prejemu ustreznega računa;</w:t>
      </w:r>
    </w:p>
    <w:p w14:paraId="615B13E8" w14:textId="19CB7EEE" w:rsidR="00186C4F" w:rsidRPr="00D54313" w:rsidRDefault="00874F5E" w:rsidP="00186C4F">
      <w:pPr>
        <w:numPr>
          <w:ilvl w:val="0"/>
          <w:numId w:val="43"/>
        </w:numPr>
        <w:jc w:val="left"/>
      </w:pPr>
      <w:r>
        <w:t>1</w:t>
      </w:r>
      <w:r w:rsidR="00186C4F" w:rsidRPr="00D54313">
        <w:t>0 % v 30 dneh od dneva uspešno opravljenega končnega prevzema opreme in predložitvi zapisnika, podpisanega s strani naročnika.</w:t>
      </w:r>
    </w:p>
    <w:p w14:paraId="7E17A749" w14:textId="77777777" w:rsidR="00186C4F" w:rsidRPr="00D54313" w:rsidRDefault="00186C4F" w:rsidP="00186C4F">
      <w:pPr>
        <w:jc w:val="left"/>
        <w:rPr>
          <w:i/>
          <w:iCs/>
        </w:rPr>
      </w:pPr>
    </w:p>
    <w:p w14:paraId="6C798CF5" w14:textId="77777777" w:rsidR="00186C4F" w:rsidRPr="00D54313" w:rsidRDefault="00186C4F" w:rsidP="00186C4F">
      <w:pPr>
        <w:jc w:val="left"/>
        <w:rPr>
          <w:i/>
          <w:iCs/>
        </w:rPr>
      </w:pPr>
      <w:r w:rsidRPr="00D54313">
        <w:rPr>
          <w:i/>
          <w:iCs/>
        </w:rPr>
        <w:t>Naročnik ne bo predložil garancije za zavarovanje odloženih plačil, kakor tudi ne bo predložil kakšnega drugega instrumenta za zavarovanje plačil.</w:t>
      </w:r>
    </w:p>
    <w:p w14:paraId="0E219382" w14:textId="77777777" w:rsidR="00186C4F" w:rsidRPr="00D54313" w:rsidRDefault="00186C4F" w:rsidP="00186C4F">
      <w:pPr>
        <w:rPr>
          <w:rFonts w:cs="Arial"/>
          <w:i/>
          <w:iCs/>
        </w:rPr>
      </w:pPr>
    </w:p>
    <w:p w14:paraId="54502536" w14:textId="77777777" w:rsidR="00BE768A" w:rsidRPr="00D54313" w:rsidRDefault="00BE768A" w:rsidP="00C17177">
      <w:pPr>
        <w:rPr>
          <w:rFonts w:cs="Arial"/>
          <w:i/>
          <w:iCs/>
        </w:rPr>
      </w:pPr>
    </w:p>
    <w:p w14:paraId="14524A7B" w14:textId="2C43112A" w:rsidR="00C17177" w:rsidRPr="00D54313" w:rsidRDefault="00C17177" w:rsidP="00C17177">
      <w:pPr>
        <w:rPr>
          <w:b/>
        </w:rPr>
      </w:pPr>
      <w:r w:rsidRPr="00D54313">
        <w:rPr>
          <w:b/>
        </w:rPr>
        <w:t>Dobavni rok:</w:t>
      </w:r>
      <w:r w:rsidR="007E1BC6" w:rsidRPr="00D54313">
        <w:rPr>
          <w:b/>
        </w:rPr>
        <w:t xml:space="preserve"> </w:t>
      </w:r>
      <w:r w:rsidR="00C42220" w:rsidRPr="00D54313">
        <w:rPr>
          <w:b/>
        </w:rPr>
        <w:t xml:space="preserve"> </w:t>
      </w:r>
      <w:r w:rsidRPr="00D54313">
        <w:rPr>
          <w:b/>
        </w:rPr>
        <w:t>………… dni od začetka veljavnosti pogodbe</w:t>
      </w:r>
      <w:r w:rsidR="00C42220" w:rsidRPr="00D54313">
        <w:rPr>
          <w:b/>
        </w:rPr>
        <w:t xml:space="preserve"> (največ </w:t>
      </w:r>
      <w:r w:rsidR="004B06BD" w:rsidRPr="00D54313">
        <w:rPr>
          <w:b/>
        </w:rPr>
        <w:t>45</w:t>
      </w:r>
      <w:r w:rsidR="00C42220" w:rsidRPr="00D54313">
        <w:rPr>
          <w:b/>
        </w:rPr>
        <w:t xml:space="preserve"> dni)</w:t>
      </w:r>
    </w:p>
    <w:p w14:paraId="48C3F172" w14:textId="21B07DE2" w:rsidR="00A95357" w:rsidRPr="00D54313" w:rsidRDefault="002B405B" w:rsidP="00C17177">
      <w:pPr>
        <w:rPr>
          <w:i/>
        </w:rPr>
      </w:pPr>
      <w:r w:rsidRPr="00D54313">
        <w:rPr>
          <w:i/>
        </w:rPr>
        <w:t>(ponudnik vpiše število dni)</w:t>
      </w:r>
    </w:p>
    <w:p w14:paraId="3F43FBC5" w14:textId="77777777" w:rsidR="00C467D3" w:rsidRPr="00D54313" w:rsidRDefault="00C467D3" w:rsidP="00A95357">
      <w:pPr>
        <w:rPr>
          <w:b/>
        </w:rPr>
      </w:pPr>
    </w:p>
    <w:p w14:paraId="7CBC998C" w14:textId="77777777" w:rsidR="004420FF" w:rsidRPr="00D54313" w:rsidRDefault="004420FF" w:rsidP="004420FF">
      <w:pPr>
        <w:rPr>
          <w:b/>
        </w:rPr>
      </w:pPr>
    </w:p>
    <w:p w14:paraId="478C4E04" w14:textId="1699ED19" w:rsidR="004420FF" w:rsidRPr="00D54313" w:rsidRDefault="004420FF" w:rsidP="004420FF">
      <w:pPr>
        <w:rPr>
          <w:b/>
          <w:bCs/>
        </w:rPr>
      </w:pPr>
      <w:r w:rsidRPr="00D54313">
        <w:rPr>
          <w:b/>
        </w:rPr>
        <w:t>Garancijski rok:</w:t>
      </w:r>
      <w:r w:rsidRPr="00D54313">
        <w:t xml:space="preserve"> </w:t>
      </w:r>
      <w:r w:rsidRPr="00D54313">
        <w:rPr>
          <w:b/>
        </w:rPr>
        <w:t>………. (najmanj 12 mesecev)</w:t>
      </w:r>
      <w:r w:rsidR="00741189" w:rsidRPr="00D54313">
        <w:rPr>
          <w:b/>
        </w:rPr>
        <w:t xml:space="preserve"> od </w:t>
      </w:r>
      <w:r w:rsidR="00741189" w:rsidRPr="00D54313">
        <w:rPr>
          <w:rFonts w:cstheme="minorHAnsi"/>
          <w:b/>
          <w:bCs/>
        </w:rPr>
        <w:t>uspešno opravljenega prevzema opreme.</w:t>
      </w:r>
    </w:p>
    <w:p w14:paraId="074C3005" w14:textId="0292574A" w:rsidR="00CB0ACF" w:rsidRPr="00D54313" w:rsidRDefault="004420FF" w:rsidP="00770194">
      <w:pPr>
        <w:rPr>
          <w:i/>
        </w:rPr>
      </w:pPr>
      <w:r w:rsidRPr="00D54313">
        <w:rPr>
          <w:i/>
        </w:rPr>
        <w:t>(ponudnik vpiše število mesecev)</w:t>
      </w:r>
    </w:p>
    <w:p w14:paraId="432B6E20" w14:textId="77777777" w:rsidR="004C33BD" w:rsidRPr="00D54313" w:rsidRDefault="004C33BD" w:rsidP="00770194">
      <w:pPr>
        <w:rPr>
          <w:i/>
        </w:rPr>
      </w:pPr>
    </w:p>
    <w:p w14:paraId="3831C736" w14:textId="77777777" w:rsidR="00CB0ACF" w:rsidRPr="00D54313" w:rsidRDefault="00CB0ACF" w:rsidP="00770194">
      <w:pPr>
        <w:rPr>
          <w:b/>
          <w:bCs/>
          <w:u w:val="single"/>
        </w:rPr>
      </w:pPr>
    </w:p>
    <w:p w14:paraId="28013898" w14:textId="6CC941D4" w:rsidR="00CB0ACF" w:rsidRPr="00D54313" w:rsidRDefault="00CB0ACF" w:rsidP="00770194">
      <w:pPr>
        <w:rPr>
          <w:b/>
          <w:bCs/>
          <w:u w:val="single"/>
        </w:rPr>
      </w:pPr>
    </w:p>
    <w:p w14:paraId="7FEF61FD" w14:textId="1D8F3068" w:rsidR="004708BD" w:rsidRPr="00D54313" w:rsidRDefault="004708BD" w:rsidP="00770194">
      <w:pPr>
        <w:rPr>
          <w:b/>
          <w:bCs/>
          <w:u w:val="single"/>
        </w:rPr>
      </w:pPr>
    </w:p>
    <w:p w14:paraId="1940C540" w14:textId="64DBD5F4" w:rsidR="004708BD" w:rsidRPr="00D54313" w:rsidRDefault="004708BD" w:rsidP="00770194">
      <w:pPr>
        <w:rPr>
          <w:b/>
          <w:bCs/>
          <w:u w:val="single"/>
        </w:rPr>
      </w:pPr>
    </w:p>
    <w:p w14:paraId="60ABEA33" w14:textId="3E448A55" w:rsidR="004708BD" w:rsidRPr="00D54313" w:rsidRDefault="004708BD" w:rsidP="00770194">
      <w:pPr>
        <w:rPr>
          <w:b/>
          <w:bCs/>
          <w:u w:val="single"/>
        </w:rPr>
      </w:pPr>
    </w:p>
    <w:p w14:paraId="667BB69E" w14:textId="77777777" w:rsidR="004708BD" w:rsidRPr="00D54313" w:rsidRDefault="004708BD" w:rsidP="00770194">
      <w:pPr>
        <w:rPr>
          <w:b/>
          <w:bCs/>
          <w:u w:val="single"/>
        </w:rPr>
      </w:pPr>
    </w:p>
    <w:p w14:paraId="56F1949B" w14:textId="15712C1D" w:rsidR="00CB0ACF" w:rsidRPr="00D54313" w:rsidRDefault="00CB0ACF" w:rsidP="00770194">
      <w:pPr>
        <w:rPr>
          <w:b/>
          <w:bCs/>
          <w:u w:val="single"/>
        </w:rPr>
      </w:pPr>
    </w:p>
    <w:p w14:paraId="31B61C18" w14:textId="32608A1A" w:rsidR="00A66696" w:rsidRPr="00D54313" w:rsidRDefault="00A66696" w:rsidP="00770194">
      <w:pPr>
        <w:rPr>
          <w:b/>
          <w:bCs/>
          <w:u w:val="single"/>
        </w:rPr>
      </w:pPr>
    </w:p>
    <w:p w14:paraId="3C9EE8ED" w14:textId="1AEF9C96" w:rsidR="00A66696" w:rsidRDefault="00A66696" w:rsidP="00770194">
      <w:pPr>
        <w:rPr>
          <w:b/>
          <w:bCs/>
          <w:u w:val="single"/>
        </w:rPr>
      </w:pPr>
    </w:p>
    <w:p w14:paraId="7556D71E" w14:textId="453D55BD" w:rsidR="00874F5E" w:rsidRDefault="00874F5E" w:rsidP="00770194">
      <w:pPr>
        <w:rPr>
          <w:b/>
          <w:bCs/>
          <w:u w:val="single"/>
        </w:rPr>
      </w:pPr>
    </w:p>
    <w:p w14:paraId="5D0F1225" w14:textId="2637F128" w:rsidR="00874F5E" w:rsidRDefault="00874F5E" w:rsidP="00770194">
      <w:pPr>
        <w:rPr>
          <w:b/>
          <w:bCs/>
          <w:u w:val="single"/>
        </w:rPr>
      </w:pPr>
    </w:p>
    <w:p w14:paraId="4FC9E352" w14:textId="0F22AA24" w:rsidR="00874F5E" w:rsidRDefault="00874F5E" w:rsidP="00770194">
      <w:pPr>
        <w:rPr>
          <w:b/>
          <w:bCs/>
          <w:u w:val="single"/>
        </w:rPr>
      </w:pPr>
    </w:p>
    <w:p w14:paraId="3FE5E964" w14:textId="77777777" w:rsidR="00874F5E" w:rsidRPr="00D54313" w:rsidRDefault="00874F5E" w:rsidP="00770194">
      <w:pPr>
        <w:rPr>
          <w:b/>
          <w:bCs/>
          <w:u w:val="single"/>
        </w:rPr>
      </w:pPr>
    </w:p>
    <w:p w14:paraId="073433A5" w14:textId="77777777" w:rsidR="00770194" w:rsidRPr="00D54313" w:rsidRDefault="00770194" w:rsidP="0008738C">
      <w:pPr>
        <w:jc w:val="center"/>
        <w:rPr>
          <w:szCs w:val="20"/>
        </w:rPr>
      </w:pPr>
    </w:p>
    <w:p w14:paraId="78AE0725" w14:textId="41C55468" w:rsidR="00770194" w:rsidRPr="00D54313" w:rsidRDefault="00770194" w:rsidP="0008738C">
      <w:pPr>
        <w:jc w:val="center"/>
        <w:rPr>
          <w:rFonts w:cs="Arial"/>
          <w:szCs w:val="20"/>
        </w:rPr>
      </w:pPr>
      <w:r w:rsidRPr="00D54313">
        <w:rPr>
          <w:rFonts w:cs="Arial"/>
          <w:szCs w:val="20"/>
        </w:rPr>
        <w:t xml:space="preserve">Kraj in datum: </w:t>
      </w:r>
      <w:r w:rsidRPr="00D54313">
        <w:rPr>
          <w:rFonts w:cs="Arial"/>
          <w:szCs w:val="20"/>
        </w:rPr>
        <w:tab/>
      </w:r>
      <w:r w:rsidRPr="00D54313">
        <w:rPr>
          <w:rFonts w:cs="Arial"/>
          <w:szCs w:val="20"/>
        </w:rPr>
        <w:tab/>
      </w:r>
      <w:r w:rsidRPr="00D54313">
        <w:rPr>
          <w:rFonts w:cs="Arial"/>
          <w:szCs w:val="20"/>
        </w:rPr>
        <w:tab/>
      </w:r>
      <w:r w:rsidRPr="00D54313">
        <w:rPr>
          <w:rFonts w:cs="Arial"/>
          <w:szCs w:val="20"/>
        </w:rPr>
        <w:tab/>
      </w:r>
      <w:r w:rsidR="007E1BC6" w:rsidRPr="00D54313">
        <w:rPr>
          <w:rFonts w:cs="Arial"/>
          <w:szCs w:val="20"/>
        </w:rPr>
        <w:t xml:space="preserve">  </w:t>
      </w:r>
      <w:r w:rsidRPr="00D54313">
        <w:rPr>
          <w:rFonts w:cs="Arial"/>
          <w:szCs w:val="20"/>
        </w:rPr>
        <w:t>Žig:</w:t>
      </w:r>
      <w:r w:rsidRPr="00D54313">
        <w:rPr>
          <w:rFonts w:cs="Arial"/>
          <w:szCs w:val="20"/>
        </w:rPr>
        <w:tab/>
      </w:r>
      <w:r w:rsidRPr="00D54313">
        <w:rPr>
          <w:rFonts w:cs="Arial"/>
          <w:szCs w:val="20"/>
        </w:rPr>
        <w:tab/>
      </w:r>
      <w:r w:rsidRPr="00D54313">
        <w:rPr>
          <w:rFonts w:cs="Arial"/>
          <w:szCs w:val="20"/>
        </w:rPr>
        <w:tab/>
        <w:t>Podpis zastopnika oz. prokurista:</w:t>
      </w:r>
    </w:p>
    <w:p w14:paraId="47551E36" w14:textId="77777777" w:rsidR="00770194" w:rsidRPr="00D54313" w:rsidRDefault="00770194" w:rsidP="0008738C">
      <w:pPr>
        <w:jc w:val="center"/>
        <w:rPr>
          <w:rFonts w:cs="Arial"/>
          <w:szCs w:val="20"/>
        </w:rPr>
      </w:pPr>
    </w:p>
    <w:p w14:paraId="4AEB893A" w14:textId="763B75AD" w:rsidR="00B42930" w:rsidRPr="00D54313" w:rsidRDefault="00770194" w:rsidP="00CC0EBD">
      <w:pPr>
        <w:jc w:val="center"/>
        <w:rPr>
          <w:rFonts w:cs="Arial"/>
          <w:szCs w:val="20"/>
        </w:rPr>
      </w:pPr>
      <w:r w:rsidRPr="00D54313">
        <w:rPr>
          <w:rFonts w:cs="Arial"/>
          <w:szCs w:val="20"/>
        </w:rPr>
        <w:t>........................................</w:t>
      </w:r>
      <w:r w:rsidRPr="00D54313">
        <w:rPr>
          <w:rFonts w:cs="Arial"/>
          <w:szCs w:val="20"/>
        </w:rPr>
        <w:tab/>
      </w:r>
      <w:r w:rsidRPr="00D54313">
        <w:rPr>
          <w:rFonts w:cs="Arial"/>
          <w:szCs w:val="20"/>
        </w:rPr>
        <w:tab/>
      </w:r>
      <w:r w:rsidRPr="00D54313">
        <w:rPr>
          <w:rFonts w:cs="Arial"/>
          <w:szCs w:val="20"/>
        </w:rPr>
        <w:tab/>
      </w:r>
      <w:r w:rsidRPr="00D54313">
        <w:rPr>
          <w:rFonts w:cs="Arial"/>
          <w:szCs w:val="20"/>
        </w:rPr>
        <w:tab/>
      </w:r>
      <w:r w:rsidRPr="00D54313">
        <w:rPr>
          <w:rFonts w:cs="Arial"/>
          <w:szCs w:val="20"/>
        </w:rPr>
        <w:tab/>
        <w:t>................…….............................</w:t>
      </w:r>
    </w:p>
    <w:p w14:paraId="14650DA4" w14:textId="5FA90B20" w:rsidR="001B102D" w:rsidRPr="00D54313" w:rsidRDefault="001B102D" w:rsidP="001B102D">
      <w:pPr>
        <w:jc w:val="right"/>
        <w:rPr>
          <w:b/>
        </w:rPr>
      </w:pPr>
      <w:r w:rsidRPr="00D54313">
        <w:rPr>
          <w:b/>
        </w:rPr>
        <w:lastRenderedPageBreak/>
        <w:t>OBR-</w:t>
      </w:r>
      <w:r w:rsidR="00A66696" w:rsidRPr="00D54313">
        <w:rPr>
          <w:b/>
        </w:rPr>
        <w:t>4</w:t>
      </w:r>
    </w:p>
    <w:p w14:paraId="03C90D18" w14:textId="77777777" w:rsidR="001B102D" w:rsidRPr="00D54313" w:rsidRDefault="001B102D" w:rsidP="001B102D">
      <w:pPr>
        <w:jc w:val="left"/>
        <w:rPr>
          <w:b/>
        </w:rPr>
      </w:pPr>
      <w:r w:rsidRPr="00D54313">
        <w:t>Ponudnik ..................................................</w:t>
      </w:r>
    </w:p>
    <w:p w14:paraId="53081441" w14:textId="77777777" w:rsidR="001B102D" w:rsidRPr="00D54313" w:rsidRDefault="001B102D" w:rsidP="001B102D">
      <w:pPr>
        <w:rPr>
          <w:i/>
        </w:rPr>
      </w:pPr>
    </w:p>
    <w:p w14:paraId="77FDE6D7" w14:textId="77777777" w:rsidR="001B102D" w:rsidRPr="00D54313" w:rsidRDefault="001B102D" w:rsidP="001B102D">
      <w:pPr>
        <w:spacing w:line="360" w:lineRule="auto"/>
      </w:pPr>
      <w:r w:rsidRPr="00D54313">
        <w:t>Naslov ......................................................</w:t>
      </w:r>
    </w:p>
    <w:p w14:paraId="4786836D" w14:textId="77777777" w:rsidR="001B102D" w:rsidRPr="00D54313" w:rsidRDefault="001B102D" w:rsidP="001B102D"/>
    <w:p w14:paraId="0E6CD86C" w14:textId="77777777" w:rsidR="001B102D" w:rsidRPr="00D54313" w:rsidRDefault="001B102D" w:rsidP="001B102D"/>
    <w:p w14:paraId="7F2FCC73" w14:textId="77777777" w:rsidR="001B102D" w:rsidRPr="00D54313" w:rsidRDefault="001B102D" w:rsidP="001B102D"/>
    <w:p w14:paraId="67C35432" w14:textId="05B3D59F" w:rsidR="001B102D" w:rsidRPr="00D54313" w:rsidRDefault="001B102D" w:rsidP="001B102D">
      <w:pPr>
        <w:pStyle w:val="Heading2"/>
        <w:numPr>
          <w:ilvl w:val="0"/>
          <w:numId w:val="0"/>
        </w:numPr>
        <w:jc w:val="center"/>
        <w:rPr>
          <w:b/>
        </w:rPr>
      </w:pPr>
      <w:bookmarkStart w:id="163" w:name="_Toc106865730"/>
      <w:r w:rsidRPr="00D54313">
        <w:rPr>
          <w:b/>
        </w:rPr>
        <w:t xml:space="preserve">Izjava ponudnika, da je </w:t>
      </w:r>
      <w:r w:rsidR="001D16EA" w:rsidRPr="00D54313">
        <w:rPr>
          <w:b/>
        </w:rPr>
        <w:t>vsa</w:t>
      </w:r>
      <w:r w:rsidRPr="00D54313">
        <w:rPr>
          <w:b/>
        </w:rPr>
        <w:t xml:space="preserve"> oprema tovarniško nova</w:t>
      </w:r>
      <w:bookmarkEnd w:id="163"/>
    </w:p>
    <w:p w14:paraId="4B81E080" w14:textId="26C01A8E" w:rsidR="001B102D" w:rsidRPr="00D54313" w:rsidRDefault="001B102D" w:rsidP="001B102D">
      <w:pPr>
        <w:jc w:val="center"/>
        <w:rPr>
          <w:rFonts w:eastAsia="Calibri" w:cs="Arial"/>
          <w:b/>
          <w:szCs w:val="20"/>
        </w:rPr>
      </w:pPr>
      <w:r w:rsidRPr="00D54313">
        <w:rPr>
          <w:rFonts w:eastAsia="Calibri" w:cs="Arial"/>
          <w:b/>
          <w:szCs w:val="20"/>
        </w:rPr>
        <w:t xml:space="preserve">JAVNO NAROČILO </w:t>
      </w:r>
      <w:r w:rsidR="00142113" w:rsidRPr="00D54313">
        <w:rPr>
          <w:rFonts w:eastAsia="Calibri" w:cs="Arial"/>
          <w:b/>
          <w:szCs w:val="20"/>
        </w:rPr>
        <w:t>JN-B09</w:t>
      </w:r>
      <w:r w:rsidR="00A66696" w:rsidRPr="00D54313">
        <w:rPr>
          <w:rFonts w:eastAsia="Calibri" w:cs="Arial"/>
          <w:b/>
          <w:szCs w:val="20"/>
        </w:rPr>
        <w:t>93</w:t>
      </w:r>
    </w:p>
    <w:p w14:paraId="508E5C46" w14:textId="77777777" w:rsidR="001B102D" w:rsidRPr="00D54313" w:rsidRDefault="001B102D" w:rsidP="001B102D"/>
    <w:p w14:paraId="0076D81A" w14:textId="77777777" w:rsidR="001B102D" w:rsidRPr="00D54313" w:rsidRDefault="001B102D" w:rsidP="001B102D">
      <w:pPr>
        <w:rPr>
          <w:b/>
          <w:u w:val="single"/>
        </w:rPr>
      </w:pPr>
    </w:p>
    <w:p w14:paraId="6A4D1BC9" w14:textId="77777777" w:rsidR="001B102D" w:rsidRPr="00D54313" w:rsidRDefault="001B102D" w:rsidP="001B102D">
      <w:pPr>
        <w:rPr>
          <w:b/>
          <w:u w:val="single"/>
        </w:rPr>
      </w:pPr>
    </w:p>
    <w:p w14:paraId="015C29D4" w14:textId="778FC7DC" w:rsidR="001B102D" w:rsidRPr="00D54313" w:rsidRDefault="001B102D" w:rsidP="001B102D">
      <w:pPr>
        <w:tabs>
          <w:tab w:val="left" w:pos="0"/>
        </w:tabs>
      </w:pPr>
      <w:r w:rsidRPr="00D54313">
        <w:t>Pod kazensko in materialno odgovornostjo izjavljamo, da je celotna ponujena oprema</w:t>
      </w:r>
      <w:r w:rsidR="00E350E1" w:rsidRPr="00D54313">
        <w:t xml:space="preserve"> za javno naročilo </w:t>
      </w:r>
      <w:r w:rsidR="00142113" w:rsidRPr="00D54313">
        <w:t>JN-B09</w:t>
      </w:r>
      <w:r w:rsidR="00A66696" w:rsidRPr="00D54313">
        <w:t>93</w:t>
      </w:r>
      <w:r w:rsidR="00E350E1" w:rsidRPr="00D54313">
        <w:t>,</w:t>
      </w:r>
      <w:r w:rsidRPr="00D54313">
        <w:t xml:space="preserve"> </w:t>
      </w:r>
      <w:r w:rsidRPr="00D54313">
        <w:rPr>
          <w:b/>
          <w:bCs/>
        </w:rPr>
        <w:t>tovarniško nova</w:t>
      </w:r>
      <w:r w:rsidRPr="00D54313">
        <w:t>.</w:t>
      </w:r>
    </w:p>
    <w:p w14:paraId="47BD5925" w14:textId="77777777" w:rsidR="001B102D" w:rsidRPr="00D54313" w:rsidRDefault="001B102D" w:rsidP="001B102D">
      <w:pPr>
        <w:tabs>
          <w:tab w:val="left" w:pos="0"/>
        </w:tabs>
      </w:pPr>
    </w:p>
    <w:p w14:paraId="4611C3F3" w14:textId="77777777" w:rsidR="001B102D" w:rsidRPr="00D54313" w:rsidRDefault="001B102D" w:rsidP="001B102D">
      <w:pPr>
        <w:tabs>
          <w:tab w:val="left" w:pos="0"/>
        </w:tabs>
      </w:pPr>
    </w:p>
    <w:p w14:paraId="3297089C" w14:textId="77777777" w:rsidR="001B102D" w:rsidRPr="00D54313" w:rsidRDefault="001B102D" w:rsidP="001B102D"/>
    <w:p w14:paraId="67321F83" w14:textId="77777777" w:rsidR="001B102D" w:rsidRPr="00D54313" w:rsidRDefault="001B102D" w:rsidP="001B102D">
      <w:pPr>
        <w:rPr>
          <w:b/>
          <w:u w:val="single"/>
        </w:rPr>
      </w:pPr>
    </w:p>
    <w:p w14:paraId="08EFD270" w14:textId="77777777" w:rsidR="001B102D" w:rsidRPr="00D54313" w:rsidRDefault="001B102D" w:rsidP="001B102D">
      <w:pPr>
        <w:rPr>
          <w:b/>
          <w:u w:val="single"/>
        </w:rPr>
      </w:pPr>
    </w:p>
    <w:p w14:paraId="7368D11A" w14:textId="77777777" w:rsidR="001B102D" w:rsidRPr="00D54313" w:rsidRDefault="001B102D" w:rsidP="001B102D">
      <w:pPr>
        <w:rPr>
          <w:b/>
          <w:u w:val="single"/>
        </w:rPr>
      </w:pPr>
    </w:p>
    <w:p w14:paraId="172AB80D" w14:textId="77777777" w:rsidR="001B102D" w:rsidRPr="00D54313" w:rsidRDefault="001B102D" w:rsidP="001B102D">
      <w:pPr>
        <w:rPr>
          <w:b/>
          <w:u w:val="single"/>
        </w:rPr>
      </w:pPr>
    </w:p>
    <w:p w14:paraId="5CE389E3" w14:textId="77777777" w:rsidR="001B102D" w:rsidRPr="00D54313" w:rsidRDefault="001B102D" w:rsidP="001B102D">
      <w:pPr>
        <w:rPr>
          <w:b/>
          <w:u w:val="single"/>
        </w:rPr>
      </w:pPr>
    </w:p>
    <w:p w14:paraId="202DA807" w14:textId="77777777" w:rsidR="001B102D" w:rsidRPr="00D54313" w:rsidRDefault="001B102D" w:rsidP="001B102D">
      <w:pPr>
        <w:rPr>
          <w:b/>
          <w:u w:val="single"/>
        </w:rPr>
      </w:pPr>
    </w:p>
    <w:p w14:paraId="1293D0DD" w14:textId="77777777" w:rsidR="001B102D" w:rsidRPr="00D54313" w:rsidRDefault="001B102D" w:rsidP="001B102D">
      <w:pPr>
        <w:rPr>
          <w:b/>
          <w:u w:val="single"/>
        </w:rPr>
      </w:pPr>
    </w:p>
    <w:p w14:paraId="4BC06A3A" w14:textId="77777777" w:rsidR="001B102D" w:rsidRPr="00D54313" w:rsidRDefault="001B102D" w:rsidP="001B102D">
      <w:pPr>
        <w:rPr>
          <w:b/>
          <w:u w:val="single"/>
        </w:rPr>
      </w:pPr>
    </w:p>
    <w:p w14:paraId="2FB818E6" w14:textId="77777777" w:rsidR="001B102D" w:rsidRPr="00D54313" w:rsidRDefault="001B102D" w:rsidP="001B102D">
      <w:pPr>
        <w:rPr>
          <w:b/>
          <w:u w:val="single"/>
        </w:rPr>
      </w:pPr>
    </w:p>
    <w:p w14:paraId="44A003A0" w14:textId="77777777" w:rsidR="001B102D" w:rsidRPr="00D54313" w:rsidRDefault="001B102D" w:rsidP="001B102D">
      <w:pPr>
        <w:rPr>
          <w:b/>
          <w:u w:val="single"/>
        </w:rPr>
      </w:pPr>
    </w:p>
    <w:p w14:paraId="49B7E352" w14:textId="77777777" w:rsidR="001B102D" w:rsidRPr="00D54313" w:rsidRDefault="001B102D" w:rsidP="001B102D">
      <w:pPr>
        <w:rPr>
          <w:b/>
          <w:u w:val="single"/>
        </w:rPr>
      </w:pPr>
    </w:p>
    <w:p w14:paraId="2E98A498" w14:textId="77777777" w:rsidR="001B102D" w:rsidRPr="00D54313" w:rsidRDefault="001B102D" w:rsidP="001B102D">
      <w:pPr>
        <w:rPr>
          <w:b/>
          <w:u w:val="single"/>
        </w:rPr>
      </w:pPr>
    </w:p>
    <w:p w14:paraId="30EF32F6" w14:textId="77777777" w:rsidR="001B102D" w:rsidRPr="00D54313" w:rsidRDefault="001B102D" w:rsidP="001B102D">
      <w:pPr>
        <w:rPr>
          <w:b/>
          <w:u w:val="single"/>
        </w:rPr>
      </w:pPr>
    </w:p>
    <w:p w14:paraId="6382D5BE" w14:textId="77777777" w:rsidR="001B102D" w:rsidRPr="00D54313" w:rsidRDefault="001B102D" w:rsidP="001B102D">
      <w:pPr>
        <w:rPr>
          <w:b/>
          <w:u w:val="single"/>
        </w:rPr>
      </w:pPr>
    </w:p>
    <w:p w14:paraId="2D4EB3B7" w14:textId="77777777" w:rsidR="001B102D" w:rsidRPr="00D54313" w:rsidRDefault="001B102D" w:rsidP="001B102D">
      <w:pPr>
        <w:rPr>
          <w:b/>
          <w:u w:val="single"/>
        </w:rPr>
      </w:pPr>
    </w:p>
    <w:p w14:paraId="3F513737" w14:textId="77777777" w:rsidR="001B102D" w:rsidRPr="00D54313" w:rsidRDefault="001B102D" w:rsidP="001B102D">
      <w:pPr>
        <w:rPr>
          <w:b/>
          <w:u w:val="single"/>
        </w:rPr>
      </w:pPr>
    </w:p>
    <w:p w14:paraId="29C01A9D" w14:textId="77777777" w:rsidR="001B102D" w:rsidRPr="00D54313" w:rsidRDefault="001B102D" w:rsidP="001B102D">
      <w:pPr>
        <w:rPr>
          <w:b/>
          <w:u w:val="single"/>
        </w:rPr>
      </w:pPr>
    </w:p>
    <w:p w14:paraId="49C9C683" w14:textId="77777777" w:rsidR="001B102D" w:rsidRPr="00D54313" w:rsidRDefault="001B102D" w:rsidP="001B102D">
      <w:pPr>
        <w:rPr>
          <w:b/>
          <w:u w:val="single"/>
        </w:rPr>
      </w:pPr>
    </w:p>
    <w:p w14:paraId="5CD16262" w14:textId="77777777" w:rsidR="001B102D" w:rsidRPr="00D54313" w:rsidRDefault="001B102D" w:rsidP="001B102D">
      <w:pPr>
        <w:rPr>
          <w:b/>
          <w:u w:val="single"/>
        </w:rPr>
      </w:pPr>
    </w:p>
    <w:p w14:paraId="67B83ECA" w14:textId="77777777" w:rsidR="001B102D" w:rsidRPr="00D54313" w:rsidRDefault="001B102D" w:rsidP="001B102D">
      <w:pPr>
        <w:rPr>
          <w:b/>
          <w:u w:val="single"/>
        </w:rPr>
      </w:pPr>
    </w:p>
    <w:p w14:paraId="224DA885" w14:textId="77777777" w:rsidR="001B102D" w:rsidRPr="00D54313" w:rsidRDefault="001B102D" w:rsidP="001B102D">
      <w:pPr>
        <w:rPr>
          <w:b/>
          <w:u w:val="single"/>
        </w:rPr>
      </w:pPr>
    </w:p>
    <w:p w14:paraId="1846C7B1" w14:textId="77777777" w:rsidR="001B102D" w:rsidRPr="00D54313" w:rsidRDefault="001B102D" w:rsidP="001B102D">
      <w:pPr>
        <w:rPr>
          <w:b/>
          <w:u w:val="single"/>
        </w:rPr>
      </w:pPr>
    </w:p>
    <w:p w14:paraId="6E678ED0" w14:textId="77777777" w:rsidR="001B102D" w:rsidRPr="00D54313" w:rsidRDefault="001B102D" w:rsidP="001B102D">
      <w:pPr>
        <w:rPr>
          <w:b/>
          <w:u w:val="single"/>
        </w:rPr>
      </w:pPr>
    </w:p>
    <w:p w14:paraId="15DEC6A3" w14:textId="68F89FB8" w:rsidR="001B102D" w:rsidRPr="00D54313" w:rsidRDefault="001B102D" w:rsidP="001B102D">
      <w:pPr>
        <w:rPr>
          <w:b/>
          <w:u w:val="single"/>
        </w:rPr>
      </w:pPr>
    </w:p>
    <w:p w14:paraId="555930AF" w14:textId="59AD855C" w:rsidR="00EC5DEF" w:rsidRPr="00D54313" w:rsidRDefault="00EC5DEF" w:rsidP="001B102D">
      <w:pPr>
        <w:rPr>
          <w:b/>
          <w:u w:val="single"/>
        </w:rPr>
      </w:pPr>
    </w:p>
    <w:p w14:paraId="70E207D1" w14:textId="2A52BE42" w:rsidR="00EC5DEF" w:rsidRPr="00D54313" w:rsidRDefault="00EC5DEF" w:rsidP="001B102D">
      <w:pPr>
        <w:rPr>
          <w:b/>
          <w:u w:val="single"/>
        </w:rPr>
      </w:pPr>
    </w:p>
    <w:p w14:paraId="4359C204" w14:textId="6574FDB3" w:rsidR="00EC5DEF" w:rsidRPr="00D54313" w:rsidRDefault="00EC5DEF" w:rsidP="001B102D">
      <w:pPr>
        <w:rPr>
          <w:b/>
          <w:u w:val="single"/>
        </w:rPr>
      </w:pPr>
    </w:p>
    <w:p w14:paraId="5435AB98" w14:textId="2A04D1D1" w:rsidR="00EC5DEF" w:rsidRPr="00D54313" w:rsidRDefault="00EC5DEF" w:rsidP="001B102D">
      <w:pPr>
        <w:rPr>
          <w:b/>
          <w:u w:val="single"/>
        </w:rPr>
      </w:pPr>
    </w:p>
    <w:p w14:paraId="15F21279" w14:textId="77777777" w:rsidR="00EC5DEF" w:rsidRPr="00D54313" w:rsidRDefault="00EC5DEF" w:rsidP="001B102D">
      <w:pPr>
        <w:rPr>
          <w:b/>
          <w:u w:val="single"/>
        </w:rPr>
      </w:pPr>
    </w:p>
    <w:p w14:paraId="1E772579" w14:textId="4CD67D49" w:rsidR="001B102D" w:rsidRPr="00D54313" w:rsidRDefault="001B102D" w:rsidP="001B102D">
      <w:pPr>
        <w:rPr>
          <w:b/>
          <w:u w:val="single"/>
        </w:rPr>
      </w:pPr>
    </w:p>
    <w:p w14:paraId="5B91444A" w14:textId="61F336AF" w:rsidR="001B102D" w:rsidRPr="00D54313" w:rsidRDefault="001B102D" w:rsidP="001B102D">
      <w:pPr>
        <w:rPr>
          <w:b/>
          <w:u w:val="single"/>
        </w:rPr>
      </w:pPr>
    </w:p>
    <w:p w14:paraId="4A85C9D7" w14:textId="099D1706" w:rsidR="00A66696" w:rsidRPr="00D54313" w:rsidRDefault="00A66696" w:rsidP="001B102D">
      <w:pPr>
        <w:rPr>
          <w:b/>
          <w:u w:val="single"/>
        </w:rPr>
      </w:pPr>
    </w:p>
    <w:p w14:paraId="6A88F374" w14:textId="22F0A4C6" w:rsidR="00A66696" w:rsidRPr="00D54313" w:rsidRDefault="00A66696" w:rsidP="001B102D">
      <w:pPr>
        <w:rPr>
          <w:b/>
          <w:u w:val="single"/>
        </w:rPr>
      </w:pPr>
    </w:p>
    <w:p w14:paraId="73862DF3" w14:textId="77777777" w:rsidR="00A66696" w:rsidRPr="00D54313" w:rsidRDefault="00A66696" w:rsidP="001B102D">
      <w:pPr>
        <w:rPr>
          <w:b/>
          <w:u w:val="single"/>
        </w:rPr>
      </w:pPr>
    </w:p>
    <w:p w14:paraId="658E4765" w14:textId="1E55EA4D" w:rsidR="001B102D" w:rsidRPr="00D54313" w:rsidRDefault="001B102D" w:rsidP="001B102D">
      <w:pPr>
        <w:rPr>
          <w:b/>
          <w:u w:val="single"/>
        </w:rPr>
      </w:pPr>
    </w:p>
    <w:p w14:paraId="4125BF57" w14:textId="77777777" w:rsidR="001B102D" w:rsidRPr="00D54313" w:rsidRDefault="001B102D" w:rsidP="001B102D">
      <w:pPr>
        <w:rPr>
          <w:b/>
          <w:u w:val="single"/>
        </w:rPr>
      </w:pPr>
    </w:p>
    <w:p w14:paraId="5BE546A8" w14:textId="77777777" w:rsidR="001B102D" w:rsidRPr="00D54313" w:rsidRDefault="001B102D" w:rsidP="001B102D">
      <w:pPr>
        <w:rPr>
          <w:b/>
          <w:u w:val="single"/>
        </w:rPr>
      </w:pPr>
    </w:p>
    <w:p w14:paraId="05D4819D" w14:textId="77777777" w:rsidR="001B102D" w:rsidRPr="00D54313" w:rsidRDefault="001B102D" w:rsidP="001B102D">
      <w:pPr>
        <w:jc w:val="center"/>
        <w:rPr>
          <w:b/>
          <w:u w:val="single"/>
        </w:rPr>
      </w:pPr>
    </w:p>
    <w:p w14:paraId="447D0AB3" w14:textId="77777777" w:rsidR="001B102D" w:rsidRPr="00D54313" w:rsidRDefault="001B102D" w:rsidP="001B102D">
      <w:pPr>
        <w:spacing w:line="360" w:lineRule="auto"/>
        <w:jc w:val="center"/>
      </w:pPr>
      <w:r w:rsidRPr="00D54313">
        <w:t xml:space="preserve">Kraj in datum: </w:t>
      </w:r>
      <w:r w:rsidRPr="00D54313">
        <w:tab/>
      </w:r>
      <w:r w:rsidRPr="00D54313">
        <w:tab/>
      </w:r>
      <w:r w:rsidRPr="00D54313">
        <w:tab/>
      </w:r>
      <w:r w:rsidRPr="00D54313">
        <w:tab/>
        <w:t>Žig:</w:t>
      </w:r>
      <w:r w:rsidRPr="00D54313">
        <w:tab/>
      </w:r>
      <w:r w:rsidRPr="00D54313">
        <w:tab/>
      </w:r>
      <w:r w:rsidRPr="00D54313">
        <w:tab/>
        <w:t>Podpis zastopnika</w:t>
      </w:r>
    </w:p>
    <w:p w14:paraId="0C104461" w14:textId="77777777" w:rsidR="001B102D" w:rsidRPr="00D54313" w:rsidRDefault="001B102D" w:rsidP="001B102D">
      <w:pPr>
        <w:spacing w:line="360" w:lineRule="auto"/>
        <w:ind w:left="4956" w:firstLine="708"/>
        <w:jc w:val="center"/>
      </w:pPr>
      <w:r w:rsidRPr="00D54313">
        <w:t>oz. prokurista:</w:t>
      </w:r>
    </w:p>
    <w:p w14:paraId="671BFE6D" w14:textId="77777777" w:rsidR="001B102D" w:rsidRPr="00D54313" w:rsidRDefault="001B102D" w:rsidP="001B102D">
      <w:pPr>
        <w:spacing w:line="360" w:lineRule="auto"/>
        <w:jc w:val="center"/>
      </w:pPr>
    </w:p>
    <w:p w14:paraId="37FC767D" w14:textId="0D4AD1E5" w:rsidR="001B102D" w:rsidRPr="00D54313" w:rsidRDefault="001B102D" w:rsidP="001B102D">
      <w:pPr>
        <w:spacing w:line="360" w:lineRule="auto"/>
        <w:jc w:val="center"/>
      </w:pPr>
      <w:r w:rsidRPr="00D54313">
        <w:t>........................................</w:t>
      </w:r>
      <w:r w:rsidRPr="00D54313">
        <w:tab/>
      </w:r>
      <w:r w:rsidRPr="00D54313">
        <w:tab/>
      </w:r>
      <w:r w:rsidRPr="00D54313">
        <w:tab/>
      </w:r>
      <w:r w:rsidRPr="00D54313">
        <w:tab/>
      </w:r>
      <w:r w:rsidRPr="00D54313">
        <w:tab/>
        <w:t>.........................................</w:t>
      </w:r>
    </w:p>
    <w:p w14:paraId="39654748" w14:textId="23F76A55" w:rsidR="001C3F00" w:rsidRPr="00D54313" w:rsidRDefault="001C3F00" w:rsidP="001C3F00">
      <w:pPr>
        <w:jc w:val="right"/>
        <w:rPr>
          <w:b/>
        </w:rPr>
      </w:pPr>
      <w:r w:rsidRPr="00D54313">
        <w:rPr>
          <w:b/>
        </w:rPr>
        <w:lastRenderedPageBreak/>
        <w:t>OBR-</w:t>
      </w:r>
      <w:r w:rsidR="00A66696" w:rsidRPr="00D54313">
        <w:rPr>
          <w:b/>
        </w:rPr>
        <w:t>5</w:t>
      </w:r>
    </w:p>
    <w:p w14:paraId="7D6C639A" w14:textId="77777777" w:rsidR="001C3F00" w:rsidRPr="00D54313" w:rsidRDefault="001C3F00" w:rsidP="001C3F00">
      <w:pPr>
        <w:jc w:val="left"/>
        <w:rPr>
          <w:b/>
        </w:rPr>
      </w:pPr>
      <w:r w:rsidRPr="00D54313">
        <w:t>Ponudnik ..................................................</w:t>
      </w:r>
    </w:p>
    <w:p w14:paraId="423611F7" w14:textId="77777777" w:rsidR="001C3F00" w:rsidRPr="00D54313" w:rsidRDefault="001C3F00" w:rsidP="001C3F00">
      <w:pPr>
        <w:rPr>
          <w:i/>
        </w:rPr>
      </w:pPr>
    </w:p>
    <w:p w14:paraId="2F5C16DC" w14:textId="77777777" w:rsidR="001C3F00" w:rsidRPr="00D54313" w:rsidRDefault="001C3F00" w:rsidP="001C3F00">
      <w:pPr>
        <w:spacing w:line="360" w:lineRule="auto"/>
      </w:pPr>
      <w:r w:rsidRPr="00D54313">
        <w:t>Naslov ......................................................</w:t>
      </w:r>
    </w:p>
    <w:p w14:paraId="7AE5BF80" w14:textId="77777777" w:rsidR="001C3F00" w:rsidRPr="00D54313" w:rsidRDefault="001C3F00" w:rsidP="001C3F00"/>
    <w:p w14:paraId="5AF07993" w14:textId="77777777" w:rsidR="001C3F00" w:rsidRPr="00D54313" w:rsidRDefault="001C3F00" w:rsidP="001C3F00"/>
    <w:p w14:paraId="5674E1C7" w14:textId="7CF2071A" w:rsidR="001C3F00" w:rsidRPr="00D54313" w:rsidRDefault="001C3F00" w:rsidP="001C3F00">
      <w:pPr>
        <w:pStyle w:val="Heading2"/>
        <w:numPr>
          <w:ilvl w:val="0"/>
          <w:numId w:val="0"/>
        </w:numPr>
        <w:jc w:val="center"/>
        <w:rPr>
          <w:b/>
        </w:rPr>
      </w:pPr>
      <w:bookmarkStart w:id="164" w:name="_Toc105743090"/>
      <w:bookmarkStart w:id="165" w:name="_Toc106865731"/>
      <w:r w:rsidRPr="00D54313">
        <w:rPr>
          <w:b/>
        </w:rPr>
        <w:t xml:space="preserve">Izjava o garanciji in </w:t>
      </w:r>
      <w:bookmarkEnd w:id="164"/>
      <w:r w:rsidR="00874F5E">
        <w:rPr>
          <w:b/>
        </w:rPr>
        <w:t>nadomestnih delih</w:t>
      </w:r>
      <w:bookmarkEnd w:id="165"/>
    </w:p>
    <w:p w14:paraId="5D068647" w14:textId="08238A97" w:rsidR="001C3F00" w:rsidRPr="00D54313" w:rsidRDefault="001C3F00" w:rsidP="001C3F00">
      <w:pPr>
        <w:jc w:val="center"/>
        <w:rPr>
          <w:rFonts w:eastAsia="Calibri" w:cs="Arial"/>
          <w:b/>
          <w:szCs w:val="20"/>
        </w:rPr>
      </w:pPr>
      <w:r w:rsidRPr="00D54313">
        <w:rPr>
          <w:rFonts w:eastAsia="Calibri" w:cs="Arial"/>
          <w:b/>
          <w:szCs w:val="20"/>
        </w:rPr>
        <w:t>JAVNO NAROČILO JN-B09</w:t>
      </w:r>
      <w:r w:rsidR="00A66696" w:rsidRPr="00D54313">
        <w:rPr>
          <w:rFonts w:eastAsia="Calibri" w:cs="Arial"/>
          <w:b/>
          <w:szCs w:val="20"/>
        </w:rPr>
        <w:t>93</w:t>
      </w:r>
    </w:p>
    <w:p w14:paraId="5E5A3CB7" w14:textId="77777777" w:rsidR="001C3F00" w:rsidRPr="00D54313" w:rsidRDefault="001C3F00" w:rsidP="001C3F00">
      <w:pPr>
        <w:jc w:val="center"/>
        <w:rPr>
          <w:rFonts w:eastAsia="Calibri" w:cs="Arial"/>
          <w:b/>
          <w:szCs w:val="20"/>
        </w:rPr>
      </w:pPr>
    </w:p>
    <w:p w14:paraId="46D81A09" w14:textId="77777777" w:rsidR="001C3F00" w:rsidRPr="00D54313" w:rsidRDefault="001C3F00" w:rsidP="001C3F00">
      <w:pPr>
        <w:rPr>
          <w:b/>
          <w:u w:val="single"/>
        </w:rPr>
      </w:pPr>
    </w:p>
    <w:p w14:paraId="6B6BB823" w14:textId="77777777" w:rsidR="001C3F00" w:rsidRPr="00D54313" w:rsidRDefault="001C3F00" w:rsidP="001C3F00">
      <w:pPr>
        <w:tabs>
          <w:tab w:val="left" w:pos="0"/>
        </w:tabs>
        <w:spacing w:line="280" w:lineRule="atLeast"/>
      </w:pPr>
      <w:r w:rsidRPr="00D54313">
        <w:t>Pod kazensko in materialno odgovornostjo izjavljamo, da:</w:t>
      </w:r>
    </w:p>
    <w:p w14:paraId="1E8413FF" w14:textId="77777777" w:rsidR="001C3F00" w:rsidRPr="00D54313" w:rsidRDefault="001C3F00" w:rsidP="001C3F00">
      <w:pPr>
        <w:tabs>
          <w:tab w:val="left" w:pos="0"/>
        </w:tabs>
        <w:spacing w:line="280" w:lineRule="atLeast"/>
      </w:pPr>
    </w:p>
    <w:p w14:paraId="4BFFEC16" w14:textId="051D616C" w:rsidR="001C3F00" w:rsidRPr="00D54313" w:rsidRDefault="001C3F00" w:rsidP="001C3F00">
      <w:pPr>
        <w:pStyle w:val="ListParagraph"/>
        <w:numPr>
          <w:ilvl w:val="0"/>
          <w:numId w:val="11"/>
        </w:numPr>
        <w:tabs>
          <w:tab w:val="left" w:pos="0"/>
        </w:tabs>
        <w:spacing w:line="280" w:lineRule="atLeast"/>
      </w:pPr>
      <w:r w:rsidRPr="00D54313">
        <w:t xml:space="preserve">nudimo najmanj ……….. mesečno </w:t>
      </w:r>
      <w:r w:rsidRPr="00D54313">
        <w:rPr>
          <w:i/>
        </w:rPr>
        <w:t xml:space="preserve">(ponudnik vpiše število mesecev, zahtevano najmanj </w:t>
      </w:r>
      <w:r w:rsidR="00A66696" w:rsidRPr="00D54313">
        <w:rPr>
          <w:i/>
        </w:rPr>
        <w:t>12</w:t>
      </w:r>
      <w:r w:rsidRPr="00D54313">
        <w:rPr>
          <w:i/>
        </w:rPr>
        <w:t xml:space="preserve"> mesecev)</w:t>
      </w:r>
      <w:r w:rsidRPr="00D54313">
        <w:t xml:space="preserve"> brezplačno garancijsko vzdrževanje in odpravo napak od datuma uspešno opravljenega končnega prevzema ponujene opreme;</w:t>
      </w:r>
    </w:p>
    <w:p w14:paraId="3410E8A7" w14:textId="4EDC204D" w:rsidR="001C3F00" w:rsidRPr="00D54313" w:rsidRDefault="001C3F00" w:rsidP="001C3F00">
      <w:pPr>
        <w:pStyle w:val="ListParagraph"/>
        <w:numPr>
          <w:ilvl w:val="0"/>
          <w:numId w:val="11"/>
        </w:numPr>
        <w:tabs>
          <w:tab w:val="left" w:pos="0"/>
        </w:tabs>
        <w:spacing w:line="280" w:lineRule="atLeast"/>
      </w:pPr>
      <w:r w:rsidRPr="00D54313">
        <w:t>za celotno ponujeno opremo nudimo v obdobju iz prejšnje alineje brezplačno podporo za servisiranje, brezplačno servisiranje in brezplačne rezervne (nadomestne) dele;</w:t>
      </w:r>
    </w:p>
    <w:p w14:paraId="6DCFF7BF" w14:textId="387A5C66" w:rsidR="00DA0DB5" w:rsidRPr="00D54313" w:rsidRDefault="00DA0DB5" w:rsidP="001C3F00">
      <w:pPr>
        <w:pStyle w:val="ListParagraph"/>
        <w:numPr>
          <w:ilvl w:val="0"/>
          <w:numId w:val="11"/>
        </w:numPr>
        <w:tabs>
          <w:tab w:val="left" w:pos="0"/>
        </w:tabs>
        <w:spacing w:line="280" w:lineRule="atLeast"/>
      </w:pPr>
      <w:r w:rsidRPr="00D54313">
        <w:t xml:space="preserve">zagotavljamo </w:t>
      </w:r>
      <w:r w:rsidR="001D613E">
        <w:t xml:space="preserve">za čas trajanja garancijskega vzdrževanja </w:t>
      </w:r>
      <w:r w:rsidRPr="00D54313">
        <w:t>12-urno tehnično podporo preko telefona, elektronske pošte ali oddaljenega dostopa od ponedeljka do petka;</w:t>
      </w:r>
    </w:p>
    <w:p w14:paraId="07BA0E49" w14:textId="2F2916DD" w:rsidR="001C3F00" w:rsidRPr="00D54313" w:rsidRDefault="001C3F00" w:rsidP="001C3F00">
      <w:pPr>
        <w:pStyle w:val="ListParagraph"/>
        <w:numPr>
          <w:ilvl w:val="0"/>
          <w:numId w:val="11"/>
        </w:numPr>
        <w:tabs>
          <w:tab w:val="left" w:pos="0"/>
        </w:tabs>
        <w:spacing w:line="280" w:lineRule="atLeast"/>
      </w:pPr>
      <w:r w:rsidRPr="00D54313">
        <w:t xml:space="preserve">brezplačna podpora </w:t>
      </w:r>
      <w:r w:rsidR="001D613E">
        <w:t xml:space="preserve">v času garancijskega vzdrževanja </w:t>
      </w:r>
      <w:r w:rsidRPr="00D54313">
        <w:t>za servisiranje pomeni pomoč naročniku pri odpravljanju napak preko telefona, elektronske pošte ali upravljanja na daljavo;</w:t>
      </w:r>
    </w:p>
    <w:p w14:paraId="05E0BFDA" w14:textId="0DE57BA8" w:rsidR="00DA0DB5" w:rsidRPr="00D54313" w:rsidRDefault="00DA0DB5" w:rsidP="001C3F00">
      <w:pPr>
        <w:pStyle w:val="ListParagraph"/>
        <w:numPr>
          <w:ilvl w:val="0"/>
          <w:numId w:val="11"/>
        </w:numPr>
        <w:tabs>
          <w:tab w:val="left" w:pos="0"/>
        </w:tabs>
        <w:spacing w:line="280" w:lineRule="atLeast"/>
      </w:pPr>
      <w:r w:rsidRPr="00D54313">
        <w:t xml:space="preserve">zagotavljamo </w:t>
      </w:r>
      <w:r w:rsidR="001D613E">
        <w:t xml:space="preserve">v času garancijskega vzdrževanja </w:t>
      </w:r>
      <w:r w:rsidRPr="00D54313">
        <w:t>vzdrževanje preko internetne povezave za napake v programski opremi;</w:t>
      </w:r>
    </w:p>
    <w:p w14:paraId="5EE9DC80" w14:textId="26387C5E" w:rsidR="00DA0DB5" w:rsidRPr="00D54313" w:rsidRDefault="00DA0DB5" w:rsidP="001C3F00">
      <w:pPr>
        <w:pStyle w:val="ListParagraph"/>
        <w:numPr>
          <w:ilvl w:val="0"/>
          <w:numId w:val="11"/>
        </w:numPr>
        <w:tabs>
          <w:tab w:val="left" w:pos="0"/>
        </w:tabs>
        <w:spacing w:line="280" w:lineRule="atLeast"/>
      </w:pPr>
      <w:r w:rsidRPr="00D54313">
        <w:t xml:space="preserve">bomo </w:t>
      </w:r>
      <w:r w:rsidR="001D613E">
        <w:t xml:space="preserve">v času garancijskega vzdrževanja </w:t>
      </w:r>
      <w:r w:rsidRPr="00D54313">
        <w:t xml:space="preserve">v primeru okvare strojne opreme na lastne stroške prevzeli in popravili napravo ali del naprave ter jo v roku </w:t>
      </w:r>
      <w:r w:rsidR="00F16773">
        <w:t>5 dni</w:t>
      </w:r>
      <w:r w:rsidRPr="00D54313">
        <w:t xml:space="preserve"> vrnili naročniku;</w:t>
      </w:r>
    </w:p>
    <w:p w14:paraId="48FF741A" w14:textId="4C891809" w:rsidR="001C3F00" w:rsidRDefault="001C3F00" w:rsidP="001C3F00">
      <w:pPr>
        <w:pStyle w:val="ListParagraph"/>
        <w:numPr>
          <w:ilvl w:val="0"/>
          <w:numId w:val="11"/>
        </w:numPr>
        <w:tabs>
          <w:tab w:val="left" w:pos="0"/>
        </w:tabs>
        <w:spacing w:line="280" w:lineRule="atLeast"/>
      </w:pPr>
      <w:r w:rsidRPr="00D54313">
        <w:t>bomo ob vsaki intervenciji (popravilu napake)</w:t>
      </w:r>
      <w:r w:rsidR="001D613E">
        <w:t xml:space="preserve"> v času garancijskega vzdrževanja</w:t>
      </w:r>
      <w:r w:rsidRPr="00D54313">
        <w:t xml:space="preserve"> naročniku izdali pisno poročilo o opravljenem delu in morebitnih zamenjanih komponentah</w:t>
      </w:r>
      <w:r w:rsidR="001D613E">
        <w:t>;</w:t>
      </w:r>
    </w:p>
    <w:p w14:paraId="675288C1" w14:textId="01F41335" w:rsidR="001D613E" w:rsidRPr="00D54313" w:rsidRDefault="001D613E" w:rsidP="001D613E">
      <w:pPr>
        <w:pStyle w:val="ListParagraph"/>
        <w:numPr>
          <w:ilvl w:val="0"/>
          <w:numId w:val="11"/>
        </w:numPr>
        <w:tabs>
          <w:tab w:val="left" w:pos="0"/>
        </w:tabs>
        <w:spacing w:line="280" w:lineRule="atLeast"/>
      </w:pPr>
      <w:r>
        <w:t>bomo zagotavljali razpoložljivost nadomestnih delih za celotno ponujeno opremo najmanj 84 mesecev po poteku garancijskega roka</w:t>
      </w:r>
      <w:r>
        <w:t>.</w:t>
      </w:r>
    </w:p>
    <w:p w14:paraId="0B15E6E2" w14:textId="77777777" w:rsidR="001C3F00" w:rsidRPr="00D54313" w:rsidRDefault="001C3F00" w:rsidP="001C3F00">
      <w:bookmarkStart w:id="166" w:name="_Hlk526753941"/>
    </w:p>
    <w:bookmarkEnd w:id="166"/>
    <w:p w14:paraId="46AE7090" w14:textId="77777777" w:rsidR="002E260D" w:rsidRDefault="002E260D" w:rsidP="001C3F00"/>
    <w:p w14:paraId="6C5A7B25" w14:textId="77777777" w:rsidR="002E260D" w:rsidRDefault="002E260D" w:rsidP="001C3F00"/>
    <w:p w14:paraId="55386AE1" w14:textId="77777777" w:rsidR="002E260D" w:rsidRDefault="002E260D" w:rsidP="001C3F00"/>
    <w:p w14:paraId="0ADBBE09" w14:textId="77777777" w:rsidR="002E260D" w:rsidRDefault="002E260D" w:rsidP="001C3F00"/>
    <w:p w14:paraId="624732FB" w14:textId="70691872" w:rsidR="001C3F00" w:rsidRPr="00D54313" w:rsidRDefault="001C3F00" w:rsidP="001C3F00">
      <w:r w:rsidRPr="00D54313">
        <w:t>Pod kazensko in materialno odgovornostjo, navajamo podatke o pooblaščenem servisu za ponujeno opremo:</w:t>
      </w:r>
    </w:p>
    <w:p w14:paraId="607BC0F1" w14:textId="77777777" w:rsidR="001C3F00" w:rsidRPr="00D54313" w:rsidRDefault="001C3F00" w:rsidP="001C3F00"/>
    <w:p w14:paraId="06A5BDC3" w14:textId="77777777" w:rsidR="001C3F00" w:rsidRPr="00D54313" w:rsidRDefault="001C3F00" w:rsidP="001C3F00">
      <w:bookmarkStart w:id="167" w:name="_Hlk106611308"/>
      <w:r w:rsidRPr="00D54313">
        <w:t>NAZIV SERVISA: …………………………………………………………………………………………………..</w:t>
      </w:r>
    </w:p>
    <w:p w14:paraId="1F6D9E02" w14:textId="77777777" w:rsidR="001C3F00" w:rsidRPr="00D54313" w:rsidRDefault="001C3F00" w:rsidP="001C3F00"/>
    <w:p w14:paraId="4B538718" w14:textId="77777777" w:rsidR="001C3F00" w:rsidRPr="00D54313" w:rsidRDefault="001C3F00" w:rsidP="001C3F00">
      <w:r w:rsidRPr="00D54313">
        <w:t>NASLOV SERVIS: …………………………………………………………………………………………………</w:t>
      </w:r>
    </w:p>
    <w:p w14:paraId="5E7291C9" w14:textId="77777777" w:rsidR="001C3F00" w:rsidRPr="00D54313" w:rsidRDefault="001C3F00" w:rsidP="001C3F00"/>
    <w:p w14:paraId="6C4FC5B3" w14:textId="77777777" w:rsidR="001C3F00" w:rsidRPr="00D54313" w:rsidRDefault="001C3F00" w:rsidP="001C3F00">
      <w:r w:rsidRPr="00D54313">
        <w:t>KONTAKTNA OSEBA: …………………………… TELEFON: …………………. E-POŠTA: ……………….</w:t>
      </w:r>
    </w:p>
    <w:p w14:paraId="4B6063A1" w14:textId="77777777" w:rsidR="001C3F00" w:rsidRPr="00D54313" w:rsidRDefault="001C3F00" w:rsidP="001C3F00"/>
    <w:p w14:paraId="4BDAFE37" w14:textId="77777777" w:rsidR="001C3F00" w:rsidRPr="00D54313" w:rsidRDefault="001C3F00" w:rsidP="001C3F00">
      <w:r w:rsidRPr="00D54313">
        <w:t>ODZIVNI ČAS: ………………… ur (največ 12 ur)</w:t>
      </w:r>
    </w:p>
    <w:p w14:paraId="2B575EF2" w14:textId="77777777" w:rsidR="001C3F00" w:rsidRPr="00D54313" w:rsidRDefault="001C3F00" w:rsidP="001C3F00"/>
    <w:p w14:paraId="51E23105" w14:textId="6C2A5C6C" w:rsidR="001C3F00" w:rsidRPr="00D54313" w:rsidRDefault="001C3F00" w:rsidP="001C3F00">
      <w:r w:rsidRPr="00D54313">
        <w:t>ČAS ZA ODPRAVO NAPAKE: …………………… delovnih dni (največ 5 delovnih dni)</w:t>
      </w:r>
    </w:p>
    <w:p w14:paraId="4DBCD3BE" w14:textId="77777777" w:rsidR="001C3F00" w:rsidRPr="00D54313" w:rsidRDefault="001C3F00" w:rsidP="001C3F00">
      <w:pPr>
        <w:rPr>
          <w:rFonts w:cs="Arial"/>
          <w:bCs/>
          <w:szCs w:val="20"/>
        </w:rPr>
      </w:pPr>
    </w:p>
    <w:p w14:paraId="601403C0" w14:textId="77777777" w:rsidR="001C3F00" w:rsidRPr="00D54313" w:rsidRDefault="001C3F00" w:rsidP="001C3F00">
      <w:pPr>
        <w:rPr>
          <w:rFonts w:cs="Arial"/>
          <w:bCs/>
          <w:szCs w:val="20"/>
        </w:rPr>
      </w:pPr>
      <w:r w:rsidRPr="00D54313">
        <w:rPr>
          <w:rFonts w:cs="Arial"/>
          <w:bCs/>
          <w:szCs w:val="20"/>
        </w:rPr>
        <w:t>Okvarjeno napravo bomo prevzeli v popravilo in vrnili na naslov naročnika Radiotelevizija Slovenija, Javni zavod, Čufarjeva 6 – skladišče, 1000 Ljubljana. V kolikor je mogoče okvarjeno napravo poslati s pomočjo hitre pošte, nosimo vse stroške pošiljanja okvarjene naprave in vračanja popravljene naprave naročniku.</w:t>
      </w:r>
    </w:p>
    <w:bookmarkEnd w:id="167"/>
    <w:p w14:paraId="1E2D7DF7" w14:textId="77777777" w:rsidR="001C3F00" w:rsidRPr="00D54313" w:rsidRDefault="001C3F00" w:rsidP="00E676BF">
      <w:pPr>
        <w:rPr>
          <w:b/>
          <w:u w:val="single"/>
        </w:rPr>
      </w:pPr>
    </w:p>
    <w:p w14:paraId="673D23B3" w14:textId="77777777" w:rsidR="001C3F00" w:rsidRPr="00D54313" w:rsidRDefault="001C3F00" w:rsidP="00E676BF">
      <w:pPr>
        <w:rPr>
          <w:b/>
          <w:u w:val="single"/>
        </w:rPr>
      </w:pPr>
    </w:p>
    <w:p w14:paraId="2F8F7C25" w14:textId="77777777" w:rsidR="001C3F00" w:rsidRPr="00D54313" w:rsidRDefault="001C3F00" w:rsidP="001C3F00">
      <w:pPr>
        <w:jc w:val="center"/>
        <w:rPr>
          <w:b/>
          <w:u w:val="single"/>
        </w:rPr>
      </w:pPr>
    </w:p>
    <w:p w14:paraId="2E9A636C" w14:textId="77777777" w:rsidR="001C3F00" w:rsidRPr="00D54313" w:rsidRDefault="001C3F00" w:rsidP="001C3F00">
      <w:pPr>
        <w:spacing w:line="360" w:lineRule="auto"/>
        <w:jc w:val="center"/>
      </w:pPr>
      <w:r w:rsidRPr="00D54313">
        <w:t xml:space="preserve">Kraj in datum: </w:t>
      </w:r>
      <w:r w:rsidRPr="00D54313">
        <w:tab/>
      </w:r>
      <w:r w:rsidRPr="00D54313">
        <w:tab/>
      </w:r>
      <w:r w:rsidRPr="00D54313">
        <w:tab/>
      </w:r>
      <w:r w:rsidRPr="00D54313">
        <w:tab/>
        <w:t>Žig:</w:t>
      </w:r>
      <w:r w:rsidRPr="00D54313">
        <w:tab/>
      </w:r>
      <w:r w:rsidRPr="00D54313">
        <w:tab/>
      </w:r>
      <w:r w:rsidRPr="00D54313">
        <w:tab/>
        <w:t>Podpis zastopnika</w:t>
      </w:r>
    </w:p>
    <w:p w14:paraId="73E4E0C0" w14:textId="77777777" w:rsidR="001C3F00" w:rsidRPr="00D54313" w:rsidRDefault="001C3F00" w:rsidP="001C3F00">
      <w:pPr>
        <w:spacing w:line="360" w:lineRule="auto"/>
        <w:ind w:left="4956" w:firstLine="708"/>
        <w:jc w:val="center"/>
      </w:pPr>
      <w:r w:rsidRPr="00D54313">
        <w:t>oz. prokurista:</w:t>
      </w:r>
    </w:p>
    <w:p w14:paraId="2E8F20A2" w14:textId="77777777" w:rsidR="001C3F00" w:rsidRPr="00D54313" w:rsidRDefault="001C3F00" w:rsidP="001C3F00">
      <w:pPr>
        <w:spacing w:line="360" w:lineRule="auto"/>
        <w:jc w:val="center"/>
      </w:pPr>
      <w:r w:rsidRPr="00D54313">
        <w:t>........................................</w:t>
      </w:r>
      <w:r w:rsidRPr="00D54313">
        <w:tab/>
      </w:r>
      <w:r w:rsidRPr="00D54313">
        <w:tab/>
      </w:r>
      <w:r w:rsidRPr="00D54313">
        <w:tab/>
      </w:r>
      <w:r w:rsidRPr="00D54313">
        <w:tab/>
      </w:r>
      <w:r w:rsidRPr="00D54313">
        <w:tab/>
        <w:t>.........................................</w:t>
      </w:r>
    </w:p>
    <w:p w14:paraId="58A464EA" w14:textId="100EF491" w:rsidR="00E834A9" w:rsidRPr="00D54313" w:rsidRDefault="00E834A9" w:rsidP="00E834A9">
      <w:pPr>
        <w:jc w:val="right"/>
        <w:rPr>
          <w:b/>
        </w:rPr>
      </w:pPr>
      <w:r w:rsidRPr="00D54313">
        <w:rPr>
          <w:b/>
        </w:rPr>
        <w:lastRenderedPageBreak/>
        <w:t>OBR-</w:t>
      </w:r>
      <w:r w:rsidR="00A87A2B">
        <w:rPr>
          <w:b/>
        </w:rPr>
        <w:t>6</w:t>
      </w:r>
      <w:r w:rsidR="00967424" w:rsidRPr="00D54313">
        <w:rPr>
          <w:b/>
        </w:rPr>
        <w:t>A</w:t>
      </w:r>
    </w:p>
    <w:p w14:paraId="35C04418" w14:textId="795CC26B" w:rsidR="00E834A9" w:rsidRPr="00D54313" w:rsidRDefault="00E834A9" w:rsidP="00E834A9">
      <w:r w:rsidRPr="00D54313">
        <w:t>P</w:t>
      </w:r>
      <w:r w:rsidR="00FA1F75" w:rsidRPr="00D54313">
        <w:t>roizvajalec opreme</w:t>
      </w:r>
      <w:r w:rsidR="007E1BC6" w:rsidRPr="00D54313">
        <w:t xml:space="preserve"> </w:t>
      </w:r>
      <w:r w:rsidR="0040536F" w:rsidRPr="00D54313">
        <w:t>…………..</w:t>
      </w:r>
      <w:r w:rsidRPr="00D54313">
        <w:t>...............................</w:t>
      </w:r>
    </w:p>
    <w:p w14:paraId="2C011374" w14:textId="77777777" w:rsidR="00E834A9" w:rsidRPr="00D54313" w:rsidRDefault="00E834A9" w:rsidP="00E834A9">
      <w:pPr>
        <w:rPr>
          <w:i/>
        </w:rPr>
      </w:pPr>
    </w:p>
    <w:p w14:paraId="40540E99" w14:textId="4E8EF001" w:rsidR="00E834A9" w:rsidRPr="00D54313" w:rsidRDefault="00E834A9" w:rsidP="00E834A9">
      <w:pPr>
        <w:spacing w:line="360" w:lineRule="auto"/>
      </w:pPr>
      <w:r w:rsidRPr="00D54313">
        <w:t>Naslov ......................................................</w:t>
      </w:r>
      <w:r w:rsidR="0040536F" w:rsidRPr="00D54313">
        <w:t>................</w:t>
      </w:r>
    </w:p>
    <w:p w14:paraId="3F5257F2" w14:textId="77777777" w:rsidR="0040536F" w:rsidRPr="00D54313" w:rsidRDefault="0040536F" w:rsidP="00E834A9"/>
    <w:p w14:paraId="5915E61E" w14:textId="77777777" w:rsidR="00E834A9" w:rsidRPr="00D54313" w:rsidRDefault="00E834A9" w:rsidP="00E834A9"/>
    <w:p w14:paraId="0E1B9D49" w14:textId="77777777" w:rsidR="00E834A9" w:rsidRPr="00D54313" w:rsidRDefault="00E834A9" w:rsidP="00E834A9"/>
    <w:p w14:paraId="546DA62D" w14:textId="0640AF37" w:rsidR="00E834A9" w:rsidRPr="00D54313" w:rsidRDefault="00E834A9" w:rsidP="00E834A9">
      <w:pPr>
        <w:pStyle w:val="Heading2"/>
        <w:numPr>
          <w:ilvl w:val="0"/>
          <w:numId w:val="0"/>
        </w:numPr>
        <w:jc w:val="center"/>
        <w:rPr>
          <w:b/>
        </w:rPr>
      </w:pPr>
      <w:bookmarkStart w:id="168" w:name="_Toc106865732"/>
      <w:r w:rsidRPr="00D54313">
        <w:rPr>
          <w:b/>
        </w:rPr>
        <w:t>Izjava proizvajalca opreme</w:t>
      </w:r>
      <w:bookmarkEnd w:id="168"/>
    </w:p>
    <w:p w14:paraId="1BFAC37E" w14:textId="104DA35D" w:rsidR="00335BB8" w:rsidRPr="00D54313" w:rsidRDefault="00335BB8" w:rsidP="00335BB8">
      <w:pPr>
        <w:jc w:val="center"/>
        <w:rPr>
          <w:rFonts w:eastAsia="Calibri" w:cs="Arial"/>
          <w:b/>
          <w:szCs w:val="20"/>
        </w:rPr>
      </w:pPr>
      <w:r w:rsidRPr="00D54313">
        <w:rPr>
          <w:rFonts w:eastAsia="Calibri" w:cs="Arial"/>
          <w:b/>
          <w:szCs w:val="20"/>
        </w:rPr>
        <w:t xml:space="preserve">JAVNO NAROČILO </w:t>
      </w:r>
      <w:r w:rsidR="00142113" w:rsidRPr="00D54313">
        <w:rPr>
          <w:rFonts w:eastAsia="Calibri" w:cs="Arial"/>
          <w:b/>
          <w:szCs w:val="20"/>
        </w:rPr>
        <w:t>JN-B09</w:t>
      </w:r>
      <w:r w:rsidR="00E676BF" w:rsidRPr="00D54313">
        <w:rPr>
          <w:rFonts w:eastAsia="Calibri" w:cs="Arial"/>
          <w:b/>
          <w:szCs w:val="20"/>
        </w:rPr>
        <w:t>93</w:t>
      </w:r>
    </w:p>
    <w:p w14:paraId="260465C7" w14:textId="77777777" w:rsidR="00335BB8" w:rsidRPr="00D54313" w:rsidRDefault="00335BB8" w:rsidP="00335BB8"/>
    <w:p w14:paraId="0D8CF015" w14:textId="77777777" w:rsidR="00E834A9" w:rsidRPr="00D54313" w:rsidRDefault="00E834A9" w:rsidP="00E834A9">
      <w:pPr>
        <w:rPr>
          <w:b/>
          <w:u w:val="single"/>
        </w:rPr>
      </w:pPr>
    </w:p>
    <w:p w14:paraId="2986F3F9" w14:textId="77777777" w:rsidR="00E80845" w:rsidRPr="00D54313" w:rsidRDefault="00E80845" w:rsidP="00E80845"/>
    <w:p w14:paraId="394A6469" w14:textId="61C6735B" w:rsidR="00E80845" w:rsidRPr="00D54313" w:rsidRDefault="0040536F" w:rsidP="00E80845">
      <w:pPr>
        <w:suppressAutoHyphens/>
        <w:rPr>
          <w:rFonts w:eastAsia="NSimSun" w:cs="Courier New"/>
          <w:b/>
          <w:kern w:val="1"/>
          <w:szCs w:val="20"/>
          <w:lang w:eastAsia="hi-IN" w:bidi="hi-IN"/>
        </w:rPr>
      </w:pPr>
      <w:r w:rsidRPr="00D54313">
        <w:rPr>
          <w:rFonts w:cs="Arial"/>
          <w:bCs/>
          <w:szCs w:val="20"/>
        </w:rPr>
        <w:t>Pod kazensko in materialno odgovornostjo</w:t>
      </w:r>
      <w:r w:rsidR="00E80845" w:rsidRPr="00D54313">
        <w:rPr>
          <w:rFonts w:cs="Arial"/>
          <w:bCs/>
          <w:szCs w:val="20"/>
        </w:rPr>
        <w:t xml:space="preserve"> </w:t>
      </w:r>
      <w:r w:rsidRPr="00D54313">
        <w:rPr>
          <w:rFonts w:cs="Arial"/>
          <w:bCs/>
          <w:szCs w:val="20"/>
        </w:rPr>
        <w:t>izjavljamo</w:t>
      </w:r>
      <w:r w:rsidR="00E80845" w:rsidRPr="00D54313">
        <w:rPr>
          <w:rFonts w:cs="Arial"/>
          <w:bCs/>
          <w:szCs w:val="20"/>
        </w:rPr>
        <w:t>, da smo seznanjeni z vsebino javnega naročila</w:t>
      </w:r>
      <w:r w:rsidRPr="00D54313">
        <w:rPr>
          <w:rFonts w:cs="Arial"/>
          <w:bCs/>
          <w:szCs w:val="20"/>
        </w:rPr>
        <w:t xml:space="preserve"> pod </w:t>
      </w:r>
      <w:r w:rsidR="005E4EC2" w:rsidRPr="00D54313">
        <w:rPr>
          <w:rFonts w:cs="Arial"/>
          <w:bCs/>
          <w:szCs w:val="20"/>
        </w:rPr>
        <w:t>o</w:t>
      </w:r>
      <w:r w:rsidRPr="00D54313">
        <w:rPr>
          <w:rFonts w:cs="Arial"/>
          <w:bCs/>
          <w:szCs w:val="20"/>
        </w:rPr>
        <w:t xml:space="preserve">znako: </w:t>
      </w:r>
      <w:r w:rsidR="00142113" w:rsidRPr="00D54313">
        <w:rPr>
          <w:rFonts w:cs="Arial"/>
          <w:b/>
          <w:bCs/>
          <w:szCs w:val="20"/>
        </w:rPr>
        <w:t>JN-B09</w:t>
      </w:r>
      <w:r w:rsidR="00E676BF" w:rsidRPr="00D54313">
        <w:rPr>
          <w:rFonts w:cs="Arial"/>
          <w:b/>
          <w:bCs/>
          <w:szCs w:val="20"/>
        </w:rPr>
        <w:t>93</w:t>
      </w:r>
      <w:r w:rsidR="00E80845" w:rsidRPr="00D54313">
        <w:rPr>
          <w:rFonts w:cs="Arial"/>
          <w:b/>
          <w:bCs/>
          <w:szCs w:val="20"/>
        </w:rPr>
        <w:t xml:space="preserve"> </w:t>
      </w:r>
      <w:r w:rsidR="00E676BF" w:rsidRPr="00D54313">
        <w:rPr>
          <w:rFonts w:cs="Arial"/>
          <w:b/>
          <w:bCs/>
          <w:szCs w:val="20"/>
        </w:rPr>
        <w:t>prenova virtualnega sistema</w:t>
      </w:r>
      <w:r w:rsidR="00E80845" w:rsidRPr="00D54313">
        <w:rPr>
          <w:rFonts w:cs="Arial"/>
          <w:bCs/>
          <w:szCs w:val="20"/>
        </w:rPr>
        <w:t xml:space="preserve">, </w:t>
      </w:r>
      <w:r w:rsidRPr="00D54313">
        <w:rPr>
          <w:rFonts w:cs="Arial"/>
          <w:bCs/>
          <w:szCs w:val="20"/>
        </w:rPr>
        <w:t xml:space="preserve">za katerega ponudbo oddaja ponudnik ………………………. </w:t>
      </w:r>
      <w:r w:rsidRPr="00D54313">
        <w:rPr>
          <w:rFonts w:cs="Arial"/>
          <w:bCs/>
          <w:i/>
          <w:szCs w:val="20"/>
        </w:rPr>
        <w:t>(naziv ponudnika)</w:t>
      </w:r>
      <w:r w:rsidR="00E80845" w:rsidRPr="00D54313">
        <w:rPr>
          <w:rFonts w:cs="Arial"/>
          <w:bCs/>
          <w:szCs w:val="20"/>
        </w:rPr>
        <w:t xml:space="preserve"> s svoj</w:t>
      </w:r>
      <w:r w:rsidRPr="00D54313">
        <w:rPr>
          <w:rFonts w:cs="Arial"/>
          <w:bCs/>
          <w:szCs w:val="20"/>
        </w:rPr>
        <w:t>o</w:t>
      </w:r>
      <w:r w:rsidR="00E80845" w:rsidRPr="00D54313">
        <w:rPr>
          <w:rFonts w:cs="Arial"/>
          <w:bCs/>
          <w:szCs w:val="20"/>
        </w:rPr>
        <w:t xml:space="preserve"> </w:t>
      </w:r>
      <w:r w:rsidRPr="00D54313">
        <w:rPr>
          <w:rFonts w:cs="Arial"/>
          <w:bCs/>
          <w:szCs w:val="20"/>
        </w:rPr>
        <w:t>ponudbo</w:t>
      </w:r>
      <w:r w:rsidR="00E80845" w:rsidRPr="00D54313">
        <w:rPr>
          <w:rFonts w:cs="Arial"/>
          <w:bCs/>
          <w:szCs w:val="20"/>
        </w:rPr>
        <w:t xml:space="preserve"> št. ………………..</w:t>
      </w:r>
      <w:r w:rsidRPr="00D54313">
        <w:rPr>
          <w:rFonts w:cs="Arial"/>
          <w:bCs/>
          <w:szCs w:val="20"/>
        </w:rPr>
        <w:t xml:space="preserve"> </w:t>
      </w:r>
      <w:r w:rsidRPr="00D54313">
        <w:rPr>
          <w:rFonts w:cs="Arial"/>
          <w:bCs/>
          <w:i/>
          <w:szCs w:val="20"/>
        </w:rPr>
        <w:t>(oznaka ponudbe).</w:t>
      </w:r>
    </w:p>
    <w:p w14:paraId="7447A21B" w14:textId="77777777" w:rsidR="0040536F" w:rsidRPr="00D54313" w:rsidRDefault="0040536F" w:rsidP="00E80845">
      <w:pPr>
        <w:pStyle w:val="BodyText"/>
        <w:rPr>
          <w:rFonts w:cs="Arial"/>
          <w:bCs/>
          <w:szCs w:val="20"/>
        </w:rPr>
      </w:pPr>
      <w:r w:rsidRPr="00D54313">
        <w:rPr>
          <w:rFonts w:cs="Arial"/>
          <w:b/>
          <w:bCs/>
          <w:szCs w:val="20"/>
        </w:rPr>
        <w:br/>
      </w:r>
    </w:p>
    <w:p w14:paraId="7C68EC2A" w14:textId="2F4B3BF3" w:rsidR="0040536F" w:rsidRPr="00D54313" w:rsidRDefault="0040536F" w:rsidP="00E80845">
      <w:pPr>
        <w:pStyle w:val="BodyText"/>
        <w:rPr>
          <w:rFonts w:cs="Arial"/>
          <w:bCs/>
          <w:szCs w:val="20"/>
        </w:rPr>
      </w:pPr>
      <w:r w:rsidRPr="00D54313">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05C9383D" w14:textId="77777777" w:rsidR="0040536F" w:rsidRPr="00D54313" w:rsidRDefault="0040536F" w:rsidP="00E80845">
      <w:pPr>
        <w:pStyle w:val="BodyText"/>
        <w:rPr>
          <w:rFonts w:cs="Arial"/>
          <w:b/>
          <w:bCs/>
          <w:szCs w:val="20"/>
        </w:rPr>
      </w:pPr>
    </w:p>
    <w:p w14:paraId="55228E26" w14:textId="77777777" w:rsidR="00E80845" w:rsidRPr="00D54313" w:rsidRDefault="00E80845" w:rsidP="00E80845">
      <w:pPr>
        <w:rPr>
          <w:b/>
          <w:u w:val="single"/>
        </w:rPr>
      </w:pPr>
    </w:p>
    <w:p w14:paraId="4A8BE786" w14:textId="77777777" w:rsidR="00E834A9" w:rsidRPr="00D54313" w:rsidRDefault="00E834A9" w:rsidP="00E834A9">
      <w:pPr>
        <w:rPr>
          <w:b/>
          <w:u w:val="single"/>
        </w:rPr>
      </w:pPr>
    </w:p>
    <w:p w14:paraId="25116906" w14:textId="7F62493F" w:rsidR="00E834A9" w:rsidRPr="00D54313" w:rsidRDefault="00E834A9" w:rsidP="00E834A9">
      <w:pPr>
        <w:rPr>
          <w:i/>
          <w:u w:val="single"/>
        </w:rPr>
      </w:pPr>
    </w:p>
    <w:p w14:paraId="78A0F4BD" w14:textId="51D9E46E" w:rsidR="00AD3D22" w:rsidRPr="00D54313" w:rsidRDefault="00AD3D22" w:rsidP="00E834A9">
      <w:pPr>
        <w:rPr>
          <w:b/>
          <w:u w:val="single"/>
        </w:rPr>
      </w:pPr>
    </w:p>
    <w:p w14:paraId="2F1D2DD9" w14:textId="0D74A82A" w:rsidR="00AD3D22" w:rsidRPr="00D54313" w:rsidRDefault="00AD3D22" w:rsidP="00E834A9">
      <w:pPr>
        <w:rPr>
          <w:b/>
          <w:u w:val="single"/>
        </w:rPr>
      </w:pPr>
    </w:p>
    <w:p w14:paraId="4F640DED" w14:textId="4C771F8E" w:rsidR="00AD3D22" w:rsidRPr="00D54313" w:rsidRDefault="00AD3D22" w:rsidP="00E834A9">
      <w:pPr>
        <w:rPr>
          <w:b/>
          <w:u w:val="single"/>
        </w:rPr>
      </w:pPr>
    </w:p>
    <w:p w14:paraId="110257FD" w14:textId="77777777" w:rsidR="00AD3D22" w:rsidRPr="00D54313" w:rsidRDefault="00AD3D22" w:rsidP="00E834A9">
      <w:pPr>
        <w:rPr>
          <w:b/>
          <w:u w:val="single"/>
        </w:rPr>
      </w:pPr>
    </w:p>
    <w:p w14:paraId="27F6D642" w14:textId="77777777" w:rsidR="00E834A9" w:rsidRPr="00D54313" w:rsidRDefault="00E834A9" w:rsidP="00E834A9">
      <w:pPr>
        <w:rPr>
          <w:b/>
          <w:u w:val="single"/>
        </w:rPr>
      </w:pPr>
    </w:p>
    <w:p w14:paraId="43867BF7" w14:textId="77777777" w:rsidR="00E834A9" w:rsidRPr="00D54313" w:rsidRDefault="00E834A9" w:rsidP="00E834A9">
      <w:pPr>
        <w:rPr>
          <w:b/>
          <w:u w:val="single"/>
        </w:rPr>
      </w:pPr>
    </w:p>
    <w:p w14:paraId="015F2720" w14:textId="2F160C1C" w:rsidR="00E834A9" w:rsidRPr="00D54313" w:rsidRDefault="00E834A9" w:rsidP="00E834A9">
      <w:pPr>
        <w:rPr>
          <w:b/>
          <w:u w:val="single"/>
        </w:rPr>
      </w:pPr>
    </w:p>
    <w:p w14:paraId="3A6C9AD1" w14:textId="77777777" w:rsidR="00E834A9" w:rsidRPr="00D54313" w:rsidRDefault="00E834A9" w:rsidP="00E834A9">
      <w:pPr>
        <w:rPr>
          <w:b/>
          <w:u w:val="single"/>
        </w:rPr>
      </w:pPr>
    </w:p>
    <w:p w14:paraId="737C137F" w14:textId="77777777" w:rsidR="00E834A9" w:rsidRPr="00D54313" w:rsidRDefault="00E834A9" w:rsidP="00E834A9">
      <w:pPr>
        <w:rPr>
          <w:b/>
          <w:u w:val="single"/>
        </w:rPr>
      </w:pPr>
    </w:p>
    <w:p w14:paraId="7A04F70E" w14:textId="77777777" w:rsidR="00E834A9" w:rsidRPr="00D54313" w:rsidRDefault="00E834A9" w:rsidP="00E834A9">
      <w:pPr>
        <w:rPr>
          <w:b/>
          <w:u w:val="single"/>
        </w:rPr>
      </w:pPr>
    </w:p>
    <w:p w14:paraId="2B86C11C" w14:textId="77777777" w:rsidR="00E834A9" w:rsidRPr="00D54313" w:rsidRDefault="00E834A9" w:rsidP="00E834A9">
      <w:pPr>
        <w:rPr>
          <w:b/>
          <w:u w:val="single"/>
        </w:rPr>
      </w:pPr>
    </w:p>
    <w:p w14:paraId="6BAB0DBC" w14:textId="77777777" w:rsidR="00E834A9" w:rsidRPr="00D54313" w:rsidRDefault="00E834A9" w:rsidP="00E834A9">
      <w:pPr>
        <w:rPr>
          <w:b/>
          <w:u w:val="single"/>
        </w:rPr>
      </w:pPr>
    </w:p>
    <w:p w14:paraId="1C3AD8D7" w14:textId="77777777" w:rsidR="00E834A9" w:rsidRPr="00D54313" w:rsidRDefault="00E834A9" w:rsidP="00E834A9">
      <w:pPr>
        <w:rPr>
          <w:b/>
          <w:u w:val="single"/>
        </w:rPr>
      </w:pPr>
    </w:p>
    <w:p w14:paraId="189D672E" w14:textId="77777777" w:rsidR="00E834A9" w:rsidRPr="00D54313" w:rsidRDefault="00E834A9" w:rsidP="00E834A9">
      <w:pPr>
        <w:rPr>
          <w:b/>
          <w:u w:val="single"/>
        </w:rPr>
      </w:pPr>
    </w:p>
    <w:p w14:paraId="698C1697" w14:textId="77777777" w:rsidR="00E834A9" w:rsidRPr="00D54313" w:rsidRDefault="00E834A9" w:rsidP="00E834A9">
      <w:pPr>
        <w:rPr>
          <w:b/>
          <w:u w:val="single"/>
        </w:rPr>
      </w:pPr>
    </w:p>
    <w:p w14:paraId="0982B385" w14:textId="762DA8F0" w:rsidR="00C120AA" w:rsidRPr="00D54313" w:rsidRDefault="00C120AA" w:rsidP="00E834A9">
      <w:pPr>
        <w:rPr>
          <w:b/>
          <w:u w:val="single"/>
        </w:rPr>
      </w:pPr>
    </w:p>
    <w:p w14:paraId="50B70529" w14:textId="1544555C" w:rsidR="00C120AA" w:rsidRPr="00D54313" w:rsidRDefault="00C120AA" w:rsidP="00E834A9">
      <w:pPr>
        <w:rPr>
          <w:b/>
          <w:u w:val="single"/>
        </w:rPr>
      </w:pPr>
    </w:p>
    <w:p w14:paraId="798B6217" w14:textId="733F0AFB" w:rsidR="00E676BF" w:rsidRPr="00D54313" w:rsidRDefault="00E676BF" w:rsidP="00E834A9">
      <w:pPr>
        <w:rPr>
          <w:b/>
          <w:u w:val="single"/>
        </w:rPr>
      </w:pPr>
    </w:p>
    <w:p w14:paraId="54953E7C" w14:textId="7C8B0C43" w:rsidR="00E676BF" w:rsidRPr="00D54313" w:rsidRDefault="00E676BF" w:rsidP="00E834A9">
      <w:pPr>
        <w:rPr>
          <w:b/>
          <w:u w:val="single"/>
        </w:rPr>
      </w:pPr>
    </w:p>
    <w:p w14:paraId="7D6251C9" w14:textId="3FE87824" w:rsidR="00E676BF" w:rsidRPr="00D54313" w:rsidRDefault="00E676BF" w:rsidP="00E834A9">
      <w:pPr>
        <w:rPr>
          <w:b/>
          <w:u w:val="single"/>
        </w:rPr>
      </w:pPr>
    </w:p>
    <w:p w14:paraId="5455DB1D" w14:textId="7CC3BFCC" w:rsidR="00E676BF" w:rsidRPr="00D54313" w:rsidRDefault="00E676BF" w:rsidP="00E834A9">
      <w:pPr>
        <w:rPr>
          <w:b/>
          <w:u w:val="single"/>
        </w:rPr>
      </w:pPr>
    </w:p>
    <w:p w14:paraId="7CA1F442" w14:textId="6C24919E" w:rsidR="00E676BF" w:rsidRPr="00D54313" w:rsidRDefault="00E676BF" w:rsidP="00E834A9">
      <w:pPr>
        <w:rPr>
          <w:b/>
          <w:u w:val="single"/>
        </w:rPr>
      </w:pPr>
    </w:p>
    <w:p w14:paraId="51F34E29" w14:textId="7E0A6D28" w:rsidR="00E676BF" w:rsidRPr="00D54313" w:rsidRDefault="00E676BF" w:rsidP="00E834A9">
      <w:pPr>
        <w:rPr>
          <w:b/>
          <w:u w:val="single"/>
        </w:rPr>
      </w:pPr>
    </w:p>
    <w:p w14:paraId="710A97CE" w14:textId="3E6EB8D7" w:rsidR="00E676BF" w:rsidRPr="00D54313" w:rsidRDefault="00E676BF" w:rsidP="00E834A9">
      <w:pPr>
        <w:rPr>
          <w:b/>
          <w:u w:val="single"/>
        </w:rPr>
      </w:pPr>
    </w:p>
    <w:p w14:paraId="38B5E573" w14:textId="35304259" w:rsidR="00E676BF" w:rsidRPr="00D54313" w:rsidRDefault="00E676BF" w:rsidP="00E834A9">
      <w:pPr>
        <w:rPr>
          <w:b/>
          <w:u w:val="single"/>
        </w:rPr>
      </w:pPr>
    </w:p>
    <w:p w14:paraId="77863120" w14:textId="77777777" w:rsidR="00E676BF" w:rsidRPr="00D54313" w:rsidRDefault="00E676BF" w:rsidP="00E834A9">
      <w:pPr>
        <w:rPr>
          <w:b/>
          <w:u w:val="single"/>
        </w:rPr>
      </w:pPr>
    </w:p>
    <w:p w14:paraId="6C39792F" w14:textId="73EAEDC4" w:rsidR="00BA2537" w:rsidRPr="00D54313" w:rsidRDefault="00BA2537" w:rsidP="00E834A9">
      <w:pPr>
        <w:rPr>
          <w:b/>
          <w:u w:val="single"/>
        </w:rPr>
      </w:pPr>
    </w:p>
    <w:p w14:paraId="16B07569" w14:textId="77777777" w:rsidR="00BA2537" w:rsidRPr="00D54313" w:rsidRDefault="00BA2537" w:rsidP="00E834A9">
      <w:pPr>
        <w:rPr>
          <w:b/>
          <w:u w:val="single"/>
        </w:rPr>
      </w:pPr>
    </w:p>
    <w:p w14:paraId="53A51D87" w14:textId="77777777" w:rsidR="00E834A9" w:rsidRPr="00D54313" w:rsidRDefault="00E834A9" w:rsidP="00E834A9">
      <w:pPr>
        <w:jc w:val="center"/>
        <w:rPr>
          <w:b/>
          <w:u w:val="single"/>
        </w:rPr>
      </w:pPr>
    </w:p>
    <w:p w14:paraId="006AB929" w14:textId="77777777" w:rsidR="00E834A9" w:rsidRPr="00D54313" w:rsidRDefault="00E834A9" w:rsidP="00E834A9">
      <w:pPr>
        <w:spacing w:line="360" w:lineRule="auto"/>
        <w:jc w:val="center"/>
      </w:pPr>
      <w:r w:rsidRPr="00D54313">
        <w:t xml:space="preserve">Kraj in datum: </w:t>
      </w:r>
      <w:r w:rsidRPr="00D54313">
        <w:tab/>
      </w:r>
      <w:r w:rsidRPr="00D54313">
        <w:tab/>
      </w:r>
      <w:r w:rsidRPr="00D54313">
        <w:tab/>
      </w:r>
      <w:r w:rsidRPr="00D54313">
        <w:tab/>
        <w:t>Žig:</w:t>
      </w:r>
      <w:r w:rsidRPr="00D54313">
        <w:tab/>
      </w:r>
      <w:r w:rsidRPr="00D54313">
        <w:tab/>
      </w:r>
      <w:r w:rsidRPr="00D54313">
        <w:tab/>
        <w:t>Podpis zastopnika</w:t>
      </w:r>
    </w:p>
    <w:p w14:paraId="194E09B4" w14:textId="77777777" w:rsidR="00E834A9" w:rsidRPr="00D54313" w:rsidRDefault="00E834A9" w:rsidP="00E834A9">
      <w:pPr>
        <w:spacing w:line="360" w:lineRule="auto"/>
        <w:ind w:left="4956" w:firstLine="708"/>
        <w:jc w:val="center"/>
      </w:pPr>
      <w:r w:rsidRPr="00D54313">
        <w:t>oz. prokurista:</w:t>
      </w:r>
    </w:p>
    <w:p w14:paraId="61D6ED85" w14:textId="77777777" w:rsidR="00E834A9" w:rsidRPr="00D54313" w:rsidRDefault="00E834A9" w:rsidP="00E834A9">
      <w:pPr>
        <w:spacing w:line="360" w:lineRule="auto"/>
        <w:jc w:val="center"/>
      </w:pPr>
    </w:p>
    <w:p w14:paraId="401DF748" w14:textId="742B8B95" w:rsidR="00E834A9" w:rsidRPr="00D54313" w:rsidRDefault="00E834A9" w:rsidP="00CC0EBD">
      <w:pPr>
        <w:spacing w:line="360" w:lineRule="auto"/>
        <w:jc w:val="center"/>
      </w:pPr>
      <w:r w:rsidRPr="00D54313">
        <w:t>........................................</w:t>
      </w:r>
      <w:r w:rsidRPr="00D54313">
        <w:tab/>
      </w:r>
      <w:r w:rsidRPr="00D54313">
        <w:tab/>
      </w:r>
      <w:r w:rsidRPr="00D54313">
        <w:tab/>
      </w:r>
      <w:r w:rsidRPr="00D54313">
        <w:tab/>
      </w:r>
      <w:r w:rsidRPr="00D54313">
        <w:tab/>
        <w:t>.........................................</w:t>
      </w:r>
    </w:p>
    <w:p w14:paraId="1099D0A2" w14:textId="43856274" w:rsidR="00FA1F75" w:rsidRPr="00D54313" w:rsidRDefault="00FA1F75" w:rsidP="001424F5">
      <w:pPr>
        <w:jc w:val="right"/>
        <w:rPr>
          <w:b/>
        </w:rPr>
      </w:pPr>
      <w:r w:rsidRPr="00D54313">
        <w:rPr>
          <w:b/>
        </w:rPr>
        <w:lastRenderedPageBreak/>
        <w:t>OBR-</w:t>
      </w:r>
      <w:r w:rsidR="00A87A2B">
        <w:rPr>
          <w:b/>
        </w:rPr>
        <w:t>6</w:t>
      </w:r>
      <w:r w:rsidR="00967424" w:rsidRPr="00D54313">
        <w:rPr>
          <w:b/>
        </w:rPr>
        <w:t>B</w:t>
      </w:r>
    </w:p>
    <w:p w14:paraId="77E58BBF" w14:textId="77777777" w:rsidR="00FA1F75" w:rsidRPr="00D54313" w:rsidRDefault="00FA1F75" w:rsidP="00FA1F75"/>
    <w:p w14:paraId="3C2F27BB" w14:textId="77777777" w:rsidR="00FA1F75" w:rsidRPr="00D54313" w:rsidRDefault="00FA1F75" w:rsidP="00FA1F75">
      <w:r w:rsidRPr="00D54313">
        <w:t>Principal …………...................................................</w:t>
      </w:r>
    </w:p>
    <w:p w14:paraId="781408D2" w14:textId="77777777" w:rsidR="00FA1F75" w:rsidRPr="00D54313" w:rsidRDefault="00FA1F75" w:rsidP="00FA1F75"/>
    <w:p w14:paraId="33A362F7" w14:textId="77777777" w:rsidR="00FA1F75" w:rsidRPr="00D54313" w:rsidRDefault="00FA1F75" w:rsidP="00FA1F75">
      <w:pPr>
        <w:spacing w:line="360" w:lineRule="auto"/>
      </w:pPr>
      <w:r w:rsidRPr="00D54313">
        <w:t>Naslov ......................................................................</w:t>
      </w:r>
    </w:p>
    <w:p w14:paraId="7E048ABD" w14:textId="77777777" w:rsidR="00FA1F75" w:rsidRPr="00D54313" w:rsidRDefault="00FA1F75" w:rsidP="00FA1F75"/>
    <w:p w14:paraId="5C5099B9" w14:textId="77777777" w:rsidR="00FA1F75" w:rsidRPr="00D54313" w:rsidRDefault="00FA1F75" w:rsidP="00FA1F75"/>
    <w:p w14:paraId="1B262414" w14:textId="309D3E0B" w:rsidR="00FA1F75" w:rsidRPr="00D54313" w:rsidRDefault="00FA1F75" w:rsidP="00FA1F75">
      <w:pPr>
        <w:pStyle w:val="Heading2"/>
        <w:numPr>
          <w:ilvl w:val="0"/>
          <w:numId w:val="0"/>
        </w:numPr>
        <w:jc w:val="center"/>
        <w:rPr>
          <w:b/>
        </w:rPr>
      </w:pPr>
      <w:bookmarkStart w:id="169" w:name="_Toc106865733"/>
      <w:r w:rsidRPr="00D54313">
        <w:rPr>
          <w:b/>
        </w:rPr>
        <w:t>Izjava principala</w:t>
      </w:r>
      <w:bookmarkEnd w:id="169"/>
    </w:p>
    <w:p w14:paraId="2142CCE3" w14:textId="74C8D3B6" w:rsidR="00FA1F75" w:rsidRPr="00D54313" w:rsidRDefault="00FA1F75" w:rsidP="00FA1F75">
      <w:pPr>
        <w:jc w:val="center"/>
        <w:rPr>
          <w:rFonts w:eastAsia="Calibri" w:cs="Arial"/>
          <w:b/>
          <w:szCs w:val="20"/>
        </w:rPr>
      </w:pPr>
      <w:r w:rsidRPr="00D54313">
        <w:rPr>
          <w:rFonts w:eastAsia="Calibri" w:cs="Arial"/>
          <w:b/>
          <w:szCs w:val="20"/>
        </w:rPr>
        <w:t xml:space="preserve">JAVNO NAROČILO </w:t>
      </w:r>
      <w:r w:rsidR="00142113" w:rsidRPr="00D54313">
        <w:rPr>
          <w:rFonts w:eastAsia="Calibri" w:cs="Arial"/>
          <w:b/>
          <w:szCs w:val="20"/>
        </w:rPr>
        <w:t>JN-B09</w:t>
      </w:r>
      <w:r w:rsidR="00E676BF" w:rsidRPr="00D54313">
        <w:rPr>
          <w:rFonts w:eastAsia="Calibri" w:cs="Arial"/>
          <w:b/>
          <w:szCs w:val="20"/>
        </w:rPr>
        <w:t>93</w:t>
      </w:r>
    </w:p>
    <w:p w14:paraId="1ABAEE18" w14:textId="77777777" w:rsidR="00FA1F75" w:rsidRPr="00D54313" w:rsidRDefault="00FA1F75" w:rsidP="00FA1F75"/>
    <w:p w14:paraId="104CC917" w14:textId="77777777" w:rsidR="00FA1F75" w:rsidRPr="00D54313" w:rsidRDefault="00FA1F75" w:rsidP="00FA1F75">
      <w:pPr>
        <w:rPr>
          <w:b/>
          <w:u w:val="single"/>
        </w:rPr>
      </w:pPr>
    </w:p>
    <w:p w14:paraId="6CCB3DEF" w14:textId="77777777" w:rsidR="00FA1F75" w:rsidRPr="00D54313" w:rsidRDefault="00FA1F75" w:rsidP="00FA1F75"/>
    <w:p w14:paraId="4C13FE12" w14:textId="0A77E8B4" w:rsidR="00FA1F75" w:rsidRPr="00D54313" w:rsidRDefault="00FA1F75" w:rsidP="00FA1F75">
      <w:pPr>
        <w:suppressAutoHyphens/>
        <w:rPr>
          <w:rFonts w:eastAsia="NSimSun" w:cs="Courier New"/>
          <w:b/>
          <w:kern w:val="1"/>
          <w:szCs w:val="20"/>
          <w:lang w:eastAsia="hi-IN" w:bidi="hi-IN"/>
        </w:rPr>
      </w:pPr>
      <w:r w:rsidRPr="00D54313">
        <w:rPr>
          <w:rFonts w:cs="Arial"/>
          <w:bCs/>
          <w:szCs w:val="20"/>
        </w:rPr>
        <w:t xml:space="preserve">Pod kazensko in materialno odgovornostjo izjavljamo, da smo seznanjeni z vsebino javnega naročila pod </w:t>
      </w:r>
      <w:r w:rsidR="005E4EC2" w:rsidRPr="00D54313">
        <w:rPr>
          <w:rFonts w:cs="Arial"/>
          <w:bCs/>
          <w:szCs w:val="20"/>
        </w:rPr>
        <w:t>o</w:t>
      </w:r>
      <w:r w:rsidRPr="00D54313">
        <w:rPr>
          <w:rFonts w:cs="Arial"/>
          <w:bCs/>
          <w:szCs w:val="20"/>
        </w:rPr>
        <w:t xml:space="preserve">znako: </w:t>
      </w:r>
      <w:r w:rsidR="00142113" w:rsidRPr="00D54313">
        <w:rPr>
          <w:rFonts w:cs="Arial"/>
          <w:b/>
          <w:bCs/>
          <w:szCs w:val="20"/>
        </w:rPr>
        <w:t>JN-B09</w:t>
      </w:r>
      <w:r w:rsidR="00E676BF" w:rsidRPr="00D54313">
        <w:rPr>
          <w:rFonts w:cs="Arial"/>
          <w:b/>
          <w:bCs/>
          <w:szCs w:val="20"/>
        </w:rPr>
        <w:t>93</w:t>
      </w:r>
      <w:r w:rsidR="00E75C02" w:rsidRPr="00D54313">
        <w:rPr>
          <w:rFonts w:cs="Arial"/>
          <w:b/>
          <w:bCs/>
          <w:szCs w:val="20"/>
        </w:rPr>
        <w:t xml:space="preserve"> </w:t>
      </w:r>
      <w:r w:rsidR="00E676BF" w:rsidRPr="00D54313">
        <w:rPr>
          <w:rFonts w:cs="Arial"/>
          <w:b/>
          <w:bCs/>
          <w:szCs w:val="20"/>
        </w:rPr>
        <w:t>prenova virtualnega sistema</w:t>
      </w:r>
      <w:r w:rsidRPr="00D54313">
        <w:rPr>
          <w:rFonts w:cs="Arial"/>
          <w:bCs/>
          <w:szCs w:val="20"/>
        </w:rPr>
        <w:t xml:space="preserve">, za katerega ponudbo oddaja ponudnik ………………………. </w:t>
      </w:r>
      <w:r w:rsidRPr="00D54313">
        <w:rPr>
          <w:rFonts w:cs="Arial"/>
          <w:bCs/>
          <w:i/>
          <w:szCs w:val="20"/>
        </w:rPr>
        <w:t>(naziv ponudnika)</w:t>
      </w:r>
      <w:r w:rsidRPr="00D54313">
        <w:rPr>
          <w:rFonts w:cs="Arial"/>
          <w:bCs/>
          <w:szCs w:val="20"/>
        </w:rPr>
        <w:t xml:space="preserve"> s svojo ponudbo št. ……………….. </w:t>
      </w:r>
      <w:r w:rsidRPr="00D54313">
        <w:rPr>
          <w:rFonts w:cs="Arial"/>
          <w:bCs/>
          <w:i/>
          <w:szCs w:val="20"/>
        </w:rPr>
        <w:t>(oznaka ponudbe).</w:t>
      </w:r>
    </w:p>
    <w:p w14:paraId="3606E94F" w14:textId="77777777" w:rsidR="00FA1F75" w:rsidRPr="00D54313" w:rsidRDefault="00FA1F75" w:rsidP="00FA1F75">
      <w:pPr>
        <w:pStyle w:val="BodyText"/>
        <w:rPr>
          <w:rFonts w:cs="Arial"/>
          <w:bCs/>
          <w:szCs w:val="20"/>
        </w:rPr>
      </w:pPr>
      <w:r w:rsidRPr="00D54313">
        <w:rPr>
          <w:rFonts w:cs="Arial"/>
          <w:b/>
          <w:bCs/>
          <w:szCs w:val="20"/>
        </w:rPr>
        <w:br/>
      </w:r>
    </w:p>
    <w:p w14:paraId="42313D56" w14:textId="77777777" w:rsidR="00FA1F75" w:rsidRPr="00D54313" w:rsidRDefault="00FA1F75" w:rsidP="00FA1F75">
      <w:pPr>
        <w:pStyle w:val="BodyText"/>
        <w:rPr>
          <w:rFonts w:cs="Arial"/>
          <w:bCs/>
          <w:szCs w:val="20"/>
        </w:rPr>
      </w:pPr>
      <w:r w:rsidRPr="00D54313">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760AEA93" w14:textId="2BC24086" w:rsidR="00FA1F75" w:rsidRPr="00D54313" w:rsidRDefault="00FA1F75" w:rsidP="00FA1F75">
      <w:pPr>
        <w:pStyle w:val="BodyText"/>
        <w:rPr>
          <w:rFonts w:cs="Arial"/>
          <w:b/>
          <w:bCs/>
          <w:szCs w:val="20"/>
        </w:rPr>
      </w:pPr>
    </w:p>
    <w:p w14:paraId="593EAEE4" w14:textId="77777777" w:rsidR="006A1379" w:rsidRPr="00D54313" w:rsidRDefault="006A1379" w:rsidP="006A1379">
      <w:pPr>
        <w:rPr>
          <w:rFonts w:cs="Arial"/>
          <w:bCs/>
          <w:szCs w:val="20"/>
          <w:lang w:eastAsia="sl-SI"/>
        </w:rPr>
      </w:pPr>
      <w:r w:rsidRPr="00D54313">
        <w:rPr>
          <w:rFonts w:cs="Arial"/>
          <w:szCs w:val="20"/>
          <w:lang w:eastAsia="sl-SI"/>
        </w:rPr>
        <w:t xml:space="preserve">Kot dokazilo </w:t>
      </w:r>
      <w:r w:rsidRPr="00D54313">
        <w:rPr>
          <w:rFonts w:cs="Arial"/>
          <w:bCs/>
          <w:szCs w:val="20"/>
          <w:lang w:eastAsia="sl-SI"/>
        </w:rPr>
        <w:t>prilagamo kopijo pogodbe med nami in proizvajalcem opreme, iz katere je razvidno, da imamo popoln dostop do rezervnih delov in nadomestne opreme za ponujeno opremo.</w:t>
      </w:r>
    </w:p>
    <w:p w14:paraId="54C84468" w14:textId="77777777" w:rsidR="006A1379" w:rsidRPr="00D54313" w:rsidRDefault="006A1379" w:rsidP="006A1379">
      <w:pPr>
        <w:rPr>
          <w:rFonts w:eastAsia="Calibri" w:cs="Arial"/>
          <w:szCs w:val="20"/>
        </w:rPr>
      </w:pPr>
    </w:p>
    <w:p w14:paraId="21F532FC" w14:textId="77777777" w:rsidR="006A1379" w:rsidRPr="00D54313" w:rsidRDefault="006A1379" w:rsidP="006A1379">
      <w:pPr>
        <w:tabs>
          <w:tab w:val="left" w:pos="0"/>
        </w:tabs>
        <w:rPr>
          <w:rFonts w:eastAsia="Calibri" w:cs="Arial"/>
          <w:szCs w:val="20"/>
        </w:rPr>
      </w:pPr>
      <w:r w:rsidRPr="00D54313">
        <w:rPr>
          <w:rFonts w:eastAsia="Calibri" w:cs="Arial"/>
          <w:szCs w:val="20"/>
        </w:rPr>
        <w:t xml:space="preserve">V primeru, da naročnik naknadno zahteva originalno pogodbo, jo bomo naročniku prinesli v vpogled. </w:t>
      </w:r>
    </w:p>
    <w:p w14:paraId="56320D8D" w14:textId="77777777" w:rsidR="006A1379" w:rsidRPr="00D54313" w:rsidRDefault="006A1379" w:rsidP="00FA1F75">
      <w:pPr>
        <w:pStyle w:val="BodyText"/>
        <w:rPr>
          <w:rFonts w:cs="Arial"/>
          <w:b/>
          <w:bCs/>
          <w:szCs w:val="20"/>
        </w:rPr>
      </w:pPr>
    </w:p>
    <w:p w14:paraId="1BD5FD8B" w14:textId="77777777" w:rsidR="00FA1F75" w:rsidRPr="00D54313" w:rsidRDefault="00FA1F75" w:rsidP="00FA1F75">
      <w:pPr>
        <w:rPr>
          <w:b/>
          <w:u w:val="single"/>
        </w:rPr>
      </w:pPr>
    </w:p>
    <w:p w14:paraId="7B6C85F3" w14:textId="77777777" w:rsidR="00FA1F75" w:rsidRPr="00D54313" w:rsidRDefault="00FA1F75" w:rsidP="00FA1F75">
      <w:pPr>
        <w:rPr>
          <w:b/>
          <w:u w:val="single"/>
        </w:rPr>
      </w:pPr>
    </w:p>
    <w:p w14:paraId="5C4670FA" w14:textId="77777777" w:rsidR="00FA1F75" w:rsidRPr="00D54313" w:rsidRDefault="00FA1F75" w:rsidP="00FA1F75">
      <w:pPr>
        <w:rPr>
          <w:b/>
          <w:u w:val="single"/>
        </w:rPr>
      </w:pPr>
    </w:p>
    <w:p w14:paraId="15691C16" w14:textId="77777777" w:rsidR="00FA1F75" w:rsidRPr="00D54313" w:rsidRDefault="00FA1F75" w:rsidP="00FA1F75">
      <w:pPr>
        <w:rPr>
          <w:b/>
          <w:u w:val="single"/>
        </w:rPr>
      </w:pPr>
    </w:p>
    <w:p w14:paraId="7C6735BB" w14:textId="77777777" w:rsidR="00FA1F75" w:rsidRPr="00D54313" w:rsidRDefault="00FA1F75" w:rsidP="00FA1F75">
      <w:pPr>
        <w:rPr>
          <w:b/>
          <w:u w:val="single"/>
        </w:rPr>
      </w:pPr>
    </w:p>
    <w:p w14:paraId="1E853A8D" w14:textId="77777777" w:rsidR="00FA1F75" w:rsidRPr="00D54313" w:rsidRDefault="00FA1F75" w:rsidP="00FA1F75">
      <w:pPr>
        <w:rPr>
          <w:b/>
          <w:u w:val="single"/>
        </w:rPr>
      </w:pPr>
    </w:p>
    <w:p w14:paraId="7823F12F" w14:textId="77777777" w:rsidR="00FA1F75" w:rsidRPr="00D54313" w:rsidRDefault="00FA1F75" w:rsidP="00FA1F75">
      <w:pPr>
        <w:rPr>
          <w:b/>
          <w:u w:val="single"/>
        </w:rPr>
      </w:pPr>
    </w:p>
    <w:p w14:paraId="15E8A099" w14:textId="77777777" w:rsidR="00FA1F75" w:rsidRPr="00D54313" w:rsidRDefault="00FA1F75" w:rsidP="00FA1F75">
      <w:pPr>
        <w:rPr>
          <w:b/>
          <w:u w:val="single"/>
        </w:rPr>
      </w:pPr>
    </w:p>
    <w:p w14:paraId="1865BF43" w14:textId="77777777" w:rsidR="00FA1F75" w:rsidRPr="00D54313" w:rsidRDefault="00FA1F75" w:rsidP="00FA1F75">
      <w:pPr>
        <w:rPr>
          <w:b/>
          <w:u w:val="single"/>
        </w:rPr>
      </w:pPr>
    </w:p>
    <w:p w14:paraId="53333407" w14:textId="77777777" w:rsidR="00FA1F75" w:rsidRPr="00D54313" w:rsidRDefault="00FA1F75" w:rsidP="00FA1F75">
      <w:pPr>
        <w:rPr>
          <w:b/>
          <w:u w:val="single"/>
        </w:rPr>
      </w:pPr>
    </w:p>
    <w:p w14:paraId="6E5FC416" w14:textId="77777777" w:rsidR="00FA1F75" w:rsidRPr="00D54313" w:rsidRDefault="00FA1F75" w:rsidP="00FA1F75">
      <w:pPr>
        <w:rPr>
          <w:b/>
          <w:u w:val="single"/>
        </w:rPr>
      </w:pPr>
    </w:p>
    <w:p w14:paraId="6AF26E22" w14:textId="77777777" w:rsidR="00FA1F75" w:rsidRPr="00D54313" w:rsidRDefault="00FA1F75" w:rsidP="00FA1F75">
      <w:pPr>
        <w:rPr>
          <w:b/>
          <w:u w:val="single"/>
        </w:rPr>
      </w:pPr>
    </w:p>
    <w:p w14:paraId="71780F27" w14:textId="77777777" w:rsidR="00FA1F75" w:rsidRPr="00D54313" w:rsidRDefault="00FA1F75" w:rsidP="00FA1F75">
      <w:pPr>
        <w:rPr>
          <w:b/>
          <w:u w:val="single"/>
        </w:rPr>
      </w:pPr>
    </w:p>
    <w:p w14:paraId="25EA2E4D" w14:textId="77777777" w:rsidR="00FA1F75" w:rsidRPr="00D54313" w:rsidRDefault="00FA1F75" w:rsidP="00FA1F75">
      <w:pPr>
        <w:rPr>
          <w:b/>
          <w:u w:val="single"/>
        </w:rPr>
      </w:pPr>
    </w:p>
    <w:p w14:paraId="23FEFF70" w14:textId="1A15D716" w:rsidR="00FA1F75" w:rsidRPr="00D54313" w:rsidRDefault="00FA1F75" w:rsidP="00FA1F75">
      <w:pPr>
        <w:rPr>
          <w:b/>
          <w:u w:val="single"/>
        </w:rPr>
      </w:pPr>
    </w:p>
    <w:p w14:paraId="2A7740B6" w14:textId="77777777" w:rsidR="00BE768A" w:rsidRPr="00D54313" w:rsidRDefault="00BE768A" w:rsidP="00FA1F75">
      <w:pPr>
        <w:rPr>
          <w:b/>
          <w:u w:val="single"/>
        </w:rPr>
      </w:pPr>
    </w:p>
    <w:p w14:paraId="43D7A2B3" w14:textId="572A1A0D" w:rsidR="00A734A6" w:rsidRPr="00D54313" w:rsidRDefault="00A734A6" w:rsidP="00FA1F75">
      <w:pPr>
        <w:rPr>
          <w:b/>
          <w:u w:val="single"/>
        </w:rPr>
      </w:pPr>
    </w:p>
    <w:p w14:paraId="0536489B" w14:textId="77777777" w:rsidR="00BC1034" w:rsidRPr="00D54313" w:rsidRDefault="00BC1034" w:rsidP="00FA1F75">
      <w:pPr>
        <w:rPr>
          <w:b/>
          <w:u w:val="single"/>
        </w:rPr>
      </w:pPr>
    </w:p>
    <w:p w14:paraId="089A3FC3" w14:textId="733148BD" w:rsidR="00FA1F75" w:rsidRPr="00D54313" w:rsidRDefault="00FA1F75" w:rsidP="00FA1F75">
      <w:pPr>
        <w:jc w:val="center"/>
        <w:rPr>
          <w:b/>
          <w:u w:val="single"/>
        </w:rPr>
      </w:pPr>
    </w:p>
    <w:p w14:paraId="44C07ADD" w14:textId="27364209" w:rsidR="00C120AA" w:rsidRPr="00D54313" w:rsidRDefault="00C120AA" w:rsidP="00FA1F75">
      <w:pPr>
        <w:jc w:val="center"/>
        <w:rPr>
          <w:b/>
          <w:u w:val="single"/>
        </w:rPr>
      </w:pPr>
    </w:p>
    <w:p w14:paraId="67900D43" w14:textId="1C59B3CF" w:rsidR="00C120AA" w:rsidRPr="00D54313" w:rsidRDefault="00C120AA" w:rsidP="00FA1F75">
      <w:pPr>
        <w:jc w:val="center"/>
        <w:rPr>
          <w:b/>
          <w:u w:val="single"/>
        </w:rPr>
      </w:pPr>
    </w:p>
    <w:p w14:paraId="3853D854" w14:textId="039ED6FA" w:rsidR="00C120AA" w:rsidRPr="00D54313" w:rsidRDefault="00C120AA" w:rsidP="00FA1F75">
      <w:pPr>
        <w:jc w:val="center"/>
        <w:rPr>
          <w:b/>
          <w:u w:val="single"/>
        </w:rPr>
      </w:pPr>
    </w:p>
    <w:p w14:paraId="7FA9DABB" w14:textId="323934B1" w:rsidR="00C120AA" w:rsidRPr="00D54313" w:rsidRDefault="00C120AA" w:rsidP="00FA1F75">
      <w:pPr>
        <w:jc w:val="center"/>
        <w:rPr>
          <w:b/>
          <w:u w:val="single"/>
        </w:rPr>
      </w:pPr>
    </w:p>
    <w:p w14:paraId="57A72E69" w14:textId="3526EC40" w:rsidR="00C120AA" w:rsidRPr="00D54313" w:rsidRDefault="00C120AA" w:rsidP="00FA1F75">
      <w:pPr>
        <w:jc w:val="center"/>
        <w:rPr>
          <w:b/>
          <w:u w:val="single"/>
        </w:rPr>
      </w:pPr>
    </w:p>
    <w:p w14:paraId="31422932" w14:textId="77777777" w:rsidR="00E676BF" w:rsidRPr="00D54313" w:rsidRDefault="00E676BF" w:rsidP="00FA1F75">
      <w:pPr>
        <w:jc w:val="center"/>
        <w:rPr>
          <w:b/>
          <w:u w:val="single"/>
        </w:rPr>
      </w:pPr>
    </w:p>
    <w:p w14:paraId="448FACD9" w14:textId="77777777" w:rsidR="00C120AA" w:rsidRPr="00D54313" w:rsidRDefault="00C120AA" w:rsidP="00FA1F75">
      <w:pPr>
        <w:jc w:val="center"/>
        <w:rPr>
          <w:b/>
          <w:u w:val="single"/>
        </w:rPr>
      </w:pPr>
    </w:p>
    <w:p w14:paraId="208CC7AD" w14:textId="77777777" w:rsidR="00FA1F75" w:rsidRPr="00D54313" w:rsidRDefault="00FA1F75" w:rsidP="00FA1F75">
      <w:pPr>
        <w:spacing w:line="360" w:lineRule="auto"/>
        <w:jc w:val="center"/>
      </w:pPr>
      <w:r w:rsidRPr="00D54313">
        <w:t xml:space="preserve">Kraj in datum: </w:t>
      </w:r>
      <w:r w:rsidRPr="00D54313">
        <w:tab/>
      </w:r>
      <w:r w:rsidRPr="00D54313">
        <w:tab/>
      </w:r>
      <w:r w:rsidRPr="00D54313">
        <w:tab/>
      </w:r>
      <w:r w:rsidRPr="00D54313">
        <w:tab/>
        <w:t>Žig:</w:t>
      </w:r>
      <w:r w:rsidRPr="00D54313">
        <w:tab/>
      </w:r>
      <w:r w:rsidRPr="00D54313">
        <w:tab/>
      </w:r>
      <w:r w:rsidRPr="00D54313">
        <w:tab/>
        <w:t>Podpis zastopnika</w:t>
      </w:r>
    </w:p>
    <w:p w14:paraId="53D4F54A" w14:textId="77777777" w:rsidR="00FA1F75" w:rsidRPr="00D54313" w:rsidRDefault="00FA1F75" w:rsidP="00FA1F75">
      <w:pPr>
        <w:spacing w:line="360" w:lineRule="auto"/>
        <w:ind w:left="4956" w:firstLine="708"/>
        <w:jc w:val="center"/>
      </w:pPr>
      <w:r w:rsidRPr="00D54313">
        <w:t>oz. prokurista:</w:t>
      </w:r>
    </w:p>
    <w:p w14:paraId="2BD2EFA0" w14:textId="77777777" w:rsidR="00FA1F75" w:rsidRPr="00D54313" w:rsidRDefault="00FA1F75" w:rsidP="00FA1F75">
      <w:pPr>
        <w:spacing w:line="360" w:lineRule="auto"/>
        <w:jc w:val="center"/>
      </w:pPr>
    </w:p>
    <w:p w14:paraId="2462379D" w14:textId="3CAEE465" w:rsidR="00CC0EBD" w:rsidRPr="00D54313" w:rsidRDefault="00FA1F75" w:rsidP="003A140E">
      <w:pPr>
        <w:spacing w:line="360" w:lineRule="auto"/>
        <w:jc w:val="center"/>
      </w:pPr>
      <w:r w:rsidRPr="00D54313">
        <w:t>........................................</w:t>
      </w:r>
      <w:r w:rsidRPr="00D54313">
        <w:tab/>
      </w:r>
      <w:r w:rsidRPr="00D54313">
        <w:tab/>
      </w:r>
      <w:r w:rsidRPr="00D54313">
        <w:tab/>
      </w:r>
      <w:r w:rsidRPr="00D54313">
        <w:tab/>
      </w:r>
      <w:r w:rsidRPr="00D54313">
        <w:tab/>
        <w:t>.........................................</w:t>
      </w:r>
    </w:p>
    <w:p w14:paraId="3DF36E5B" w14:textId="77777777" w:rsidR="00781344" w:rsidRPr="00D54313" w:rsidRDefault="00781344" w:rsidP="00FA1F75">
      <w:pPr>
        <w:jc w:val="right"/>
        <w:rPr>
          <w:b/>
        </w:rPr>
      </w:pPr>
    </w:p>
    <w:p w14:paraId="312F7E22" w14:textId="0DBEA774" w:rsidR="00FA1F75" w:rsidRPr="00D54313" w:rsidRDefault="00FA1F75" w:rsidP="00FA1F75">
      <w:pPr>
        <w:jc w:val="right"/>
        <w:rPr>
          <w:b/>
        </w:rPr>
      </w:pPr>
      <w:r w:rsidRPr="00D54313">
        <w:rPr>
          <w:b/>
        </w:rPr>
        <w:lastRenderedPageBreak/>
        <w:t>OBR-</w:t>
      </w:r>
      <w:r w:rsidR="00A87A2B">
        <w:rPr>
          <w:b/>
        </w:rPr>
        <w:t>7</w:t>
      </w:r>
    </w:p>
    <w:p w14:paraId="0606B5B9" w14:textId="77777777" w:rsidR="00FA1F75" w:rsidRPr="00D54313" w:rsidRDefault="00FA1F75" w:rsidP="00FA1F75">
      <w:pPr>
        <w:framePr w:hSpace="141" w:wrap="around" w:vAnchor="text" w:hAnchor="page" w:x="6632" w:y="1"/>
        <w:rPr>
          <w:rFonts w:cs="Arial"/>
        </w:rPr>
      </w:pPr>
    </w:p>
    <w:p w14:paraId="4A7625BD" w14:textId="77777777" w:rsidR="00FA1F75" w:rsidRPr="00D54313" w:rsidRDefault="00FA1F75" w:rsidP="00FA1F75"/>
    <w:p w14:paraId="1A998630" w14:textId="65599725" w:rsidR="003A140E" w:rsidRPr="00D54313" w:rsidRDefault="003A140E" w:rsidP="003A140E">
      <w:bookmarkStart w:id="170" w:name="_Toc520790981"/>
    </w:p>
    <w:p w14:paraId="07850FFD" w14:textId="17C7EDC9" w:rsidR="003A140E" w:rsidRPr="00D54313" w:rsidRDefault="003A140E" w:rsidP="003A140E"/>
    <w:p w14:paraId="70997314" w14:textId="77777777" w:rsidR="00C120AA" w:rsidRPr="00D54313" w:rsidRDefault="00C120AA" w:rsidP="003A140E"/>
    <w:p w14:paraId="4956A497" w14:textId="77777777" w:rsidR="003A140E" w:rsidRPr="00D54313" w:rsidRDefault="003A140E" w:rsidP="003A140E"/>
    <w:p w14:paraId="63C1C5DD" w14:textId="0A9504B4" w:rsidR="00FA1F75" w:rsidRPr="00D54313" w:rsidRDefault="00FA1F75" w:rsidP="00FA1F75">
      <w:pPr>
        <w:pStyle w:val="Heading2"/>
        <w:numPr>
          <w:ilvl w:val="0"/>
          <w:numId w:val="0"/>
        </w:numPr>
        <w:jc w:val="center"/>
        <w:rPr>
          <w:b/>
          <w:bCs/>
        </w:rPr>
      </w:pPr>
      <w:bookmarkStart w:id="171" w:name="_Toc106865734"/>
      <w:r w:rsidRPr="00D54313">
        <w:rPr>
          <w:b/>
          <w:bCs/>
        </w:rPr>
        <w:t>Izjava o predložitvi garancije za dobro izvedbo pogodbenih obveznosti</w:t>
      </w:r>
      <w:bookmarkEnd w:id="170"/>
      <w:bookmarkEnd w:id="171"/>
    </w:p>
    <w:p w14:paraId="1BD0A287" w14:textId="7533A049" w:rsidR="00FA1F75" w:rsidRPr="00D54313" w:rsidRDefault="00FA1F75" w:rsidP="00FA1F75">
      <w:pPr>
        <w:jc w:val="center"/>
        <w:rPr>
          <w:b/>
        </w:rPr>
      </w:pPr>
      <w:r w:rsidRPr="00D54313">
        <w:rPr>
          <w:b/>
        </w:rPr>
        <w:t xml:space="preserve">za javno naročilo pod oznako </w:t>
      </w:r>
      <w:r w:rsidR="00142113" w:rsidRPr="00D54313">
        <w:rPr>
          <w:b/>
        </w:rPr>
        <w:t>JN-B09</w:t>
      </w:r>
      <w:r w:rsidR="00E676BF" w:rsidRPr="00D54313">
        <w:rPr>
          <w:b/>
        </w:rPr>
        <w:t>93</w:t>
      </w:r>
    </w:p>
    <w:p w14:paraId="2FCF1DF7" w14:textId="77777777" w:rsidR="00FA1F75" w:rsidRPr="00D54313" w:rsidRDefault="00FA1F75" w:rsidP="00FA1F75"/>
    <w:p w14:paraId="37BD53EA" w14:textId="77777777" w:rsidR="00FA1F75" w:rsidRPr="00D54313" w:rsidRDefault="00FA1F75" w:rsidP="00FA1F75"/>
    <w:p w14:paraId="754900E9" w14:textId="77777777" w:rsidR="00FA1F75" w:rsidRPr="00D54313" w:rsidRDefault="00FA1F75" w:rsidP="00FA1F75"/>
    <w:p w14:paraId="0CB4E0BC" w14:textId="153A271D" w:rsidR="00FA1F75" w:rsidRPr="00D54313" w:rsidRDefault="00FA1F75" w:rsidP="00804268">
      <w:pPr>
        <w:jc w:val="center"/>
        <w:rPr>
          <w:rFonts w:cs="Arial"/>
          <w:b/>
          <w:bCs/>
        </w:rPr>
      </w:pPr>
      <w:r w:rsidRPr="00D54313">
        <w:rPr>
          <w:rFonts w:cs="Arial"/>
          <w:bCs/>
        </w:rPr>
        <w:t xml:space="preserve">V zvezi z našo ponudbo za javno naročilo za </w:t>
      </w:r>
      <w:r w:rsidR="00E676BF" w:rsidRPr="00D54313">
        <w:rPr>
          <w:rFonts w:cs="Arial"/>
          <w:b/>
        </w:rPr>
        <w:t>prenovo virtualnega sistema</w:t>
      </w:r>
    </w:p>
    <w:p w14:paraId="121E49F7" w14:textId="77777777" w:rsidR="00FA1F75" w:rsidRPr="00D54313" w:rsidRDefault="00FA1F75" w:rsidP="00FA1F75">
      <w:pPr>
        <w:rPr>
          <w:rFonts w:cs="Arial"/>
        </w:rPr>
      </w:pPr>
    </w:p>
    <w:p w14:paraId="507D2D0B" w14:textId="77777777" w:rsidR="00AA2498" w:rsidRPr="00D54313" w:rsidRDefault="00AA2498" w:rsidP="00FA1F75">
      <w:pPr>
        <w:pStyle w:val="BodyText3"/>
        <w:jc w:val="center"/>
        <w:rPr>
          <w:rFonts w:cs="Arial"/>
          <w:sz w:val="20"/>
          <w:lang w:val="sl-SI"/>
        </w:rPr>
      </w:pPr>
    </w:p>
    <w:p w14:paraId="2F084F04" w14:textId="094C559D" w:rsidR="00FA1F75" w:rsidRPr="00D54313" w:rsidRDefault="00FA1F75" w:rsidP="00FA1F75">
      <w:pPr>
        <w:pStyle w:val="BodyText3"/>
        <w:jc w:val="center"/>
        <w:rPr>
          <w:rFonts w:cs="Arial"/>
          <w:sz w:val="20"/>
          <w:lang w:val="sl-SI"/>
        </w:rPr>
      </w:pPr>
      <w:r w:rsidRPr="00D54313">
        <w:rPr>
          <w:rFonts w:cs="Arial"/>
          <w:sz w:val="20"/>
          <w:lang w:val="sl-SI"/>
        </w:rPr>
        <w:t>IZJAVLJAMO,</w:t>
      </w:r>
    </w:p>
    <w:p w14:paraId="6CCC0E76" w14:textId="77777777" w:rsidR="00FA1F75" w:rsidRPr="00D54313" w:rsidRDefault="00FA1F75" w:rsidP="00FA1F75">
      <w:pPr>
        <w:rPr>
          <w:rFonts w:cs="Arial"/>
        </w:rPr>
      </w:pPr>
    </w:p>
    <w:p w14:paraId="4778A825" w14:textId="77777777" w:rsidR="00AA2498" w:rsidRPr="00D54313" w:rsidRDefault="00AA2498" w:rsidP="005816B1">
      <w:pPr>
        <w:rPr>
          <w:rFonts w:cs="Arial"/>
        </w:rPr>
      </w:pPr>
    </w:p>
    <w:p w14:paraId="6B53C60B" w14:textId="68FB5811" w:rsidR="00FA1F75" w:rsidRPr="00D54313" w:rsidRDefault="00FA1F75" w:rsidP="005816B1">
      <w:pPr>
        <w:rPr>
          <w:rFonts w:cs="Arial"/>
          <w:b/>
        </w:rPr>
      </w:pPr>
      <w:r w:rsidRPr="00D54313">
        <w:rPr>
          <w:rFonts w:cs="Arial"/>
        </w:rPr>
        <w:t>da bomo v primeru sklenitve pogodbe z naročnikom,</w:t>
      </w:r>
      <w:r w:rsidR="005816B1" w:rsidRPr="00D54313">
        <w:t xml:space="preserve"> </w:t>
      </w:r>
      <w:bookmarkStart w:id="172" w:name="_Hlk74564544"/>
      <w:r w:rsidR="005816B1" w:rsidRPr="00D54313">
        <w:t>od prejetja podpisane pogodbe s strani naročnika najpozneje v roku 10 dni</w:t>
      </w:r>
      <w:bookmarkEnd w:id="172"/>
      <w:r w:rsidR="005816B1" w:rsidRPr="00D54313">
        <w:rPr>
          <w:rFonts w:cs="Arial"/>
          <w:b/>
        </w:rPr>
        <w:t xml:space="preserve">, </w:t>
      </w:r>
      <w:r w:rsidRPr="00D54313">
        <w:rPr>
          <w:rFonts w:cs="Arial"/>
        </w:rPr>
        <w:t>predložili</w:t>
      </w:r>
      <w:r w:rsidRPr="00D54313">
        <w:rPr>
          <w:rFonts w:cs="Arial"/>
          <w:b/>
        </w:rPr>
        <w:t xml:space="preserve"> </w:t>
      </w:r>
      <w:r w:rsidRPr="00D54313">
        <w:rPr>
          <w:rFonts w:cs="Arial"/>
          <w:bCs/>
        </w:rPr>
        <w:t xml:space="preserve">garancijo </w:t>
      </w:r>
      <w:r w:rsidRPr="00D54313">
        <w:rPr>
          <w:rFonts w:cs="Arial"/>
        </w:rPr>
        <w:t xml:space="preserve">za dobro izvedbo pogodbenih obveznosti (izdano s strani banke ali zavarovalnice) v višini </w:t>
      </w:r>
      <w:r w:rsidRPr="00D54313">
        <w:t xml:space="preserve">10% pogodbene vrednosti, nepreklicno, brezpogojno in plačljivo na prvi poziv naročnika, </w:t>
      </w:r>
      <w:r w:rsidR="007B729D" w:rsidRPr="00D54313">
        <w:t>veljavno še</w:t>
      </w:r>
      <w:r w:rsidR="004708BD" w:rsidRPr="00D54313">
        <w:t xml:space="preserve"> 6 mesecev od </w:t>
      </w:r>
      <w:r w:rsidR="007B729D" w:rsidRPr="00D54313">
        <w:t>veljavnosti pogodbe</w:t>
      </w:r>
      <w:r w:rsidRPr="00D54313">
        <w:t>.</w:t>
      </w:r>
    </w:p>
    <w:p w14:paraId="07E17389" w14:textId="77777777" w:rsidR="00FA1F75" w:rsidRPr="00D54313" w:rsidRDefault="00FA1F75" w:rsidP="005816B1"/>
    <w:p w14:paraId="7B296637" w14:textId="77777777" w:rsidR="00FA1F75" w:rsidRPr="00D54313" w:rsidRDefault="00FA1F75" w:rsidP="00FA1F75"/>
    <w:p w14:paraId="1253DEE2" w14:textId="77777777" w:rsidR="00FA1F75" w:rsidRPr="00D54313" w:rsidRDefault="00FA1F75" w:rsidP="0023563B">
      <w:pPr>
        <w:jc w:val="right"/>
        <w:rPr>
          <w:rFonts w:cs="Arial"/>
          <w:b/>
        </w:rPr>
      </w:pPr>
    </w:p>
    <w:p w14:paraId="562D709C" w14:textId="77777777" w:rsidR="00FA1F75" w:rsidRPr="00D54313" w:rsidRDefault="00FA1F75" w:rsidP="0023563B">
      <w:pPr>
        <w:jc w:val="right"/>
        <w:rPr>
          <w:rFonts w:cs="Arial"/>
          <w:b/>
        </w:rPr>
      </w:pPr>
    </w:p>
    <w:p w14:paraId="1C3FC0E7" w14:textId="77777777" w:rsidR="00FA1F75" w:rsidRPr="00D54313" w:rsidRDefault="00FA1F75" w:rsidP="0023563B">
      <w:pPr>
        <w:jc w:val="right"/>
        <w:rPr>
          <w:rFonts w:cs="Arial"/>
          <w:b/>
        </w:rPr>
      </w:pPr>
    </w:p>
    <w:p w14:paraId="3E862ABB" w14:textId="0D6E60F1" w:rsidR="00FA1F75" w:rsidRPr="00D54313" w:rsidRDefault="00FA1F75" w:rsidP="0023563B">
      <w:pPr>
        <w:jc w:val="right"/>
      </w:pPr>
    </w:p>
    <w:p w14:paraId="5E89AC14" w14:textId="629B73C0" w:rsidR="005816B1" w:rsidRPr="00D54313" w:rsidRDefault="005816B1" w:rsidP="0023563B">
      <w:pPr>
        <w:jc w:val="right"/>
      </w:pPr>
    </w:p>
    <w:p w14:paraId="00B46997" w14:textId="24437B5B" w:rsidR="005816B1" w:rsidRPr="00D54313" w:rsidRDefault="005816B1" w:rsidP="0023563B">
      <w:pPr>
        <w:jc w:val="right"/>
      </w:pPr>
    </w:p>
    <w:p w14:paraId="4BE0200F" w14:textId="77777777" w:rsidR="005816B1" w:rsidRPr="00D54313" w:rsidRDefault="005816B1" w:rsidP="0023563B">
      <w:pPr>
        <w:jc w:val="right"/>
        <w:rPr>
          <w:rFonts w:cs="Arial"/>
          <w:b/>
        </w:rPr>
      </w:pPr>
    </w:p>
    <w:p w14:paraId="03F2408E" w14:textId="77777777" w:rsidR="00FA1F75" w:rsidRPr="00D54313" w:rsidRDefault="00FA1F75" w:rsidP="0023563B">
      <w:pPr>
        <w:jc w:val="right"/>
        <w:rPr>
          <w:rFonts w:cs="Arial"/>
          <w:b/>
        </w:rPr>
      </w:pPr>
    </w:p>
    <w:p w14:paraId="33B62B24" w14:textId="77777777" w:rsidR="00FA1F75" w:rsidRPr="00D54313" w:rsidRDefault="00FA1F75" w:rsidP="0023563B">
      <w:pPr>
        <w:jc w:val="right"/>
        <w:rPr>
          <w:rFonts w:cs="Arial"/>
          <w:b/>
        </w:rPr>
      </w:pPr>
    </w:p>
    <w:p w14:paraId="51FC5B5B" w14:textId="77777777" w:rsidR="00FA1F75" w:rsidRPr="00D54313" w:rsidRDefault="00FA1F75" w:rsidP="0023563B">
      <w:pPr>
        <w:jc w:val="right"/>
        <w:rPr>
          <w:rFonts w:cs="Arial"/>
          <w:b/>
        </w:rPr>
      </w:pPr>
    </w:p>
    <w:p w14:paraId="73F65A54" w14:textId="77777777" w:rsidR="00FA1F75" w:rsidRPr="00D54313" w:rsidRDefault="00FA1F75" w:rsidP="0023563B">
      <w:pPr>
        <w:jc w:val="right"/>
        <w:rPr>
          <w:rFonts w:cs="Arial"/>
          <w:b/>
        </w:rPr>
      </w:pPr>
    </w:p>
    <w:p w14:paraId="52BECAC7" w14:textId="77777777" w:rsidR="00FA1F75" w:rsidRPr="00D54313" w:rsidRDefault="00FA1F75" w:rsidP="0023563B">
      <w:pPr>
        <w:jc w:val="right"/>
        <w:rPr>
          <w:rFonts w:cs="Arial"/>
          <w:b/>
        </w:rPr>
      </w:pPr>
    </w:p>
    <w:p w14:paraId="5BDD33EC" w14:textId="77777777" w:rsidR="00FA1F75" w:rsidRPr="00D54313" w:rsidRDefault="00FA1F75" w:rsidP="0023563B">
      <w:pPr>
        <w:jc w:val="right"/>
        <w:rPr>
          <w:rFonts w:cs="Arial"/>
          <w:b/>
        </w:rPr>
      </w:pPr>
    </w:p>
    <w:p w14:paraId="2235C748" w14:textId="77777777" w:rsidR="00FA1F75" w:rsidRPr="00D54313" w:rsidRDefault="00FA1F75" w:rsidP="0023563B">
      <w:pPr>
        <w:jc w:val="right"/>
        <w:rPr>
          <w:rFonts w:cs="Arial"/>
          <w:b/>
        </w:rPr>
      </w:pPr>
    </w:p>
    <w:p w14:paraId="79A771C7" w14:textId="77777777" w:rsidR="00FA1F75" w:rsidRPr="00D54313" w:rsidRDefault="00FA1F75" w:rsidP="0023563B">
      <w:pPr>
        <w:jc w:val="right"/>
        <w:rPr>
          <w:rFonts w:cs="Arial"/>
          <w:b/>
        </w:rPr>
      </w:pPr>
    </w:p>
    <w:p w14:paraId="45436DF4" w14:textId="77777777" w:rsidR="00FA1F75" w:rsidRPr="00D54313" w:rsidRDefault="00FA1F75" w:rsidP="0023563B">
      <w:pPr>
        <w:jc w:val="right"/>
        <w:rPr>
          <w:rFonts w:cs="Arial"/>
          <w:b/>
        </w:rPr>
      </w:pPr>
    </w:p>
    <w:p w14:paraId="503AE035" w14:textId="77777777" w:rsidR="00FA1F75" w:rsidRPr="00D54313" w:rsidRDefault="00FA1F75" w:rsidP="0023563B">
      <w:pPr>
        <w:jc w:val="right"/>
        <w:rPr>
          <w:rFonts w:cs="Arial"/>
          <w:b/>
        </w:rPr>
      </w:pPr>
    </w:p>
    <w:p w14:paraId="1BF8794D" w14:textId="77777777" w:rsidR="00FA1F75" w:rsidRPr="00D54313" w:rsidRDefault="00FA1F75" w:rsidP="0023563B">
      <w:pPr>
        <w:jc w:val="right"/>
        <w:rPr>
          <w:rFonts w:cs="Arial"/>
          <w:b/>
        </w:rPr>
      </w:pPr>
    </w:p>
    <w:p w14:paraId="3B912A00" w14:textId="77777777" w:rsidR="00FA1F75" w:rsidRPr="00D54313" w:rsidRDefault="00FA1F75" w:rsidP="0023563B">
      <w:pPr>
        <w:jc w:val="right"/>
        <w:rPr>
          <w:rFonts w:cs="Arial"/>
          <w:b/>
        </w:rPr>
      </w:pPr>
    </w:p>
    <w:p w14:paraId="1CFBA4F0" w14:textId="77777777" w:rsidR="00FA1F75" w:rsidRPr="00D54313" w:rsidRDefault="00FA1F75" w:rsidP="0023563B">
      <w:pPr>
        <w:jc w:val="right"/>
        <w:rPr>
          <w:rFonts w:cs="Arial"/>
          <w:b/>
        </w:rPr>
      </w:pPr>
    </w:p>
    <w:p w14:paraId="24C075AB" w14:textId="1CF6DCB6" w:rsidR="00FA1F75" w:rsidRPr="00D54313" w:rsidRDefault="00FA1F75" w:rsidP="003A140E">
      <w:pPr>
        <w:rPr>
          <w:rFonts w:cs="Arial"/>
          <w:b/>
        </w:rPr>
      </w:pPr>
    </w:p>
    <w:p w14:paraId="457DFDB8" w14:textId="3BFA5864" w:rsidR="007B729D" w:rsidRPr="00D54313" w:rsidRDefault="007B729D" w:rsidP="0023563B">
      <w:pPr>
        <w:jc w:val="right"/>
        <w:rPr>
          <w:rFonts w:cs="Arial"/>
          <w:b/>
        </w:rPr>
      </w:pPr>
    </w:p>
    <w:p w14:paraId="0E1DB8BE" w14:textId="2544FE48" w:rsidR="00BE768A" w:rsidRPr="00D54313" w:rsidRDefault="00BE768A" w:rsidP="0023563B">
      <w:pPr>
        <w:jc w:val="right"/>
        <w:rPr>
          <w:rFonts w:cs="Arial"/>
          <w:b/>
        </w:rPr>
      </w:pPr>
    </w:p>
    <w:p w14:paraId="62DBDEE7" w14:textId="77777777" w:rsidR="00BE768A" w:rsidRPr="00D54313" w:rsidRDefault="00BE768A" w:rsidP="0023563B">
      <w:pPr>
        <w:jc w:val="right"/>
        <w:rPr>
          <w:rFonts w:cs="Arial"/>
          <w:b/>
        </w:rPr>
      </w:pPr>
    </w:p>
    <w:p w14:paraId="1251EF08" w14:textId="0C155338" w:rsidR="000A78DF" w:rsidRPr="00D54313" w:rsidRDefault="000A78DF" w:rsidP="000A78DF">
      <w:pPr>
        <w:rPr>
          <w:rFonts w:cs="Arial"/>
          <w:b/>
        </w:rPr>
      </w:pPr>
    </w:p>
    <w:p w14:paraId="29264B8F" w14:textId="3D2D79FA" w:rsidR="00C120AA" w:rsidRPr="00D54313" w:rsidRDefault="00C120AA" w:rsidP="000A78DF">
      <w:pPr>
        <w:rPr>
          <w:rFonts w:cs="Arial"/>
          <w:b/>
        </w:rPr>
      </w:pPr>
    </w:p>
    <w:p w14:paraId="14AD3B2C" w14:textId="54C3C82C" w:rsidR="00C120AA" w:rsidRPr="00D54313" w:rsidRDefault="00C120AA" w:rsidP="000A78DF">
      <w:pPr>
        <w:rPr>
          <w:rFonts w:cs="Arial"/>
          <w:b/>
        </w:rPr>
      </w:pPr>
    </w:p>
    <w:p w14:paraId="75E31ADF" w14:textId="248AC384" w:rsidR="00C120AA" w:rsidRPr="00D54313" w:rsidRDefault="00C120AA" w:rsidP="000A78DF">
      <w:pPr>
        <w:rPr>
          <w:rFonts w:cs="Arial"/>
          <w:b/>
        </w:rPr>
      </w:pPr>
    </w:p>
    <w:p w14:paraId="7A7B6502" w14:textId="77777777" w:rsidR="00C120AA" w:rsidRPr="00D54313" w:rsidRDefault="00C120AA" w:rsidP="000A78DF">
      <w:pPr>
        <w:rPr>
          <w:rFonts w:cs="Arial"/>
          <w:b/>
        </w:rPr>
      </w:pPr>
    </w:p>
    <w:p w14:paraId="58176392" w14:textId="2DC2B76A" w:rsidR="00A734A6" w:rsidRPr="00D54313" w:rsidRDefault="00A734A6" w:rsidP="0023563B">
      <w:pPr>
        <w:jc w:val="right"/>
        <w:rPr>
          <w:rFonts w:cs="Arial"/>
          <w:b/>
        </w:rPr>
      </w:pPr>
    </w:p>
    <w:p w14:paraId="40138721" w14:textId="77777777" w:rsidR="00BA2537" w:rsidRPr="00D54313" w:rsidRDefault="00BA2537" w:rsidP="001E2457">
      <w:pPr>
        <w:rPr>
          <w:rFonts w:cs="Arial"/>
          <w:b/>
        </w:rPr>
      </w:pPr>
    </w:p>
    <w:p w14:paraId="6A8E0E64" w14:textId="77777777" w:rsidR="00A734A6" w:rsidRPr="00D54313" w:rsidRDefault="00A734A6" w:rsidP="0023563B">
      <w:pPr>
        <w:jc w:val="right"/>
        <w:rPr>
          <w:rFonts w:cs="Arial"/>
          <w:b/>
        </w:rPr>
      </w:pPr>
    </w:p>
    <w:p w14:paraId="01C61EAB" w14:textId="77777777" w:rsidR="00FA1F75" w:rsidRPr="00D54313" w:rsidRDefault="00FA1F75" w:rsidP="00FA1F75">
      <w:pPr>
        <w:spacing w:line="360" w:lineRule="auto"/>
        <w:jc w:val="center"/>
      </w:pPr>
      <w:r w:rsidRPr="00D54313">
        <w:t xml:space="preserve">Kraj in datum: </w:t>
      </w:r>
      <w:r w:rsidRPr="00D54313">
        <w:tab/>
      </w:r>
      <w:r w:rsidRPr="00D54313">
        <w:tab/>
      </w:r>
      <w:r w:rsidRPr="00D54313">
        <w:tab/>
      </w:r>
      <w:r w:rsidRPr="00D54313">
        <w:tab/>
        <w:t>Žig:</w:t>
      </w:r>
      <w:r w:rsidRPr="00D54313">
        <w:tab/>
      </w:r>
      <w:r w:rsidRPr="00D54313">
        <w:tab/>
      </w:r>
      <w:r w:rsidRPr="00D54313">
        <w:tab/>
        <w:t>Podpis zastopnika</w:t>
      </w:r>
    </w:p>
    <w:p w14:paraId="28933554" w14:textId="77777777" w:rsidR="00FA1F75" w:rsidRPr="00D54313" w:rsidRDefault="00FA1F75" w:rsidP="00FA1F75">
      <w:pPr>
        <w:spacing w:line="360" w:lineRule="auto"/>
        <w:ind w:left="4956" w:firstLine="708"/>
        <w:jc w:val="center"/>
      </w:pPr>
      <w:r w:rsidRPr="00D54313">
        <w:t>oz. prokurista:</w:t>
      </w:r>
    </w:p>
    <w:p w14:paraId="32719BA1" w14:textId="77777777" w:rsidR="00FA1F75" w:rsidRPr="00D54313" w:rsidRDefault="00FA1F75" w:rsidP="00FA1F75">
      <w:pPr>
        <w:spacing w:line="360" w:lineRule="auto"/>
        <w:jc w:val="center"/>
      </w:pPr>
    </w:p>
    <w:p w14:paraId="14C00FD9" w14:textId="544E18FC" w:rsidR="00FA1F75" w:rsidRPr="00D54313" w:rsidRDefault="00FA1F75" w:rsidP="001E2457">
      <w:pPr>
        <w:spacing w:line="360" w:lineRule="auto"/>
        <w:jc w:val="center"/>
      </w:pPr>
      <w:r w:rsidRPr="00D54313">
        <w:t>........................................</w:t>
      </w:r>
      <w:r w:rsidRPr="00D54313">
        <w:tab/>
      </w:r>
      <w:r w:rsidRPr="00D54313">
        <w:tab/>
      </w:r>
      <w:r w:rsidRPr="00D54313">
        <w:tab/>
      </w:r>
      <w:r w:rsidRPr="00D54313">
        <w:tab/>
      </w:r>
      <w:r w:rsidRPr="00D54313">
        <w:tab/>
        <w:t>.........................................</w:t>
      </w:r>
    </w:p>
    <w:p w14:paraId="110E686B" w14:textId="1137BE8E" w:rsidR="00FD6C5C" w:rsidRPr="00D54313" w:rsidRDefault="0023563B" w:rsidP="0023563B">
      <w:pPr>
        <w:jc w:val="right"/>
        <w:rPr>
          <w:rFonts w:cs="Arial"/>
          <w:b/>
        </w:rPr>
      </w:pPr>
      <w:r w:rsidRPr="00D54313">
        <w:rPr>
          <w:rFonts w:cs="Arial"/>
          <w:b/>
        </w:rPr>
        <w:lastRenderedPageBreak/>
        <w:t>OBR-</w:t>
      </w:r>
      <w:r w:rsidR="00A87A2B">
        <w:rPr>
          <w:rFonts w:cs="Arial"/>
          <w:b/>
        </w:rPr>
        <w:t>8</w:t>
      </w:r>
    </w:p>
    <w:p w14:paraId="70C88026" w14:textId="207A4CAF" w:rsidR="00EE1DA5" w:rsidRPr="00D54313" w:rsidRDefault="00EE1DA5" w:rsidP="00BB1393">
      <w:pPr>
        <w:pStyle w:val="Heading2"/>
        <w:numPr>
          <w:ilvl w:val="0"/>
          <w:numId w:val="0"/>
        </w:numPr>
        <w:jc w:val="center"/>
        <w:rPr>
          <w:b/>
        </w:rPr>
      </w:pPr>
      <w:bookmarkStart w:id="173" w:name="_Toc106865735"/>
      <w:r w:rsidRPr="00D54313">
        <w:rPr>
          <w:b/>
        </w:rPr>
        <w:t>Vzorec pogodbe</w:t>
      </w:r>
      <w:bookmarkEnd w:id="173"/>
    </w:p>
    <w:p w14:paraId="48FA0206" w14:textId="77777777" w:rsidR="00EE1DA5" w:rsidRPr="00D54313" w:rsidRDefault="00EE1DA5" w:rsidP="00EE1DA5"/>
    <w:p w14:paraId="3A2C8DBA" w14:textId="77777777" w:rsidR="00EE1DA5" w:rsidRPr="00D54313" w:rsidRDefault="00EE1DA5" w:rsidP="00EE1DA5">
      <w:pPr>
        <w:widowControl w:val="0"/>
        <w:autoSpaceDE w:val="0"/>
        <w:autoSpaceDN w:val="0"/>
        <w:adjustRightInd w:val="0"/>
        <w:jc w:val="center"/>
        <w:rPr>
          <w:b/>
          <w:lang w:eastAsia="sl-SI"/>
        </w:rPr>
      </w:pPr>
    </w:p>
    <w:p w14:paraId="5A45E179" w14:textId="77777777" w:rsidR="00EE1DA5" w:rsidRPr="00D54313" w:rsidRDefault="00EE1DA5" w:rsidP="00EE1DA5">
      <w:pPr>
        <w:rPr>
          <w:lang w:eastAsia="sl-SI"/>
        </w:rPr>
      </w:pPr>
    </w:p>
    <w:p w14:paraId="69E4EB06" w14:textId="65BA2C6B" w:rsidR="00EE1DA5" w:rsidRPr="00D54313" w:rsidRDefault="00EE1DA5" w:rsidP="00C120AA">
      <w:pPr>
        <w:widowControl w:val="0"/>
        <w:autoSpaceDE w:val="0"/>
        <w:autoSpaceDN w:val="0"/>
        <w:adjustRightInd w:val="0"/>
        <w:jc w:val="center"/>
        <w:rPr>
          <w:b/>
          <w:bCs/>
          <w:sz w:val="28"/>
          <w:szCs w:val="28"/>
        </w:rPr>
      </w:pPr>
      <w:bookmarkStart w:id="174" w:name="_Hlk521654637"/>
      <w:r w:rsidRPr="00D54313">
        <w:rPr>
          <w:b/>
          <w:bCs/>
          <w:sz w:val="28"/>
          <w:szCs w:val="28"/>
        </w:rPr>
        <w:t>POGODBA</w:t>
      </w:r>
      <w:r w:rsidR="00954F8A" w:rsidRPr="00D54313">
        <w:rPr>
          <w:b/>
          <w:bCs/>
          <w:sz w:val="28"/>
          <w:szCs w:val="28"/>
        </w:rPr>
        <w:t xml:space="preserve"> </w:t>
      </w:r>
      <w:r w:rsidRPr="00D54313">
        <w:rPr>
          <w:b/>
          <w:bCs/>
          <w:sz w:val="28"/>
          <w:szCs w:val="28"/>
        </w:rPr>
        <w:t xml:space="preserve">štev. </w:t>
      </w:r>
      <w:r w:rsidR="00142113" w:rsidRPr="00D54313">
        <w:rPr>
          <w:b/>
          <w:bCs/>
          <w:sz w:val="28"/>
          <w:szCs w:val="28"/>
        </w:rPr>
        <w:t>JN-B09</w:t>
      </w:r>
      <w:bookmarkEnd w:id="174"/>
      <w:r w:rsidR="00D54313">
        <w:rPr>
          <w:b/>
          <w:bCs/>
          <w:sz w:val="28"/>
          <w:szCs w:val="28"/>
        </w:rPr>
        <w:t>93</w:t>
      </w:r>
    </w:p>
    <w:p w14:paraId="46324756" w14:textId="77777777" w:rsidR="00C120AA" w:rsidRPr="00D54313" w:rsidRDefault="00C120AA" w:rsidP="00C120AA">
      <w:pPr>
        <w:widowControl w:val="0"/>
        <w:autoSpaceDE w:val="0"/>
        <w:autoSpaceDN w:val="0"/>
        <w:adjustRightInd w:val="0"/>
        <w:jc w:val="center"/>
        <w:rPr>
          <w:b/>
          <w:sz w:val="28"/>
          <w:szCs w:val="28"/>
        </w:rPr>
      </w:pPr>
    </w:p>
    <w:p w14:paraId="50396B5B" w14:textId="00D15655" w:rsidR="008972F2" w:rsidRPr="00D54313" w:rsidRDefault="00D54313" w:rsidP="00967424">
      <w:pPr>
        <w:pStyle w:val="BodyText"/>
        <w:spacing w:after="0"/>
        <w:jc w:val="center"/>
        <w:rPr>
          <w:sz w:val="36"/>
          <w:szCs w:val="36"/>
        </w:rPr>
      </w:pPr>
      <w:r>
        <w:rPr>
          <w:rFonts w:cs="Arial"/>
          <w:b/>
          <w:sz w:val="36"/>
          <w:szCs w:val="36"/>
        </w:rPr>
        <w:t>Prenova virtualnega sistema</w:t>
      </w:r>
    </w:p>
    <w:p w14:paraId="45D86198" w14:textId="77777777" w:rsidR="008972F2" w:rsidRPr="00D54313" w:rsidRDefault="008972F2" w:rsidP="004E418F">
      <w:pPr>
        <w:pStyle w:val="BodyText"/>
        <w:spacing w:after="0"/>
      </w:pPr>
    </w:p>
    <w:p w14:paraId="1924CE67" w14:textId="77777777" w:rsidR="008972F2" w:rsidRPr="00D54313" w:rsidRDefault="008972F2" w:rsidP="004E418F">
      <w:pPr>
        <w:pStyle w:val="BodyText"/>
        <w:spacing w:after="0"/>
      </w:pPr>
    </w:p>
    <w:p w14:paraId="340EF227" w14:textId="77777777" w:rsidR="008972F2" w:rsidRPr="00D54313" w:rsidRDefault="008972F2" w:rsidP="004E418F">
      <w:pPr>
        <w:pStyle w:val="BodyText"/>
        <w:spacing w:after="0"/>
      </w:pPr>
    </w:p>
    <w:p w14:paraId="3C6C8681" w14:textId="77777777" w:rsidR="008972F2" w:rsidRPr="00D54313" w:rsidRDefault="008972F2" w:rsidP="004E418F">
      <w:pPr>
        <w:pStyle w:val="BodyText"/>
        <w:spacing w:after="0"/>
      </w:pPr>
    </w:p>
    <w:p w14:paraId="2A70CF84" w14:textId="77777777" w:rsidR="004E418F" w:rsidRPr="00D54313" w:rsidRDefault="004E418F" w:rsidP="004E418F">
      <w:pPr>
        <w:pStyle w:val="BodyText"/>
        <w:spacing w:after="0"/>
      </w:pPr>
      <w:r w:rsidRPr="00D54313">
        <w:t>sklenjena med:</w:t>
      </w:r>
    </w:p>
    <w:p w14:paraId="44D5CDD3" w14:textId="77777777" w:rsidR="004E418F" w:rsidRPr="00D54313" w:rsidRDefault="004E418F" w:rsidP="004E418F">
      <w:pPr>
        <w:pStyle w:val="BodyText"/>
        <w:spacing w:after="0"/>
      </w:pPr>
    </w:p>
    <w:p w14:paraId="5945ED72" w14:textId="77777777" w:rsidR="004E418F" w:rsidRPr="00D54313" w:rsidRDefault="004E418F" w:rsidP="004E418F">
      <w:pPr>
        <w:pStyle w:val="BodyText"/>
        <w:spacing w:after="0"/>
      </w:pPr>
    </w:p>
    <w:p w14:paraId="6AB3076D" w14:textId="77777777" w:rsidR="004E418F" w:rsidRPr="00D54313" w:rsidRDefault="004E418F" w:rsidP="004E418F">
      <w:pPr>
        <w:pStyle w:val="BodyText"/>
        <w:spacing w:after="0"/>
      </w:pPr>
      <w:r w:rsidRPr="00D54313">
        <w:t>Radiotelevizija Slovenija, Javni zavod</w:t>
      </w:r>
    </w:p>
    <w:p w14:paraId="7130D8B4" w14:textId="77777777" w:rsidR="004E418F" w:rsidRPr="00D54313" w:rsidRDefault="004E418F" w:rsidP="004E418F">
      <w:pPr>
        <w:pStyle w:val="BodyText"/>
        <w:spacing w:after="0"/>
      </w:pPr>
      <w:r w:rsidRPr="00D54313">
        <w:t>Kolodvorska 2</w:t>
      </w:r>
    </w:p>
    <w:p w14:paraId="79F6781C" w14:textId="77777777" w:rsidR="004E418F" w:rsidRPr="00D54313" w:rsidRDefault="004E418F" w:rsidP="004E418F">
      <w:pPr>
        <w:pStyle w:val="BodyText"/>
        <w:spacing w:after="0"/>
      </w:pPr>
      <w:r w:rsidRPr="00D54313">
        <w:t>1550 Ljubljana</w:t>
      </w:r>
    </w:p>
    <w:p w14:paraId="7F6ABAC9" w14:textId="77777777" w:rsidR="004E418F" w:rsidRPr="00D54313" w:rsidRDefault="004E418F" w:rsidP="004E418F">
      <w:pPr>
        <w:pStyle w:val="BodyText"/>
        <w:spacing w:after="0"/>
      </w:pPr>
    </w:p>
    <w:p w14:paraId="3C8CB186" w14:textId="77777777" w:rsidR="004E418F" w:rsidRPr="00D54313" w:rsidRDefault="004E418F" w:rsidP="004E418F">
      <w:pPr>
        <w:pStyle w:val="BodyText"/>
        <w:spacing w:after="0"/>
      </w:pPr>
      <w:r w:rsidRPr="00D54313">
        <w:t>Identifikacijska štev. za DDV: SI29865174</w:t>
      </w:r>
    </w:p>
    <w:p w14:paraId="7C8328EF" w14:textId="77777777" w:rsidR="004E418F" w:rsidRPr="00D54313" w:rsidRDefault="004E418F" w:rsidP="004E418F">
      <w:pPr>
        <w:pStyle w:val="BodyText"/>
        <w:spacing w:after="0"/>
      </w:pPr>
      <w:r w:rsidRPr="00D54313">
        <w:t>Matična številka: 5056497</w:t>
      </w:r>
    </w:p>
    <w:p w14:paraId="4EC64F0F" w14:textId="77777777" w:rsidR="004E418F" w:rsidRPr="00D54313" w:rsidRDefault="004E418F" w:rsidP="004E418F">
      <w:pPr>
        <w:pStyle w:val="BodyText"/>
        <w:spacing w:after="0"/>
      </w:pPr>
    </w:p>
    <w:p w14:paraId="28D3E491" w14:textId="36196C39" w:rsidR="000E53C7" w:rsidRPr="00D54313" w:rsidRDefault="000E53C7" w:rsidP="000E53C7">
      <w:pPr>
        <w:rPr>
          <w:rFonts w:cs="Arial"/>
          <w:szCs w:val="22"/>
          <w:lang w:eastAsia="sl-SI"/>
        </w:rPr>
      </w:pPr>
      <w:bookmarkStart w:id="175" w:name="_Hlk509823361"/>
      <w:r w:rsidRPr="00D54313">
        <w:rPr>
          <w:rFonts w:cs="Arial"/>
          <w:szCs w:val="22"/>
          <w:lang w:eastAsia="sl-SI"/>
        </w:rPr>
        <w:t xml:space="preserve">ki ga zastopa </w:t>
      </w:r>
      <w:r w:rsidR="00A50CCF" w:rsidRPr="00D54313">
        <w:rPr>
          <w:rFonts w:cs="Arial"/>
          <w:szCs w:val="22"/>
          <w:lang w:eastAsia="sl-SI"/>
        </w:rPr>
        <w:t xml:space="preserve">generalni direktor </w:t>
      </w:r>
      <w:r w:rsidR="00FB301C" w:rsidRPr="00D54313">
        <w:rPr>
          <w:rFonts w:cs="Arial"/>
          <w:bCs/>
        </w:rPr>
        <w:t>Andrej Grah Whatmough</w:t>
      </w:r>
    </w:p>
    <w:bookmarkEnd w:id="175"/>
    <w:p w14:paraId="63F45AA7" w14:textId="77777777" w:rsidR="000E53C7" w:rsidRPr="00D54313" w:rsidRDefault="000E53C7" w:rsidP="000E53C7">
      <w:pPr>
        <w:rPr>
          <w:rFonts w:cs="Arial"/>
          <w:szCs w:val="22"/>
          <w:lang w:eastAsia="sl-SI"/>
        </w:rPr>
      </w:pPr>
    </w:p>
    <w:p w14:paraId="3046998D" w14:textId="5E88CCD4" w:rsidR="004E418F" w:rsidRPr="00D54313" w:rsidRDefault="004E418F" w:rsidP="000E53C7">
      <w:pPr>
        <w:pStyle w:val="BodyText"/>
        <w:spacing w:after="0"/>
        <w:rPr>
          <w:u w:val="single"/>
        </w:rPr>
      </w:pPr>
      <w:r w:rsidRPr="00D54313">
        <w:rPr>
          <w:u w:val="single"/>
        </w:rPr>
        <w:t>(v nadaljevanju</w:t>
      </w:r>
      <w:r w:rsidR="00B86DFF" w:rsidRPr="00D54313">
        <w:rPr>
          <w:u w:val="single"/>
        </w:rPr>
        <w:t xml:space="preserve">: </w:t>
      </w:r>
      <w:r w:rsidRPr="00D54313">
        <w:rPr>
          <w:u w:val="single"/>
        </w:rPr>
        <w:t>NAROČNIK)</w:t>
      </w:r>
    </w:p>
    <w:p w14:paraId="1F7D8ABE" w14:textId="77777777" w:rsidR="004E418F" w:rsidRPr="00D54313" w:rsidRDefault="004E418F" w:rsidP="004E418F">
      <w:pPr>
        <w:pStyle w:val="BodyText"/>
        <w:spacing w:after="0"/>
        <w:rPr>
          <w:b/>
          <w:u w:val="single"/>
        </w:rPr>
      </w:pPr>
    </w:p>
    <w:p w14:paraId="2E4070AB" w14:textId="77777777" w:rsidR="004E418F" w:rsidRPr="00D54313" w:rsidRDefault="004E418F" w:rsidP="004E418F">
      <w:pPr>
        <w:pStyle w:val="BodyText"/>
        <w:spacing w:after="0"/>
        <w:rPr>
          <w:b/>
          <w:u w:val="single"/>
        </w:rPr>
      </w:pPr>
    </w:p>
    <w:p w14:paraId="792F1B32" w14:textId="77777777" w:rsidR="004E418F" w:rsidRPr="00D54313" w:rsidRDefault="004E418F" w:rsidP="004E418F">
      <w:pPr>
        <w:pStyle w:val="BodyText"/>
        <w:spacing w:after="0"/>
        <w:rPr>
          <w:b/>
          <w:u w:val="single"/>
        </w:rPr>
      </w:pPr>
    </w:p>
    <w:p w14:paraId="1F334D85" w14:textId="77777777" w:rsidR="004E418F" w:rsidRPr="00D54313" w:rsidRDefault="004E418F" w:rsidP="004E418F">
      <w:pPr>
        <w:pStyle w:val="BodyText"/>
        <w:spacing w:after="0"/>
        <w:rPr>
          <w:b/>
        </w:rPr>
      </w:pPr>
    </w:p>
    <w:p w14:paraId="0E31A0A4" w14:textId="77777777" w:rsidR="004E418F" w:rsidRPr="00D54313" w:rsidRDefault="004E418F" w:rsidP="004E418F">
      <w:pPr>
        <w:jc w:val="left"/>
        <w:rPr>
          <w:szCs w:val="20"/>
        </w:rPr>
      </w:pPr>
      <w:r w:rsidRPr="00D54313">
        <w:rPr>
          <w:szCs w:val="20"/>
        </w:rPr>
        <w:t>in</w:t>
      </w:r>
    </w:p>
    <w:p w14:paraId="20EC6555" w14:textId="77777777" w:rsidR="004E418F" w:rsidRPr="00D54313" w:rsidRDefault="004E418F" w:rsidP="004E418F">
      <w:pPr>
        <w:jc w:val="left"/>
        <w:rPr>
          <w:szCs w:val="20"/>
        </w:rPr>
      </w:pPr>
    </w:p>
    <w:p w14:paraId="27F838BC" w14:textId="77777777" w:rsidR="004E418F" w:rsidRPr="00D54313" w:rsidRDefault="004E418F" w:rsidP="004E418F">
      <w:pPr>
        <w:jc w:val="left"/>
        <w:rPr>
          <w:szCs w:val="20"/>
        </w:rPr>
      </w:pPr>
    </w:p>
    <w:p w14:paraId="78A54961" w14:textId="77777777" w:rsidR="004E418F" w:rsidRPr="00D54313" w:rsidRDefault="004E418F" w:rsidP="004E418F">
      <w:pPr>
        <w:jc w:val="left"/>
        <w:rPr>
          <w:szCs w:val="20"/>
        </w:rPr>
      </w:pPr>
    </w:p>
    <w:p w14:paraId="77FCFA35" w14:textId="77777777" w:rsidR="004E418F" w:rsidRPr="00D54313" w:rsidRDefault="004E418F" w:rsidP="004E418F">
      <w:pPr>
        <w:jc w:val="left"/>
        <w:rPr>
          <w:szCs w:val="20"/>
        </w:rPr>
      </w:pPr>
      <w:r w:rsidRPr="00D54313">
        <w:rPr>
          <w:szCs w:val="20"/>
        </w:rPr>
        <w:t>..............................................</w:t>
      </w:r>
    </w:p>
    <w:p w14:paraId="3F17B9B7" w14:textId="77777777" w:rsidR="004E418F" w:rsidRPr="00D54313" w:rsidRDefault="004E418F" w:rsidP="004E418F">
      <w:pPr>
        <w:jc w:val="left"/>
        <w:rPr>
          <w:szCs w:val="20"/>
        </w:rPr>
      </w:pPr>
      <w:r w:rsidRPr="00D54313">
        <w:rPr>
          <w:szCs w:val="20"/>
        </w:rPr>
        <w:t>..............................................</w:t>
      </w:r>
    </w:p>
    <w:p w14:paraId="0C3C8211" w14:textId="77777777" w:rsidR="004E418F" w:rsidRPr="00D54313" w:rsidRDefault="004E418F" w:rsidP="004E418F">
      <w:pPr>
        <w:jc w:val="left"/>
        <w:rPr>
          <w:szCs w:val="20"/>
        </w:rPr>
      </w:pPr>
      <w:r w:rsidRPr="00D54313">
        <w:rPr>
          <w:szCs w:val="20"/>
        </w:rPr>
        <w:t>..............................................</w:t>
      </w:r>
    </w:p>
    <w:p w14:paraId="08567ED3" w14:textId="77777777" w:rsidR="004E418F" w:rsidRPr="00D54313" w:rsidRDefault="004E418F" w:rsidP="004E418F">
      <w:pPr>
        <w:jc w:val="left"/>
        <w:rPr>
          <w:szCs w:val="20"/>
        </w:rPr>
      </w:pPr>
      <w:r w:rsidRPr="00D54313">
        <w:rPr>
          <w:szCs w:val="20"/>
        </w:rPr>
        <w:t>..............................................</w:t>
      </w:r>
    </w:p>
    <w:p w14:paraId="794C246A" w14:textId="77777777" w:rsidR="004E418F" w:rsidRPr="00D54313" w:rsidRDefault="004E418F" w:rsidP="004E418F">
      <w:pPr>
        <w:jc w:val="left"/>
        <w:rPr>
          <w:szCs w:val="20"/>
        </w:rPr>
      </w:pPr>
    </w:p>
    <w:p w14:paraId="791DE673" w14:textId="77777777" w:rsidR="004E418F" w:rsidRPr="00D54313" w:rsidRDefault="004E418F" w:rsidP="004E418F">
      <w:pPr>
        <w:jc w:val="left"/>
        <w:rPr>
          <w:szCs w:val="20"/>
        </w:rPr>
      </w:pPr>
      <w:r w:rsidRPr="00D54313">
        <w:rPr>
          <w:szCs w:val="20"/>
        </w:rPr>
        <w:t xml:space="preserve">Identifikacijska štev. za DDV: </w:t>
      </w:r>
    </w:p>
    <w:p w14:paraId="0B1EB202" w14:textId="77777777" w:rsidR="004E418F" w:rsidRPr="00D54313" w:rsidRDefault="004E418F" w:rsidP="004E418F">
      <w:pPr>
        <w:jc w:val="left"/>
        <w:rPr>
          <w:szCs w:val="20"/>
        </w:rPr>
      </w:pPr>
      <w:r w:rsidRPr="00D54313">
        <w:rPr>
          <w:szCs w:val="20"/>
        </w:rPr>
        <w:t xml:space="preserve">Matična številka: </w:t>
      </w:r>
    </w:p>
    <w:p w14:paraId="339F9D51" w14:textId="77777777" w:rsidR="004E418F" w:rsidRPr="00D54313" w:rsidRDefault="004E418F" w:rsidP="004E418F">
      <w:pPr>
        <w:jc w:val="left"/>
        <w:rPr>
          <w:szCs w:val="20"/>
        </w:rPr>
      </w:pPr>
    </w:p>
    <w:p w14:paraId="0D62F4CF" w14:textId="77777777" w:rsidR="004E418F" w:rsidRPr="00D54313" w:rsidRDefault="004E418F" w:rsidP="004E418F">
      <w:pPr>
        <w:jc w:val="left"/>
        <w:rPr>
          <w:szCs w:val="20"/>
        </w:rPr>
      </w:pPr>
    </w:p>
    <w:p w14:paraId="28566E82" w14:textId="77777777" w:rsidR="004E418F" w:rsidRPr="00D54313" w:rsidRDefault="004E418F" w:rsidP="004E418F">
      <w:pPr>
        <w:jc w:val="left"/>
        <w:rPr>
          <w:szCs w:val="20"/>
        </w:rPr>
      </w:pPr>
      <w:r w:rsidRPr="00D54313">
        <w:rPr>
          <w:szCs w:val="20"/>
        </w:rPr>
        <w:t>ki ga zastopa ..............................................</w:t>
      </w:r>
    </w:p>
    <w:p w14:paraId="16DA4BBE" w14:textId="77777777" w:rsidR="004E418F" w:rsidRPr="00D54313" w:rsidRDefault="004E418F" w:rsidP="004E418F">
      <w:pPr>
        <w:jc w:val="left"/>
        <w:rPr>
          <w:szCs w:val="20"/>
        </w:rPr>
      </w:pPr>
    </w:p>
    <w:p w14:paraId="4F987BAF" w14:textId="27BAA752" w:rsidR="004E418F" w:rsidRPr="00D54313" w:rsidRDefault="004E418F" w:rsidP="004E418F">
      <w:pPr>
        <w:jc w:val="left"/>
        <w:rPr>
          <w:szCs w:val="20"/>
          <w:u w:val="single"/>
        </w:rPr>
      </w:pPr>
      <w:r w:rsidRPr="00D54313">
        <w:rPr>
          <w:szCs w:val="20"/>
          <w:u w:val="single"/>
        </w:rPr>
        <w:t>(v nadaljevanju</w:t>
      </w:r>
      <w:r w:rsidR="00B86DFF" w:rsidRPr="00D54313">
        <w:rPr>
          <w:szCs w:val="20"/>
          <w:u w:val="single"/>
        </w:rPr>
        <w:t xml:space="preserve">: </w:t>
      </w:r>
      <w:r w:rsidR="008E1ED9" w:rsidRPr="00D54313">
        <w:rPr>
          <w:szCs w:val="20"/>
          <w:u w:val="single"/>
        </w:rPr>
        <w:t>PONUDNIK</w:t>
      </w:r>
      <w:r w:rsidRPr="00D54313">
        <w:rPr>
          <w:szCs w:val="20"/>
          <w:u w:val="single"/>
        </w:rPr>
        <w:t>)</w:t>
      </w:r>
    </w:p>
    <w:p w14:paraId="27CDC33D" w14:textId="77777777" w:rsidR="00EE1DA5" w:rsidRPr="00D54313" w:rsidRDefault="00EE1DA5" w:rsidP="00EE1DA5">
      <w:pPr>
        <w:rPr>
          <w:rFonts w:cs="Arial"/>
          <w:szCs w:val="20"/>
          <w:lang w:eastAsia="sl-SI"/>
        </w:rPr>
      </w:pPr>
    </w:p>
    <w:p w14:paraId="1BC7CCC2" w14:textId="77777777" w:rsidR="00EE1DA5" w:rsidRPr="00D54313" w:rsidRDefault="00EE1DA5" w:rsidP="00EE1DA5">
      <w:pPr>
        <w:rPr>
          <w:rFonts w:cs="Arial"/>
          <w:szCs w:val="20"/>
          <w:lang w:eastAsia="sl-SI"/>
        </w:rPr>
      </w:pPr>
    </w:p>
    <w:p w14:paraId="5B0700E5" w14:textId="77777777" w:rsidR="00EE1DA5" w:rsidRPr="00D54313" w:rsidRDefault="00EE1DA5" w:rsidP="00EE1DA5">
      <w:pPr>
        <w:rPr>
          <w:lang w:eastAsia="sl-SI"/>
        </w:rPr>
      </w:pPr>
    </w:p>
    <w:p w14:paraId="36BA49E7" w14:textId="77777777" w:rsidR="00EE1DA5" w:rsidRPr="00D54313" w:rsidRDefault="00EE1DA5" w:rsidP="00EE1DA5">
      <w:pPr>
        <w:rPr>
          <w:lang w:eastAsia="sl-SI"/>
        </w:rPr>
      </w:pPr>
    </w:p>
    <w:p w14:paraId="23B1EE4C" w14:textId="77777777" w:rsidR="00FD6C5C" w:rsidRPr="00D54313" w:rsidRDefault="00FD6C5C">
      <w:pPr>
        <w:jc w:val="left"/>
        <w:rPr>
          <w:rFonts w:cs="Arial"/>
          <w:b/>
        </w:rPr>
      </w:pPr>
      <w:r w:rsidRPr="00D54313">
        <w:rPr>
          <w:rFonts w:cs="Arial"/>
          <w:b/>
        </w:rPr>
        <w:br w:type="page"/>
      </w:r>
    </w:p>
    <w:p w14:paraId="1FCC5146" w14:textId="0550AED2" w:rsidR="00BE768A" w:rsidRPr="00D54313" w:rsidRDefault="001929E1" w:rsidP="00CC229C">
      <w:pPr>
        <w:spacing w:line="280" w:lineRule="atLeast"/>
        <w:jc w:val="center"/>
        <w:rPr>
          <w:rFonts w:cs="Arial"/>
          <w:b/>
        </w:rPr>
      </w:pPr>
      <w:bookmarkStart w:id="176" w:name="_Hlk521587926"/>
      <w:r w:rsidRPr="00D54313">
        <w:rPr>
          <w:rFonts w:cs="Arial"/>
          <w:b/>
        </w:rPr>
        <w:lastRenderedPageBreak/>
        <w:t>UVODNE DO</w:t>
      </w:r>
      <w:r w:rsidR="00CC229C" w:rsidRPr="00D54313">
        <w:rPr>
          <w:rFonts w:cs="Arial"/>
          <w:b/>
        </w:rPr>
        <w:t>L</w:t>
      </w:r>
      <w:r w:rsidRPr="00D54313">
        <w:rPr>
          <w:rFonts w:cs="Arial"/>
          <w:b/>
        </w:rPr>
        <w:t>OČBE</w:t>
      </w:r>
    </w:p>
    <w:p w14:paraId="7C0FA91B" w14:textId="2960C6C1" w:rsidR="00FD6C5C" w:rsidRPr="00D54313" w:rsidRDefault="00FD6C5C" w:rsidP="00362962">
      <w:pPr>
        <w:spacing w:line="280" w:lineRule="atLeast"/>
        <w:jc w:val="center"/>
        <w:rPr>
          <w:rFonts w:cs="Arial"/>
          <w:b/>
        </w:rPr>
      </w:pPr>
      <w:r w:rsidRPr="00D54313">
        <w:rPr>
          <w:rFonts w:cs="Arial"/>
          <w:b/>
        </w:rPr>
        <w:t>1. člen</w:t>
      </w:r>
    </w:p>
    <w:p w14:paraId="0A56EC70" w14:textId="77777777" w:rsidR="00C01686" w:rsidRPr="00D54313" w:rsidRDefault="00C01686" w:rsidP="00362962">
      <w:pPr>
        <w:pStyle w:val="BodyText"/>
        <w:spacing w:line="280" w:lineRule="atLeast"/>
        <w:rPr>
          <w:rFonts w:cs="Arial"/>
        </w:rPr>
      </w:pPr>
    </w:p>
    <w:p w14:paraId="3771DAC5" w14:textId="601A6957" w:rsidR="00073CF9" w:rsidRPr="00D54313" w:rsidRDefault="00526497" w:rsidP="00362962">
      <w:pPr>
        <w:spacing w:line="280" w:lineRule="atLeast"/>
        <w:rPr>
          <w:rFonts w:cs="Arial"/>
        </w:rPr>
      </w:pPr>
      <w:bookmarkStart w:id="177" w:name="_Hlk74133792"/>
      <w:r w:rsidRPr="00D54313">
        <w:rPr>
          <w:rFonts w:cs="Arial"/>
        </w:rPr>
        <w:t xml:space="preserve">(1) </w:t>
      </w:r>
      <w:r w:rsidR="00073CF9" w:rsidRPr="00D54313">
        <w:rPr>
          <w:rFonts w:cs="Arial"/>
        </w:rPr>
        <w:t xml:space="preserve">Naročnik in </w:t>
      </w:r>
      <w:r w:rsidR="00E62D9E" w:rsidRPr="00D54313">
        <w:rPr>
          <w:rFonts w:cs="Arial"/>
        </w:rPr>
        <w:t>ponudnik</w:t>
      </w:r>
      <w:r w:rsidR="00073CF9" w:rsidRPr="00D54313">
        <w:rPr>
          <w:rFonts w:cs="Arial"/>
        </w:rPr>
        <w:t xml:space="preserve"> ugotavljata, da je: </w:t>
      </w:r>
    </w:p>
    <w:p w14:paraId="25E29095" w14:textId="09301FB1" w:rsidR="00073CF9" w:rsidRPr="00D54313" w:rsidRDefault="00073CF9" w:rsidP="006327C8">
      <w:pPr>
        <w:pStyle w:val="ListParagraph"/>
        <w:numPr>
          <w:ilvl w:val="0"/>
          <w:numId w:val="7"/>
        </w:numPr>
        <w:spacing w:line="280" w:lineRule="atLeast"/>
        <w:rPr>
          <w:rFonts w:cs="Arial"/>
        </w:rPr>
      </w:pPr>
      <w:r w:rsidRPr="00D54313">
        <w:rPr>
          <w:rFonts w:cs="Arial"/>
        </w:rPr>
        <w:t xml:space="preserve">naročnik </w:t>
      </w:r>
      <w:r w:rsidR="00D91E74" w:rsidRPr="00D54313">
        <w:rPr>
          <w:rFonts w:cs="Arial"/>
        </w:rPr>
        <w:t>izvedel postopek oddaje javnega naročila na osnovi 4</w:t>
      </w:r>
      <w:r w:rsidR="00D54313">
        <w:rPr>
          <w:rFonts w:cs="Arial"/>
        </w:rPr>
        <w:t>0</w:t>
      </w:r>
      <w:r w:rsidR="00D91E74" w:rsidRPr="00D54313">
        <w:rPr>
          <w:rFonts w:cs="Arial"/>
        </w:rPr>
        <w:t>. člena Zakona o javnem naročanju – ZJN-3 (Ur. list RS, št.: 91/2015</w:t>
      </w:r>
      <w:r w:rsidR="00DF40E9">
        <w:rPr>
          <w:rFonts w:cs="Arial"/>
        </w:rPr>
        <w:t xml:space="preserve"> in spremembe</w:t>
      </w:r>
      <w:r w:rsidR="00D91E74" w:rsidRPr="00D54313">
        <w:rPr>
          <w:rFonts w:cs="Arial"/>
        </w:rPr>
        <w:t xml:space="preserve">) za </w:t>
      </w:r>
      <w:r w:rsidR="00D54313">
        <w:rPr>
          <w:rFonts w:cs="Arial"/>
          <w:bCs/>
        </w:rPr>
        <w:t>prenovo virtualnega sistema</w:t>
      </w:r>
      <w:r w:rsidR="00D91E74" w:rsidRPr="00D54313">
        <w:rPr>
          <w:rFonts w:cs="Arial"/>
        </w:rPr>
        <w:t>;</w:t>
      </w:r>
    </w:p>
    <w:p w14:paraId="749FE311" w14:textId="77777777" w:rsidR="00A47B8B" w:rsidRPr="00D54313" w:rsidRDefault="00A47B8B" w:rsidP="006327C8">
      <w:pPr>
        <w:pStyle w:val="ListParagraph"/>
        <w:numPr>
          <w:ilvl w:val="0"/>
          <w:numId w:val="7"/>
        </w:numPr>
        <w:spacing w:line="260" w:lineRule="atLeast"/>
        <w:rPr>
          <w:rFonts w:cs="Arial"/>
        </w:rPr>
      </w:pPr>
      <w:r w:rsidRPr="00D54313">
        <w:rPr>
          <w:rFonts w:cs="Arial"/>
        </w:rPr>
        <w:t>naročnik izbral ponudnika kot najugodnejšega ponudnika za izvedbo javnega naročila iz prve alineje na osnovi javnega naročila, objavljenega na Portalu javnih naročil RS, pod štev. ….., z dne ………… in v Uradnem listu EU, štev. …., z dne ………...</w:t>
      </w:r>
    </w:p>
    <w:p w14:paraId="21A3F2BC" w14:textId="1E28C586" w:rsidR="00073CF9" w:rsidRPr="00D54313" w:rsidRDefault="00E62D9E" w:rsidP="006327C8">
      <w:pPr>
        <w:pStyle w:val="ListParagraph"/>
        <w:numPr>
          <w:ilvl w:val="0"/>
          <w:numId w:val="7"/>
        </w:numPr>
        <w:spacing w:line="280" w:lineRule="atLeast"/>
        <w:rPr>
          <w:rFonts w:cs="Arial"/>
        </w:rPr>
      </w:pPr>
      <w:r w:rsidRPr="00D54313">
        <w:rPr>
          <w:rFonts w:cs="Arial"/>
        </w:rPr>
        <w:t>ponudnik</w:t>
      </w:r>
      <w:r w:rsidR="00073CF9" w:rsidRPr="00D54313">
        <w:rPr>
          <w:rFonts w:cs="Arial"/>
        </w:rPr>
        <w:t xml:space="preserve"> strokovno in tehnično sposoben izvesti naročilo po tej pogodbi.</w:t>
      </w:r>
    </w:p>
    <w:p w14:paraId="29A3E08D" w14:textId="77777777" w:rsidR="00073CF9" w:rsidRPr="00D54313" w:rsidRDefault="00073CF9" w:rsidP="00362962">
      <w:pPr>
        <w:spacing w:line="280" w:lineRule="atLeast"/>
        <w:rPr>
          <w:rFonts w:cs="Arial"/>
        </w:rPr>
      </w:pPr>
    </w:p>
    <w:p w14:paraId="0EEA5B4A" w14:textId="340093FA" w:rsidR="00073CF9" w:rsidRPr="00D54313" w:rsidRDefault="00526497" w:rsidP="00362962">
      <w:pPr>
        <w:spacing w:line="280" w:lineRule="atLeast"/>
        <w:rPr>
          <w:rFonts w:cs="Arial"/>
        </w:rPr>
      </w:pPr>
      <w:r w:rsidRPr="00D54313">
        <w:rPr>
          <w:rFonts w:cs="Arial"/>
        </w:rPr>
        <w:t xml:space="preserve">(2) </w:t>
      </w:r>
      <w:r w:rsidR="00D91E74" w:rsidRPr="00D54313">
        <w:rPr>
          <w:rFonts w:cs="Arial"/>
        </w:rPr>
        <w:t>Dokumentacija v zvezi z oddajo javnega naročila</w:t>
      </w:r>
      <w:r w:rsidR="00073CF9" w:rsidRPr="00D54313">
        <w:rPr>
          <w:rFonts w:cs="Arial"/>
        </w:rPr>
        <w:t xml:space="preserve"> z dne</w:t>
      </w:r>
      <w:r w:rsidR="004708BD" w:rsidRPr="00D54313">
        <w:rPr>
          <w:rFonts w:cs="Arial"/>
        </w:rPr>
        <w:t xml:space="preserve"> </w:t>
      </w:r>
      <w:r w:rsidR="000E36B9">
        <w:rPr>
          <w:rFonts w:cs="Arial"/>
        </w:rPr>
        <w:t>2</w:t>
      </w:r>
      <w:r w:rsidR="002E260D">
        <w:rPr>
          <w:rFonts w:cs="Arial"/>
        </w:rPr>
        <w:t>3</w:t>
      </w:r>
      <w:r w:rsidR="000E36B9">
        <w:rPr>
          <w:rFonts w:cs="Arial"/>
        </w:rPr>
        <w:t xml:space="preserve">. 6. 2022 </w:t>
      </w:r>
      <w:r w:rsidR="00073CF9" w:rsidRPr="00D54313">
        <w:rPr>
          <w:rFonts w:cs="Arial"/>
        </w:rPr>
        <w:t xml:space="preserve">ter ponudba </w:t>
      </w:r>
      <w:r w:rsidR="00E62D9E" w:rsidRPr="00D54313">
        <w:rPr>
          <w:rFonts w:cs="Arial"/>
        </w:rPr>
        <w:t>ponudnika</w:t>
      </w:r>
      <w:r w:rsidR="00073CF9" w:rsidRPr="00D54313">
        <w:rPr>
          <w:rFonts w:cs="Arial"/>
        </w:rPr>
        <w:t xml:space="preserve"> št. </w:t>
      </w:r>
      <w:r w:rsidR="00174956" w:rsidRPr="00D54313">
        <w:rPr>
          <w:rFonts w:cs="Arial"/>
        </w:rPr>
        <w:t>……….</w:t>
      </w:r>
      <w:r w:rsidR="00073CF9" w:rsidRPr="00D54313">
        <w:rPr>
          <w:rFonts w:cs="Arial"/>
        </w:rPr>
        <w:t xml:space="preserve"> z dne</w:t>
      </w:r>
      <w:r w:rsidR="00174956" w:rsidRPr="00D54313">
        <w:rPr>
          <w:rFonts w:cs="Arial"/>
        </w:rPr>
        <w:t xml:space="preserve"> …………….</w:t>
      </w:r>
      <w:r w:rsidR="00073CF9" w:rsidRPr="00D54313">
        <w:rPr>
          <w:rFonts w:cs="Arial"/>
        </w:rPr>
        <w:t xml:space="preserve"> (v nadaljevanju: Ponudba) sta sestavni del te pogodbe.</w:t>
      </w:r>
    </w:p>
    <w:p w14:paraId="4FBCE619" w14:textId="77777777" w:rsidR="00073CF9" w:rsidRPr="00D54313" w:rsidRDefault="00073CF9" w:rsidP="00362962">
      <w:pPr>
        <w:spacing w:line="280" w:lineRule="atLeast"/>
        <w:rPr>
          <w:rFonts w:cs="Arial"/>
        </w:rPr>
      </w:pPr>
    </w:p>
    <w:p w14:paraId="46C1EE0C" w14:textId="469A7B38" w:rsidR="00027BE0" w:rsidRPr="00D54313" w:rsidRDefault="00526497" w:rsidP="00362962">
      <w:pPr>
        <w:spacing w:line="280" w:lineRule="atLeast"/>
        <w:rPr>
          <w:rFonts w:cs="Arial"/>
        </w:rPr>
      </w:pPr>
      <w:r w:rsidRPr="00D54313">
        <w:rPr>
          <w:rFonts w:cs="Arial"/>
        </w:rPr>
        <w:t xml:space="preserve">(3) </w:t>
      </w:r>
      <w:r w:rsidR="00073CF9" w:rsidRPr="00D54313">
        <w:rPr>
          <w:rFonts w:cs="Arial"/>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76"/>
    </w:p>
    <w:bookmarkEnd w:id="177"/>
    <w:p w14:paraId="109C64FF" w14:textId="77777777" w:rsidR="003F0326" w:rsidRPr="00D54313" w:rsidRDefault="003F0326" w:rsidP="00362962">
      <w:pPr>
        <w:spacing w:line="280" w:lineRule="atLeast"/>
        <w:rPr>
          <w:rFonts w:cs="Arial"/>
          <w:szCs w:val="20"/>
        </w:rPr>
      </w:pPr>
    </w:p>
    <w:p w14:paraId="1404B95E" w14:textId="77777777" w:rsidR="00FD6C5C" w:rsidRPr="00D54313" w:rsidRDefault="00FD6C5C" w:rsidP="00362962">
      <w:pPr>
        <w:spacing w:line="280" w:lineRule="atLeast"/>
        <w:jc w:val="center"/>
        <w:rPr>
          <w:rFonts w:cs="Arial"/>
          <w:b/>
        </w:rPr>
      </w:pPr>
      <w:bookmarkStart w:id="178" w:name="_Hlk521587944"/>
      <w:r w:rsidRPr="00D54313">
        <w:rPr>
          <w:rFonts w:cs="Arial"/>
          <w:b/>
        </w:rPr>
        <w:t>2. člen</w:t>
      </w:r>
    </w:p>
    <w:p w14:paraId="144802D3" w14:textId="77777777" w:rsidR="00FD6C5C" w:rsidRPr="00D54313" w:rsidRDefault="00FD6C5C" w:rsidP="00362962">
      <w:pPr>
        <w:pStyle w:val="BodyText3"/>
        <w:spacing w:line="280" w:lineRule="atLeast"/>
        <w:rPr>
          <w:rFonts w:cs="Arial"/>
          <w:sz w:val="20"/>
          <w:lang w:val="sl-SI"/>
        </w:rPr>
      </w:pPr>
    </w:p>
    <w:p w14:paraId="4F468B61" w14:textId="14D6ED53" w:rsidR="00B77B1F" w:rsidRPr="00D54313" w:rsidRDefault="00FD6C5C" w:rsidP="00362962">
      <w:pPr>
        <w:spacing w:line="280" w:lineRule="atLeast"/>
        <w:rPr>
          <w:rFonts w:cs="Arial"/>
          <w:bCs/>
          <w:szCs w:val="20"/>
        </w:rPr>
      </w:pPr>
      <w:bookmarkStart w:id="179" w:name="_Hlk106611707"/>
      <w:r w:rsidRPr="00D54313">
        <w:rPr>
          <w:rFonts w:cs="Arial"/>
        </w:rPr>
        <w:t xml:space="preserve">S to pogodbo se pogodbeni stranki dogovorita o splošnih in posebnih pogojih izvedbe javnega naročila. Sestavni del te pogodbe so pogoji, </w:t>
      </w:r>
      <w:r w:rsidR="007C314F" w:rsidRPr="00D54313">
        <w:rPr>
          <w:rFonts w:cs="Arial"/>
          <w:bCs/>
          <w:szCs w:val="20"/>
        </w:rPr>
        <w:t xml:space="preserve">določeni </w:t>
      </w:r>
      <w:r w:rsidR="007C314F" w:rsidRPr="00D54313">
        <w:t xml:space="preserve">z </w:t>
      </w:r>
      <w:r w:rsidR="00187CFF" w:rsidRPr="00D54313">
        <w:t>D</w:t>
      </w:r>
      <w:r w:rsidR="007C314F" w:rsidRPr="00D54313">
        <w:t xml:space="preserve">okumentacijo v zvezi z oddajo javnega naročila štev. </w:t>
      </w:r>
      <w:r w:rsidR="00142113" w:rsidRPr="00D54313">
        <w:t>JN-B09</w:t>
      </w:r>
      <w:r w:rsidR="00D54313">
        <w:t>93</w:t>
      </w:r>
      <w:r w:rsidR="007C314F" w:rsidRPr="00D54313">
        <w:t>, sprejeti in navedeni v ponudb</w:t>
      </w:r>
      <w:r w:rsidR="00187CFF" w:rsidRPr="00D54313">
        <w:t xml:space="preserve">i ponudnika št. </w:t>
      </w:r>
      <w:r w:rsidR="007C314F" w:rsidRPr="00D54313">
        <w:t>.............. z dne ……..</w:t>
      </w:r>
      <w:r w:rsidR="007C314F" w:rsidRPr="00D54313">
        <w:rPr>
          <w:rFonts w:cs="Arial"/>
          <w:bCs/>
          <w:szCs w:val="20"/>
        </w:rPr>
        <w:t>, ki predstavlja Prilogo te pogodbe.</w:t>
      </w:r>
      <w:bookmarkEnd w:id="178"/>
    </w:p>
    <w:bookmarkEnd w:id="179"/>
    <w:p w14:paraId="5079380A" w14:textId="1ADB0EE1" w:rsidR="00CE4715" w:rsidRPr="00D54313" w:rsidRDefault="00CE4715" w:rsidP="00362962">
      <w:pPr>
        <w:spacing w:line="280" w:lineRule="atLeast"/>
        <w:rPr>
          <w:rFonts w:cs="Arial"/>
          <w:bCs/>
          <w:szCs w:val="20"/>
        </w:rPr>
      </w:pPr>
    </w:p>
    <w:p w14:paraId="32D1120D" w14:textId="034F716E" w:rsidR="003225BB" w:rsidRPr="00D54313" w:rsidRDefault="001929E1" w:rsidP="00CC229C">
      <w:pPr>
        <w:spacing w:line="280" w:lineRule="atLeast"/>
        <w:jc w:val="center"/>
        <w:rPr>
          <w:rFonts w:cs="Arial"/>
          <w:b/>
        </w:rPr>
      </w:pPr>
      <w:bookmarkStart w:id="180" w:name="_Hlk521587961"/>
      <w:r w:rsidRPr="00D54313">
        <w:rPr>
          <w:rFonts w:cs="Arial"/>
          <w:b/>
        </w:rPr>
        <w:t>PREDMET JAVNEGA NAROČILA</w:t>
      </w:r>
    </w:p>
    <w:p w14:paraId="3DBCABFD" w14:textId="58FB113C" w:rsidR="00FD6C5C" w:rsidRPr="00D54313" w:rsidRDefault="00FD6C5C" w:rsidP="00362962">
      <w:pPr>
        <w:spacing w:line="280" w:lineRule="atLeast"/>
        <w:jc w:val="center"/>
        <w:rPr>
          <w:rFonts w:cs="Arial"/>
          <w:b/>
        </w:rPr>
      </w:pPr>
      <w:r w:rsidRPr="00D54313">
        <w:rPr>
          <w:rFonts w:cs="Arial"/>
          <w:b/>
        </w:rPr>
        <w:t>3. člen</w:t>
      </w:r>
    </w:p>
    <w:p w14:paraId="281B2BBB" w14:textId="77777777" w:rsidR="00781E22" w:rsidRPr="00D54313" w:rsidRDefault="00781E22" w:rsidP="00362962">
      <w:pPr>
        <w:spacing w:line="280" w:lineRule="atLeast"/>
        <w:rPr>
          <w:rFonts w:cs="Arial"/>
          <w:szCs w:val="20"/>
        </w:rPr>
      </w:pPr>
    </w:p>
    <w:p w14:paraId="67865366" w14:textId="55F18985" w:rsidR="00027BE0" w:rsidRPr="00D54313" w:rsidRDefault="00517100" w:rsidP="00CE4715">
      <w:pPr>
        <w:pStyle w:val="BodyText"/>
        <w:spacing w:line="280" w:lineRule="atLeast"/>
        <w:rPr>
          <w:rFonts w:cs="Arial"/>
          <w:bCs/>
          <w:szCs w:val="20"/>
        </w:rPr>
      </w:pPr>
      <w:bookmarkStart w:id="181" w:name="_Hlk528056692"/>
      <w:bookmarkStart w:id="182" w:name="_Hlk73344717"/>
      <w:r w:rsidRPr="00D54313">
        <w:rPr>
          <w:rFonts w:cs="Arial"/>
          <w:bCs/>
          <w:szCs w:val="20"/>
        </w:rPr>
        <w:t xml:space="preserve">Predmet javnega naročila je </w:t>
      </w:r>
      <w:r w:rsidR="00D54313">
        <w:rPr>
          <w:rFonts w:cs="Arial"/>
          <w:bCs/>
        </w:rPr>
        <w:t>prenova virtualnega sistema</w:t>
      </w:r>
      <w:r w:rsidR="00A04085" w:rsidRPr="00D54313">
        <w:rPr>
          <w:rFonts w:cs="Arial"/>
          <w:bCs/>
          <w:szCs w:val="20"/>
        </w:rPr>
        <w:t>. Podrobnosti in tehnične zahteve naprav so razvidne iz tehničnih specifikacij, ki so del Dokumentacije v zvezi z oddajo javnega naročila in te pogodbe.</w:t>
      </w:r>
      <w:bookmarkStart w:id="183" w:name="_Hlk521587979"/>
      <w:bookmarkEnd w:id="180"/>
      <w:bookmarkEnd w:id="181"/>
    </w:p>
    <w:bookmarkEnd w:id="182"/>
    <w:p w14:paraId="09B37044" w14:textId="1FC6310D" w:rsidR="00A47B8B" w:rsidRPr="00D54313" w:rsidRDefault="00A47B8B" w:rsidP="00CE4715">
      <w:pPr>
        <w:pStyle w:val="BodyText"/>
        <w:spacing w:line="280" w:lineRule="atLeast"/>
        <w:rPr>
          <w:rFonts w:cs="Arial"/>
          <w:bCs/>
          <w:szCs w:val="20"/>
        </w:rPr>
      </w:pPr>
    </w:p>
    <w:p w14:paraId="4C369248" w14:textId="19BF32D9" w:rsidR="003225BB" w:rsidRPr="00D54313" w:rsidRDefault="001929E1" w:rsidP="00CC229C">
      <w:pPr>
        <w:pStyle w:val="BodyText"/>
        <w:spacing w:after="0" w:line="280" w:lineRule="atLeast"/>
        <w:jc w:val="center"/>
        <w:rPr>
          <w:rFonts w:cs="Arial"/>
          <w:b/>
          <w:bCs/>
        </w:rPr>
      </w:pPr>
      <w:r w:rsidRPr="00D54313">
        <w:rPr>
          <w:rFonts w:cs="Arial"/>
          <w:b/>
          <w:bCs/>
        </w:rPr>
        <w:t>POGODBENA VREDNOST</w:t>
      </w:r>
    </w:p>
    <w:p w14:paraId="041F3A99" w14:textId="19AE3BBD" w:rsidR="00781E22" w:rsidRPr="00D54313" w:rsidRDefault="00781E22" w:rsidP="00362962">
      <w:pPr>
        <w:pStyle w:val="BodyText"/>
        <w:spacing w:after="0" w:line="280" w:lineRule="atLeast"/>
        <w:jc w:val="center"/>
        <w:rPr>
          <w:rFonts w:cs="Arial"/>
          <w:b/>
          <w:bCs/>
        </w:rPr>
      </w:pPr>
      <w:r w:rsidRPr="00D54313">
        <w:rPr>
          <w:rFonts w:cs="Arial"/>
          <w:b/>
          <w:bCs/>
        </w:rPr>
        <w:t>4. člen</w:t>
      </w:r>
    </w:p>
    <w:p w14:paraId="26B45BBD" w14:textId="77777777" w:rsidR="00653BA9" w:rsidRPr="00D54313" w:rsidRDefault="00653BA9" w:rsidP="00362962">
      <w:pPr>
        <w:spacing w:line="280" w:lineRule="atLeast"/>
        <w:rPr>
          <w:bCs/>
          <w:szCs w:val="20"/>
        </w:rPr>
      </w:pPr>
    </w:p>
    <w:p w14:paraId="78431BD4" w14:textId="5A08B652" w:rsidR="00781E22" w:rsidRPr="00D54313" w:rsidRDefault="00526497" w:rsidP="00362962">
      <w:pPr>
        <w:spacing w:line="280" w:lineRule="atLeast"/>
        <w:rPr>
          <w:bCs/>
          <w:szCs w:val="20"/>
        </w:rPr>
      </w:pPr>
      <w:bookmarkStart w:id="184" w:name="_Hlk528056722"/>
      <w:bookmarkStart w:id="185" w:name="_Hlk106611753"/>
      <w:r w:rsidRPr="00D54313">
        <w:rPr>
          <w:bCs/>
          <w:szCs w:val="20"/>
        </w:rPr>
        <w:t xml:space="preserve">(1) </w:t>
      </w:r>
      <w:r w:rsidR="00781E22" w:rsidRPr="00D54313">
        <w:rPr>
          <w:bCs/>
          <w:szCs w:val="20"/>
        </w:rPr>
        <w:t xml:space="preserve">Končna pogodbena vrednost za </w:t>
      </w:r>
      <w:r w:rsidR="00D54313">
        <w:rPr>
          <w:rFonts w:cs="Arial"/>
          <w:bCs/>
        </w:rPr>
        <w:t>prenovo virtualnega sistema</w:t>
      </w:r>
      <w:r w:rsidR="00FB301C" w:rsidRPr="00D54313">
        <w:rPr>
          <w:rFonts w:cs="Arial"/>
          <w:bCs/>
        </w:rPr>
        <w:t xml:space="preserve"> </w:t>
      </w:r>
      <w:r w:rsidR="00651DB9" w:rsidRPr="00D54313">
        <w:t>znaša</w:t>
      </w:r>
      <w:r w:rsidR="00781E22" w:rsidRPr="00D54313">
        <w:rPr>
          <w:bCs/>
          <w:szCs w:val="20"/>
        </w:rPr>
        <w:t>:</w:t>
      </w:r>
    </w:p>
    <w:p w14:paraId="725E66F1" w14:textId="77777777" w:rsidR="00D510DA" w:rsidRPr="00D54313" w:rsidRDefault="00D510DA" w:rsidP="00362962">
      <w:pPr>
        <w:pStyle w:val="FootnoteText"/>
        <w:spacing w:line="280" w:lineRule="atLeast"/>
        <w:ind w:firstLine="708"/>
        <w:rPr>
          <w:rFonts w:ascii="Arial" w:hAnsi="Arial" w:cs="Arial"/>
          <w:b/>
          <w:bCs/>
          <w:szCs w:val="24"/>
        </w:rPr>
      </w:pPr>
    </w:p>
    <w:p w14:paraId="28FFDD06" w14:textId="5E1D7F99" w:rsidR="005D70A6" w:rsidRPr="00D54313" w:rsidRDefault="005D70A6" w:rsidP="00362962">
      <w:pPr>
        <w:pStyle w:val="FootnoteText"/>
        <w:spacing w:line="280" w:lineRule="atLeast"/>
        <w:ind w:firstLine="708"/>
        <w:rPr>
          <w:rFonts w:ascii="Arial" w:hAnsi="Arial" w:cs="Arial"/>
          <w:b/>
          <w:bCs/>
          <w:szCs w:val="24"/>
        </w:rPr>
      </w:pPr>
      <w:r w:rsidRPr="00D54313">
        <w:rPr>
          <w:rFonts w:ascii="Arial" w:hAnsi="Arial" w:cs="Arial"/>
          <w:b/>
          <w:bCs/>
          <w:szCs w:val="24"/>
        </w:rPr>
        <w:t>EUR</w:t>
      </w:r>
      <w:r w:rsidRPr="00D54313">
        <w:rPr>
          <w:rFonts w:ascii="Arial" w:hAnsi="Arial" w:cs="Arial"/>
          <w:b/>
          <w:bCs/>
          <w:szCs w:val="24"/>
        </w:rPr>
        <w:tab/>
        <w:t xml:space="preserve"> </w:t>
      </w:r>
      <w:r w:rsidR="00A04085" w:rsidRPr="00D54313">
        <w:rPr>
          <w:rFonts w:ascii="Arial" w:hAnsi="Arial" w:cs="Arial"/>
          <w:b/>
          <w:bCs/>
          <w:szCs w:val="24"/>
        </w:rPr>
        <w:t>………….</w:t>
      </w:r>
      <w:r w:rsidRPr="00D54313">
        <w:rPr>
          <w:rFonts w:ascii="Arial" w:hAnsi="Arial" w:cs="Arial"/>
          <w:b/>
          <w:bCs/>
          <w:szCs w:val="24"/>
        </w:rPr>
        <w:tab/>
        <w:t xml:space="preserve">DDP lokacija naročnika </w:t>
      </w:r>
      <w:r w:rsidR="00D510DA" w:rsidRPr="00D54313">
        <w:rPr>
          <w:rFonts w:ascii="Arial" w:hAnsi="Arial" w:cs="Arial"/>
          <w:b/>
          <w:bCs/>
          <w:szCs w:val="24"/>
        </w:rPr>
        <w:t>brez</w:t>
      </w:r>
      <w:r w:rsidRPr="00D54313">
        <w:rPr>
          <w:rFonts w:ascii="Arial" w:hAnsi="Arial" w:cs="Arial"/>
          <w:b/>
          <w:bCs/>
          <w:szCs w:val="24"/>
        </w:rPr>
        <w:t xml:space="preserve"> DDV</w:t>
      </w:r>
    </w:p>
    <w:p w14:paraId="2DD62463" w14:textId="77777777" w:rsidR="007C314F" w:rsidRPr="00D54313" w:rsidRDefault="007C314F" w:rsidP="00362962">
      <w:pPr>
        <w:spacing w:line="280" w:lineRule="atLeast"/>
        <w:rPr>
          <w:rFonts w:cs="Arial"/>
          <w:i/>
        </w:rPr>
      </w:pPr>
    </w:p>
    <w:p w14:paraId="2BB11B0A" w14:textId="54CE87AF" w:rsidR="00D510DA" w:rsidRPr="00D54313" w:rsidRDefault="00D510DA" w:rsidP="00D510DA">
      <w:pPr>
        <w:spacing w:line="280" w:lineRule="atLeast"/>
        <w:rPr>
          <w:rFonts w:cs="Arial"/>
        </w:rPr>
      </w:pPr>
      <w:r w:rsidRPr="00D54313">
        <w:rPr>
          <w:rFonts w:cs="Arial"/>
        </w:rPr>
        <w:t>(2) V primeru plačila domačemu ponudniku, bo le-ta ob izstavitvi računa pri</w:t>
      </w:r>
      <w:r w:rsidR="00AB12DD" w:rsidRPr="00D54313">
        <w:rPr>
          <w:rFonts w:cs="Arial"/>
        </w:rPr>
        <w:t>štel</w:t>
      </w:r>
      <w:r w:rsidRPr="00D54313">
        <w:rPr>
          <w:rFonts w:cs="Arial"/>
        </w:rPr>
        <w:t xml:space="preserve"> DDV, skladno z veljavno zakonodajo o DDV. V primeru pridobitve blaga znotraj Skupnosti (EU), bo naročnik izvršil samoobdavčitev z DDV, skladno z veljavno zakonodajo o DDV.</w:t>
      </w:r>
    </w:p>
    <w:p w14:paraId="3F2F450F" w14:textId="77777777" w:rsidR="00D510DA" w:rsidRPr="00D54313" w:rsidRDefault="00D510DA" w:rsidP="00362962">
      <w:pPr>
        <w:spacing w:line="280" w:lineRule="atLeast"/>
        <w:rPr>
          <w:rFonts w:cs="Arial"/>
        </w:rPr>
      </w:pPr>
    </w:p>
    <w:p w14:paraId="115BB3D9" w14:textId="57D1D049" w:rsidR="005D70A6" w:rsidRPr="00D54313" w:rsidRDefault="00526497" w:rsidP="00362962">
      <w:pPr>
        <w:spacing w:line="280" w:lineRule="atLeast"/>
        <w:rPr>
          <w:rFonts w:cs="Arial"/>
        </w:rPr>
      </w:pPr>
      <w:r w:rsidRPr="00D54313">
        <w:rPr>
          <w:rFonts w:cs="Arial"/>
        </w:rPr>
        <w:t>(</w:t>
      </w:r>
      <w:r w:rsidR="00D510DA" w:rsidRPr="00D54313">
        <w:rPr>
          <w:rFonts w:cs="Arial"/>
        </w:rPr>
        <w:t>3</w:t>
      </w:r>
      <w:r w:rsidRPr="00D54313">
        <w:rPr>
          <w:rFonts w:cs="Arial"/>
        </w:rPr>
        <w:t xml:space="preserve">) </w:t>
      </w:r>
      <w:r w:rsidR="005D70A6" w:rsidRPr="00D54313">
        <w:rPr>
          <w:rFonts w:cs="Arial"/>
        </w:rPr>
        <w:t>Cen</w:t>
      </w:r>
      <w:r w:rsidR="00027BE0" w:rsidRPr="00D54313">
        <w:rPr>
          <w:rFonts w:cs="Arial"/>
        </w:rPr>
        <w:t>e</w:t>
      </w:r>
      <w:r w:rsidR="005D70A6" w:rsidRPr="00D54313">
        <w:rPr>
          <w:rFonts w:cs="Arial"/>
        </w:rPr>
        <w:t xml:space="preserve"> po enoti </w:t>
      </w:r>
      <w:r w:rsidR="00651DB9" w:rsidRPr="00D54313">
        <w:rPr>
          <w:rFonts w:cs="Arial"/>
        </w:rPr>
        <w:t xml:space="preserve">mere </w:t>
      </w:r>
      <w:r w:rsidR="00027BE0" w:rsidRPr="00D54313">
        <w:rPr>
          <w:rFonts w:cs="Arial"/>
        </w:rPr>
        <w:t>so</w:t>
      </w:r>
      <w:r w:rsidR="005D70A6" w:rsidRPr="00D54313">
        <w:rPr>
          <w:rFonts w:cs="Arial"/>
        </w:rPr>
        <w:t xml:space="preserve"> fiksn</w:t>
      </w:r>
      <w:r w:rsidR="00027BE0" w:rsidRPr="00D54313">
        <w:rPr>
          <w:rFonts w:cs="Arial"/>
        </w:rPr>
        <w:t>e</w:t>
      </w:r>
      <w:r w:rsidR="005D70A6" w:rsidRPr="00D54313">
        <w:rPr>
          <w:rFonts w:cs="Arial"/>
        </w:rPr>
        <w:t xml:space="preserve"> in se ne sme</w:t>
      </w:r>
      <w:r w:rsidR="00027BE0" w:rsidRPr="00D54313">
        <w:rPr>
          <w:rFonts w:cs="Arial"/>
        </w:rPr>
        <w:t>jo</w:t>
      </w:r>
      <w:r w:rsidR="005D70A6" w:rsidRPr="00D54313">
        <w:rPr>
          <w:rFonts w:cs="Arial"/>
        </w:rPr>
        <w:t xml:space="preserve"> spreminjati do konca izvedbe</w:t>
      </w:r>
      <w:r w:rsidR="00874C5C" w:rsidRPr="00D54313">
        <w:rPr>
          <w:rFonts w:cs="Arial"/>
        </w:rPr>
        <w:t xml:space="preserve"> </w:t>
      </w:r>
      <w:r w:rsidR="005D70A6" w:rsidRPr="00D54313">
        <w:rPr>
          <w:rFonts w:cs="Arial"/>
        </w:rPr>
        <w:t>pogodbenih obveznosti.</w:t>
      </w:r>
    </w:p>
    <w:p w14:paraId="73FD1A0C" w14:textId="77777777" w:rsidR="00992A52" w:rsidRPr="00D54313" w:rsidRDefault="00992A52" w:rsidP="00362962">
      <w:pPr>
        <w:spacing w:line="280" w:lineRule="atLeast"/>
        <w:rPr>
          <w:rFonts w:cs="Arial"/>
        </w:rPr>
      </w:pPr>
    </w:p>
    <w:p w14:paraId="6316BF17" w14:textId="353D3558" w:rsidR="00340450" w:rsidRDefault="009525C0" w:rsidP="002E260D">
      <w:pPr>
        <w:spacing w:line="280" w:lineRule="atLeast"/>
        <w:rPr>
          <w:rFonts w:cs="Arial"/>
        </w:rPr>
      </w:pPr>
      <w:r w:rsidRPr="00D54313">
        <w:rPr>
          <w:rFonts w:cs="Arial"/>
        </w:rPr>
        <w:t>(</w:t>
      </w:r>
      <w:r w:rsidR="00992A52" w:rsidRPr="00D54313">
        <w:rPr>
          <w:rFonts w:cs="Arial"/>
        </w:rPr>
        <w:t>4</w:t>
      </w:r>
      <w:r w:rsidRPr="00D54313">
        <w:rPr>
          <w:rFonts w:cs="Arial"/>
        </w:rPr>
        <w:t>) Cena iz prvega odstavka tega člena zajema vse stroške, ki so povezani z izvedbo javnega naročila. V ceni so prav tako vključeni stroški šolanja uporabnikov, potni stroški, stroški nastanitve,</w:t>
      </w:r>
      <w:r w:rsidR="00E1273A" w:rsidRPr="00D54313">
        <w:rPr>
          <w:rFonts w:cs="Arial"/>
        </w:rPr>
        <w:t xml:space="preserve"> stroški morebitnih nadgradenj</w:t>
      </w:r>
      <w:r w:rsidRPr="00D54313">
        <w:rPr>
          <w:rFonts w:cs="Arial"/>
        </w:rPr>
        <w:t xml:space="preserve"> itd.</w:t>
      </w:r>
      <w:bookmarkStart w:id="186" w:name="_Hlk521588097"/>
      <w:bookmarkEnd w:id="183"/>
      <w:bookmarkEnd w:id="184"/>
      <w:bookmarkEnd w:id="185"/>
    </w:p>
    <w:p w14:paraId="08343622" w14:textId="560D5C90" w:rsidR="002E260D" w:rsidRDefault="002E260D" w:rsidP="002E260D">
      <w:pPr>
        <w:spacing w:line="280" w:lineRule="atLeast"/>
        <w:rPr>
          <w:rFonts w:cs="Arial"/>
        </w:rPr>
      </w:pPr>
    </w:p>
    <w:p w14:paraId="04DBB869" w14:textId="7C3E5089" w:rsidR="002E260D" w:rsidRDefault="002E260D" w:rsidP="002E260D">
      <w:pPr>
        <w:spacing w:line="280" w:lineRule="atLeast"/>
        <w:rPr>
          <w:rFonts w:cs="Arial"/>
        </w:rPr>
      </w:pPr>
    </w:p>
    <w:p w14:paraId="7DA4810A" w14:textId="77777777" w:rsidR="002E260D" w:rsidRPr="002E260D" w:rsidRDefault="002E260D" w:rsidP="002E260D">
      <w:pPr>
        <w:spacing w:line="280" w:lineRule="atLeast"/>
        <w:rPr>
          <w:rFonts w:cs="Arial"/>
        </w:rPr>
      </w:pPr>
    </w:p>
    <w:p w14:paraId="466ACE1E" w14:textId="531A7095" w:rsidR="00A04085" w:rsidRPr="00D54313" w:rsidRDefault="00A04085" w:rsidP="00CC229C">
      <w:pPr>
        <w:spacing w:line="280" w:lineRule="atLeast"/>
        <w:jc w:val="center"/>
        <w:rPr>
          <w:rFonts w:cs="Arial"/>
          <w:b/>
        </w:rPr>
      </w:pPr>
      <w:r w:rsidRPr="00D54313">
        <w:rPr>
          <w:rFonts w:cs="Arial"/>
          <w:b/>
        </w:rPr>
        <w:lastRenderedPageBreak/>
        <w:t>DOBAVA BLAGA</w:t>
      </w:r>
    </w:p>
    <w:p w14:paraId="0A72406D" w14:textId="77777777" w:rsidR="00A04085" w:rsidRPr="00D54313" w:rsidRDefault="00A04085" w:rsidP="00362962">
      <w:pPr>
        <w:pStyle w:val="BodyText3"/>
        <w:spacing w:line="280" w:lineRule="atLeast"/>
        <w:jc w:val="center"/>
        <w:rPr>
          <w:rFonts w:cs="Arial"/>
          <w:b/>
          <w:sz w:val="20"/>
          <w:lang w:val="sl-SI"/>
        </w:rPr>
      </w:pPr>
      <w:r w:rsidRPr="00D54313">
        <w:rPr>
          <w:rFonts w:cs="Arial"/>
          <w:b/>
          <w:sz w:val="20"/>
          <w:lang w:val="sl-SI"/>
        </w:rPr>
        <w:t>5. člen</w:t>
      </w:r>
    </w:p>
    <w:p w14:paraId="5C1E3BCF" w14:textId="77777777" w:rsidR="00A04085" w:rsidRPr="00D54313" w:rsidRDefault="00A04085" w:rsidP="00362962">
      <w:pPr>
        <w:spacing w:line="280" w:lineRule="atLeast"/>
        <w:rPr>
          <w:rFonts w:cs="Arial"/>
        </w:rPr>
      </w:pPr>
    </w:p>
    <w:p w14:paraId="2B0CBD25" w14:textId="1F6D82D8" w:rsidR="00A04085" w:rsidRPr="00D54313" w:rsidRDefault="00A04085" w:rsidP="00362962">
      <w:pPr>
        <w:spacing w:line="280" w:lineRule="atLeast"/>
        <w:rPr>
          <w:rFonts w:cs="Arial"/>
        </w:rPr>
      </w:pPr>
      <w:bookmarkStart w:id="187" w:name="_Hlk520099503"/>
      <w:bookmarkStart w:id="188" w:name="_Hlk528058197"/>
      <w:r w:rsidRPr="00D54313">
        <w:rPr>
          <w:rFonts w:cs="Arial"/>
        </w:rPr>
        <w:t>(1) Ponudnik mora dostaviti ponujeno opremo</w:t>
      </w:r>
      <w:r w:rsidR="000639BA" w:rsidRPr="00D54313">
        <w:rPr>
          <w:rFonts w:cs="Arial"/>
        </w:rPr>
        <w:t xml:space="preserve"> </w:t>
      </w:r>
      <w:r w:rsidR="007270F0" w:rsidRPr="00D54313">
        <w:rPr>
          <w:rFonts w:cs="Arial"/>
        </w:rPr>
        <w:t>v celotnem obsegu na</w:t>
      </w:r>
      <w:r w:rsidRPr="00D54313">
        <w:rPr>
          <w:rFonts w:cs="Arial"/>
        </w:rPr>
        <w:t xml:space="preserve"> naslov naročnika:</w:t>
      </w:r>
      <w:r w:rsidR="007270F0" w:rsidRPr="00D54313">
        <w:rPr>
          <w:rFonts w:cs="Arial"/>
        </w:rPr>
        <w:t xml:space="preserve"> </w:t>
      </w:r>
      <w:r w:rsidRPr="00D54313">
        <w:rPr>
          <w:rFonts w:cs="Arial"/>
        </w:rPr>
        <w:t xml:space="preserve">Radiotelevizija Slovenija, Javni zavod, </w:t>
      </w:r>
      <w:r w:rsidR="00E655F6" w:rsidRPr="00D54313">
        <w:rPr>
          <w:rFonts w:cs="Arial"/>
        </w:rPr>
        <w:t>Čufarjeva 6 – skladišče, 1550 Ljubljana</w:t>
      </w:r>
      <w:r w:rsidR="007270F0" w:rsidRPr="00D54313">
        <w:rPr>
          <w:rFonts w:cs="Arial"/>
        </w:rPr>
        <w:t>.</w:t>
      </w:r>
    </w:p>
    <w:p w14:paraId="21BEA188" w14:textId="5BD03C20" w:rsidR="00A04085" w:rsidRPr="00D54313" w:rsidRDefault="00A04085" w:rsidP="00362962">
      <w:pPr>
        <w:spacing w:line="280" w:lineRule="atLeast"/>
        <w:rPr>
          <w:rFonts w:cs="Arial"/>
          <w:b/>
        </w:rPr>
      </w:pPr>
    </w:p>
    <w:p w14:paraId="5E9F81DF" w14:textId="18613475" w:rsidR="00A04085" w:rsidRPr="00D54313" w:rsidRDefault="00A04085" w:rsidP="00362962">
      <w:pPr>
        <w:spacing w:line="280" w:lineRule="atLeast"/>
        <w:rPr>
          <w:rFonts w:cs="Arial"/>
        </w:rPr>
      </w:pPr>
      <w:bookmarkStart w:id="189" w:name="_Hlk74134063"/>
      <w:r w:rsidRPr="00D54313">
        <w:rPr>
          <w:rFonts w:cs="Arial"/>
        </w:rPr>
        <w:t xml:space="preserve">(2) Ponudnik mora dostaviti ponujeno opremo najkasneje v roku </w:t>
      </w:r>
      <w:r w:rsidR="00FF20DC" w:rsidRPr="00D54313">
        <w:rPr>
          <w:rFonts w:cs="Arial"/>
        </w:rPr>
        <w:t>45</w:t>
      </w:r>
      <w:r w:rsidRPr="00D54313">
        <w:rPr>
          <w:rFonts w:cs="Arial"/>
        </w:rPr>
        <w:t xml:space="preserve"> dni od </w:t>
      </w:r>
      <w:r w:rsidR="007270F0" w:rsidRPr="00D54313">
        <w:rPr>
          <w:rFonts w:cs="Arial"/>
          <w:szCs w:val="20"/>
        </w:rPr>
        <w:t>začetka veljavnosti pogodbe.</w:t>
      </w:r>
      <w:r w:rsidR="00446B08" w:rsidRPr="00D54313">
        <w:rPr>
          <w:rFonts w:cs="Arial"/>
          <w:szCs w:val="20"/>
        </w:rPr>
        <w:t xml:space="preserve"> Naročnik ne dovoljuje delnih dobav. </w:t>
      </w:r>
    </w:p>
    <w:bookmarkEnd w:id="187"/>
    <w:bookmarkEnd w:id="189"/>
    <w:p w14:paraId="6AD0E6A1" w14:textId="77777777" w:rsidR="00A04085" w:rsidRPr="00D54313" w:rsidRDefault="00A04085" w:rsidP="00362962">
      <w:pPr>
        <w:spacing w:line="280" w:lineRule="atLeast"/>
      </w:pPr>
    </w:p>
    <w:p w14:paraId="6B2C9D01" w14:textId="4CEAEDE0" w:rsidR="00A04085" w:rsidRPr="00D54313" w:rsidRDefault="00A04085" w:rsidP="00362962">
      <w:pPr>
        <w:spacing w:line="280" w:lineRule="atLeast"/>
      </w:pPr>
      <w:r w:rsidRPr="00D54313">
        <w:t>(</w:t>
      </w:r>
      <w:r w:rsidR="008130D8" w:rsidRPr="00D54313">
        <w:t>3</w:t>
      </w:r>
      <w:r w:rsidRPr="00D54313">
        <w:t xml:space="preserve">) O točnem terminu dostave se ponudnik in naročnik dogovorita naknadno. Ponudnik mora naročnika obvestiti o terminu dostave vsaj </w:t>
      </w:r>
      <w:r w:rsidR="00446B08" w:rsidRPr="00D54313">
        <w:t>5</w:t>
      </w:r>
      <w:r w:rsidRPr="00D54313">
        <w:t xml:space="preserve"> delovn</w:t>
      </w:r>
      <w:r w:rsidR="00446B08" w:rsidRPr="00D54313">
        <w:t>ih</w:t>
      </w:r>
      <w:r w:rsidRPr="00D54313">
        <w:t xml:space="preserve"> dni pred predvideno dostavo.</w:t>
      </w:r>
    </w:p>
    <w:p w14:paraId="29902C92" w14:textId="77777777" w:rsidR="00A04085" w:rsidRPr="00D54313" w:rsidRDefault="00A04085" w:rsidP="00362962">
      <w:pPr>
        <w:spacing w:line="280" w:lineRule="atLeast"/>
      </w:pPr>
    </w:p>
    <w:p w14:paraId="1B0AA499" w14:textId="18669115" w:rsidR="00A04085" w:rsidRPr="00D54313" w:rsidRDefault="00A04085" w:rsidP="00362962">
      <w:pPr>
        <w:spacing w:line="280" w:lineRule="atLeast"/>
      </w:pPr>
      <w:r w:rsidRPr="00D54313">
        <w:t>(</w:t>
      </w:r>
      <w:r w:rsidR="008130D8" w:rsidRPr="00D54313">
        <w:t>4</w:t>
      </w:r>
      <w:r w:rsidRPr="00D54313">
        <w:t>) Ponudnik mora hkrati z blagom ob pre</w:t>
      </w:r>
      <w:r w:rsidR="00AD3D22" w:rsidRPr="00D54313">
        <w:t>v</w:t>
      </w:r>
      <w:r w:rsidRPr="00D54313">
        <w:t>zemu naročniku izročiti še:</w:t>
      </w:r>
    </w:p>
    <w:p w14:paraId="025946F8" w14:textId="77777777" w:rsidR="00A04085" w:rsidRPr="00D54313" w:rsidRDefault="00A04085" w:rsidP="00362962">
      <w:pPr>
        <w:spacing w:line="280" w:lineRule="atLeast"/>
      </w:pPr>
      <w:r w:rsidRPr="00D54313">
        <w:t>-</w:t>
      </w:r>
      <w:r w:rsidRPr="00D54313">
        <w:tab/>
        <w:t>pravilno izpolnjeno dobavnico,</w:t>
      </w:r>
    </w:p>
    <w:p w14:paraId="5EF92485" w14:textId="77777777" w:rsidR="00A04085" w:rsidRPr="00D54313" w:rsidRDefault="00A04085" w:rsidP="00362962">
      <w:pPr>
        <w:spacing w:line="280" w:lineRule="atLeast"/>
      </w:pPr>
      <w:r w:rsidRPr="00D54313">
        <w:t>-</w:t>
      </w:r>
      <w:r w:rsidRPr="00D54313">
        <w:tab/>
        <w:t>podpisane in potrjene garancijske liste (za tehnično blago),</w:t>
      </w:r>
    </w:p>
    <w:p w14:paraId="16FAF45C" w14:textId="77777777" w:rsidR="00A04085" w:rsidRPr="00D54313" w:rsidRDefault="00A04085" w:rsidP="00362962">
      <w:pPr>
        <w:spacing w:line="280" w:lineRule="atLeast"/>
      </w:pPr>
      <w:r w:rsidRPr="00D54313">
        <w:t>-</w:t>
      </w:r>
      <w:r w:rsidRPr="00D54313">
        <w:tab/>
        <w:t>tehnično dokumentacijo in navodila za uporabo,</w:t>
      </w:r>
    </w:p>
    <w:p w14:paraId="347D326F" w14:textId="19010647" w:rsidR="00A04085" w:rsidRPr="00D54313" w:rsidRDefault="00A04085" w:rsidP="00362962">
      <w:pPr>
        <w:spacing w:line="280" w:lineRule="atLeast"/>
      </w:pPr>
      <w:r w:rsidRPr="00D54313">
        <w:t>-</w:t>
      </w:r>
      <w:r w:rsidRPr="00D54313">
        <w:tab/>
        <w:t>druge dokumente, kot je opredeljeno v tehničnih specifikacijah</w:t>
      </w:r>
      <w:r w:rsidR="00245114">
        <w:t xml:space="preserve"> ali Dokumentaciji v zvezi z oddajo javnega naročila</w:t>
      </w:r>
      <w:r w:rsidRPr="00D54313">
        <w:t>.</w:t>
      </w:r>
    </w:p>
    <w:p w14:paraId="42048AF7" w14:textId="77777777" w:rsidR="00A04085" w:rsidRPr="00D54313" w:rsidRDefault="00A04085" w:rsidP="00362962">
      <w:pPr>
        <w:spacing w:line="280" w:lineRule="atLeast"/>
      </w:pPr>
      <w:r w:rsidRPr="00D54313">
        <w:t xml:space="preserve">Navodila za uporabo morajo biti v slovenskem ali angleškem jeziku. V slovenskem oziroma angleškem jeziku morajo biti tudi vse oznake opreme, nalepke z navodili za upravljanje. </w:t>
      </w:r>
    </w:p>
    <w:p w14:paraId="4353F9E0" w14:textId="77777777" w:rsidR="00A04085" w:rsidRPr="00D54313" w:rsidRDefault="00A04085" w:rsidP="00362962">
      <w:pPr>
        <w:spacing w:line="280" w:lineRule="atLeast"/>
        <w:rPr>
          <w:u w:val="single"/>
        </w:rPr>
      </w:pPr>
    </w:p>
    <w:p w14:paraId="07A5DF8B" w14:textId="55A1D8B0" w:rsidR="00A04085" w:rsidRPr="00D54313" w:rsidRDefault="00A04085" w:rsidP="00362962">
      <w:pPr>
        <w:spacing w:line="280" w:lineRule="atLeast"/>
        <w:rPr>
          <w:rFonts w:cs="Arial"/>
        </w:rPr>
      </w:pPr>
      <w:r w:rsidRPr="00D54313">
        <w:rPr>
          <w:rFonts w:cs="Arial"/>
        </w:rPr>
        <w:t>(</w:t>
      </w:r>
      <w:r w:rsidR="008130D8" w:rsidRPr="00D54313">
        <w:rPr>
          <w:rFonts w:cs="Arial"/>
        </w:rPr>
        <w:t>5</w:t>
      </w:r>
      <w:r w:rsidRPr="00D54313">
        <w:rPr>
          <w:rFonts w:cs="Arial"/>
        </w:rPr>
        <w:t>) Ponudnik bo izpolnil naročilo skladno s pogoji ponudbene dokumentacije, ki je sestavni del te pogodbe, v količini, kvaliteti in rokih. Ponudnik se zavezuje dobaviti neoporečne izdelke.</w:t>
      </w:r>
      <w:r w:rsidR="0076257E" w:rsidRPr="00D54313">
        <w:rPr>
          <w:rFonts w:cs="Arial"/>
        </w:rPr>
        <w:t xml:space="preserve"> </w:t>
      </w:r>
      <w:bookmarkStart w:id="190" w:name="_Hlk526418093"/>
      <w:r w:rsidR="00447ECB" w:rsidRPr="00D54313">
        <w:rPr>
          <w:rFonts w:cs="Arial"/>
        </w:rPr>
        <w:t>V nasprotnem primeru bo naročnik unovčil garancijo za dobro izvedbo pogodbenih obveznosti.</w:t>
      </w:r>
    </w:p>
    <w:bookmarkEnd w:id="190"/>
    <w:p w14:paraId="017D90D2" w14:textId="77777777" w:rsidR="00A04085" w:rsidRPr="00D54313" w:rsidRDefault="00A04085" w:rsidP="00362962">
      <w:pPr>
        <w:spacing w:line="280" w:lineRule="atLeast"/>
        <w:rPr>
          <w:rFonts w:cs="Arial"/>
        </w:rPr>
      </w:pPr>
    </w:p>
    <w:p w14:paraId="49297A0B" w14:textId="44E999B4" w:rsidR="00A04085" w:rsidRPr="00D54313" w:rsidRDefault="00A04085" w:rsidP="00362962">
      <w:pPr>
        <w:spacing w:line="280" w:lineRule="atLeast"/>
        <w:rPr>
          <w:rFonts w:cs="Arial"/>
        </w:rPr>
      </w:pPr>
      <w:r w:rsidRPr="00D54313">
        <w:rPr>
          <w:rFonts w:cs="Arial"/>
        </w:rPr>
        <w:t>(</w:t>
      </w:r>
      <w:r w:rsidR="008130D8" w:rsidRPr="00D54313">
        <w:rPr>
          <w:rFonts w:cs="Arial"/>
        </w:rPr>
        <w:t>6</w:t>
      </w:r>
      <w:r w:rsidRPr="00D54313">
        <w:rPr>
          <w:rFonts w:cs="Arial"/>
        </w:rPr>
        <w:t xml:space="preserve">) Če dobava ni izvršena v predvidenem roku po ponudnikovi krivdi, razen v primeru višje sile, je ponudnik dolžan plačati naročniku kazen v višini </w:t>
      </w:r>
      <w:r w:rsidR="00FB04D3" w:rsidRPr="00D54313">
        <w:rPr>
          <w:rFonts w:cs="Arial"/>
        </w:rPr>
        <w:t>1</w:t>
      </w:r>
      <w:r w:rsidRPr="00D54313">
        <w:rPr>
          <w:rFonts w:cs="Arial"/>
        </w:rPr>
        <w:t xml:space="preserve"> odstotk</w:t>
      </w:r>
      <w:r w:rsidR="00FB04D3" w:rsidRPr="00D54313">
        <w:rPr>
          <w:rFonts w:cs="Arial"/>
        </w:rPr>
        <w:t>a</w:t>
      </w:r>
      <w:r w:rsidRPr="00D54313">
        <w:rPr>
          <w:rFonts w:cs="Arial"/>
        </w:rPr>
        <w:t xml:space="preserve"> vrednosti zadevne</w:t>
      </w:r>
      <w:r w:rsidR="00CC1781" w:rsidRPr="00D54313">
        <w:rPr>
          <w:rFonts w:cs="Arial"/>
        </w:rPr>
        <w:t xml:space="preserve"> delne</w:t>
      </w:r>
      <w:r w:rsidRPr="00D54313">
        <w:rPr>
          <w:rFonts w:cs="Arial"/>
        </w:rPr>
        <w:t xml:space="preserve"> dobave,</w:t>
      </w:r>
      <w:r w:rsidR="007E1BC6" w:rsidRPr="00D54313">
        <w:rPr>
          <w:rFonts w:cs="Arial"/>
        </w:rPr>
        <w:t xml:space="preserve"> </w:t>
      </w:r>
      <w:r w:rsidR="00AD3D22" w:rsidRPr="00D54313">
        <w:rPr>
          <w:rFonts w:cs="Arial"/>
          <w:szCs w:val="20"/>
        </w:rPr>
        <w:t>ki predstavlja funkcionalno enoto, za vsak zaključen teden,</w:t>
      </w:r>
      <w:r w:rsidR="00AD3D22" w:rsidRPr="00D54313">
        <w:rPr>
          <w:rFonts w:cs="Arial"/>
        </w:rPr>
        <w:t xml:space="preserve"> </w:t>
      </w:r>
      <w:r w:rsidRPr="00D54313">
        <w:rPr>
          <w:rFonts w:cs="Arial"/>
        </w:rPr>
        <w:t>vendar ne več kot 5 odstotkov celotne pogodbene vrednosti.</w:t>
      </w:r>
    </w:p>
    <w:p w14:paraId="573BC2D9" w14:textId="77777777" w:rsidR="00A04085" w:rsidRPr="00D54313" w:rsidRDefault="00A04085" w:rsidP="00362962">
      <w:pPr>
        <w:spacing w:line="280" w:lineRule="atLeast"/>
        <w:rPr>
          <w:rFonts w:cs="Arial"/>
        </w:rPr>
      </w:pPr>
      <w:r w:rsidRPr="00D54313">
        <w:rPr>
          <w:rFonts w:cs="Arial"/>
        </w:rPr>
        <w:t xml:space="preserve"> </w:t>
      </w:r>
    </w:p>
    <w:p w14:paraId="0696B13D" w14:textId="678A520C" w:rsidR="00340450" w:rsidRPr="00D54313" w:rsidRDefault="00A04085" w:rsidP="00362962">
      <w:pPr>
        <w:spacing w:line="280" w:lineRule="atLeast"/>
        <w:rPr>
          <w:rFonts w:cs="Arial"/>
        </w:rPr>
      </w:pPr>
      <w:r w:rsidRPr="00D54313">
        <w:rPr>
          <w:rFonts w:cs="Arial"/>
        </w:rPr>
        <w:t>(</w:t>
      </w:r>
      <w:r w:rsidR="008130D8" w:rsidRPr="00D54313">
        <w:rPr>
          <w:rFonts w:cs="Arial"/>
        </w:rPr>
        <w:t>7</w:t>
      </w:r>
      <w:r w:rsidRPr="00D54313">
        <w:rPr>
          <w:rFonts w:cs="Arial"/>
        </w:rPr>
        <w:t xml:space="preserve">) Kazen začne teči peti dan po poteku roka za dobavo. Če dobava zaostaja po ponudnikovi krivdi za več kot </w:t>
      </w:r>
      <w:r w:rsidR="00FB04D3" w:rsidRPr="00D54313">
        <w:rPr>
          <w:rFonts w:cs="Arial"/>
        </w:rPr>
        <w:t>4</w:t>
      </w:r>
      <w:r w:rsidRPr="00D54313">
        <w:rPr>
          <w:rFonts w:cs="Arial"/>
        </w:rPr>
        <w:t xml:space="preserve"> tedne, ima naročnik pravico, razen če uveljavlja kazenski zahtevek, da določi nov dobavni rok ali prekine pogodbo</w:t>
      </w:r>
      <w:bookmarkEnd w:id="186"/>
      <w:r w:rsidR="00136AD0" w:rsidRPr="00D54313">
        <w:rPr>
          <w:rFonts w:cs="Arial"/>
        </w:rPr>
        <w:t>.</w:t>
      </w:r>
    </w:p>
    <w:bookmarkEnd w:id="188"/>
    <w:p w14:paraId="080488AC" w14:textId="77777777" w:rsidR="00A9237E" w:rsidRPr="00D54313" w:rsidRDefault="00A9237E" w:rsidP="00362962">
      <w:pPr>
        <w:spacing w:line="280" w:lineRule="atLeast"/>
        <w:rPr>
          <w:rFonts w:cs="Arial"/>
        </w:rPr>
      </w:pPr>
    </w:p>
    <w:p w14:paraId="6A4B65A1" w14:textId="08BDA9A0" w:rsidR="00A04085" w:rsidRPr="00D54313" w:rsidRDefault="00BE7B45" w:rsidP="00CC229C">
      <w:pPr>
        <w:spacing w:line="280" w:lineRule="atLeast"/>
        <w:jc w:val="center"/>
        <w:rPr>
          <w:rFonts w:cs="Arial"/>
          <w:b/>
        </w:rPr>
      </w:pPr>
      <w:bookmarkStart w:id="191" w:name="_Hlk528058426"/>
      <w:bookmarkStart w:id="192" w:name="_Hlk521588262"/>
      <w:r w:rsidRPr="00D54313">
        <w:rPr>
          <w:rFonts w:cs="Arial"/>
          <w:b/>
        </w:rPr>
        <w:t xml:space="preserve"> </w:t>
      </w:r>
      <w:r w:rsidR="00D54313">
        <w:rPr>
          <w:rFonts w:cs="Arial"/>
          <w:b/>
        </w:rPr>
        <w:t xml:space="preserve">KOSOVNI </w:t>
      </w:r>
      <w:r w:rsidRPr="00D54313">
        <w:rPr>
          <w:rFonts w:cs="Arial"/>
          <w:b/>
        </w:rPr>
        <w:t>PREVZEM OPREME</w:t>
      </w:r>
    </w:p>
    <w:p w14:paraId="6986D24A" w14:textId="3C22E24D" w:rsidR="00A04085" w:rsidRPr="00D54313" w:rsidRDefault="00A04085" w:rsidP="00362962">
      <w:pPr>
        <w:pStyle w:val="BodyText3"/>
        <w:spacing w:line="280" w:lineRule="atLeast"/>
        <w:jc w:val="center"/>
        <w:rPr>
          <w:rFonts w:cs="Arial"/>
          <w:b/>
          <w:sz w:val="20"/>
          <w:lang w:val="sl-SI"/>
        </w:rPr>
      </w:pPr>
      <w:r w:rsidRPr="00D54313">
        <w:rPr>
          <w:rFonts w:cs="Arial"/>
          <w:b/>
          <w:sz w:val="20"/>
          <w:lang w:val="sl-SI"/>
        </w:rPr>
        <w:t>6. člen</w:t>
      </w:r>
    </w:p>
    <w:p w14:paraId="21507C17" w14:textId="27B54936" w:rsidR="00BE7B45" w:rsidRPr="00D54313" w:rsidRDefault="00BE7B45" w:rsidP="00362962">
      <w:pPr>
        <w:pStyle w:val="BodyText3"/>
        <w:spacing w:line="280" w:lineRule="atLeast"/>
        <w:jc w:val="center"/>
        <w:rPr>
          <w:rFonts w:cs="Arial"/>
          <w:b/>
          <w:sz w:val="20"/>
          <w:lang w:val="sl-SI"/>
        </w:rPr>
      </w:pPr>
    </w:p>
    <w:bookmarkEnd w:id="191"/>
    <w:p w14:paraId="6170E635" w14:textId="77777777" w:rsidR="00544736" w:rsidRPr="00D54313" w:rsidRDefault="0086596D" w:rsidP="0086596D">
      <w:pPr>
        <w:pStyle w:val="CommentText"/>
        <w:spacing w:line="276" w:lineRule="auto"/>
      </w:pPr>
      <w:r w:rsidRPr="00D54313">
        <w:t>(1) Prevzem  ponujene opreme se bo izvedel s prevzemnim zapisnikom, ki ga na podlagi pravilno izročenega ustreznega blaga ter spremljajočih dodatkov in listin podpiše naročnikov skrbnik pogodbe.</w:t>
      </w:r>
    </w:p>
    <w:p w14:paraId="5B4F64A0" w14:textId="25AC6379" w:rsidR="0086596D" w:rsidRPr="00D54313" w:rsidRDefault="0086596D" w:rsidP="0086596D">
      <w:pPr>
        <w:pStyle w:val="CommentText"/>
        <w:spacing w:line="276" w:lineRule="auto"/>
      </w:pPr>
      <w:r w:rsidRPr="00D54313">
        <w:t xml:space="preserve"> </w:t>
      </w:r>
    </w:p>
    <w:p w14:paraId="7EC24D69" w14:textId="76C87F9E" w:rsidR="00544736" w:rsidRPr="00D54313" w:rsidRDefault="0086596D" w:rsidP="0086596D">
      <w:pPr>
        <w:pStyle w:val="CommentText"/>
        <w:spacing w:line="276" w:lineRule="auto"/>
      </w:pPr>
      <w:r w:rsidRPr="00D54313">
        <w:t xml:space="preserve">(2) Naročnik bo </w:t>
      </w:r>
      <w:r w:rsidR="00D54313">
        <w:t xml:space="preserve">kosovni </w:t>
      </w:r>
      <w:r w:rsidRPr="00D54313">
        <w:t xml:space="preserve">prevzem opreme opravil najkasneje v roku </w:t>
      </w:r>
      <w:r w:rsidR="00D54313">
        <w:t>5</w:t>
      </w:r>
      <w:r w:rsidRPr="00D54313">
        <w:t xml:space="preserve"> dni od dneva prejema ponujene opreme na naročnikovo lokacijo za dostavo. </w:t>
      </w:r>
    </w:p>
    <w:p w14:paraId="264C8FD8" w14:textId="77777777" w:rsidR="00544736" w:rsidRPr="00D54313" w:rsidRDefault="00544736" w:rsidP="0086596D">
      <w:pPr>
        <w:pStyle w:val="CommentText"/>
        <w:spacing w:line="276" w:lineRule="auto"/>
      </w:pPr>
    </w:p>
    <w:p w14:paraId="52B705F2" w14:textId="77777777" w:rsidR="004D3E4A" w:rsidRPr="00D54313" w:rsidRDefault="004D3E4A" w:rsidP="004D3E4A">
      <w:pPr>
        <w:pStyle w:val="BodyText3"/>
        <w:spacing w:line="280" w:lineRule="atLeast"/>
        <w:rPr>
          <w:sz w:val="20"/>
          <w:szCs w:val="24"/>
          <w:lang w:val="sl-SI"/>
        </w:rPr>
      </w:pPr>
      <w:r w:rsidRPr="00D54313">
        <w:rPr>
          <w:sz w:val="20"/>
          <w:szCs w:val="24"/>
          <w:lang w:val="sl-SI"/>
        </w:rPr>
        <w:t>(3)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04F522A7" w14:textId="77777777" w:rsidR="004D3E4A" w:rsidRPr="00D54313" w:rsidRDefault="004D3E4A" w:rsidP="0086596D">
      <w:pPr>
        <w:pStyle w:val="CommentText"/>
        <w:spacing w:line="276" w:lineRule="auto"/>
      </w:pPr>
    </w:p>
    <w:p w14:paraId="759B3B23" w14:textId="4129D80F" w:rsidR="004D3E4A" w:rsidRPr="00D54313" w:rsidRDefault="004D3E4A" w:rsidP="004D3E4A">
      <w:pPr>
        <w:pStyle w:val="BodyText3"/>
        <w:spacing w:line="280" w:lineRule="atLeast"/>
        <w:rPr>
          <w:sz w:val="20"/>
          <w:szCs w:val="24"/>
          <w:lang w:val="sl-SI"/>
        </w:rPr>
      </w:pPr>
      <w:r w:rsidRPr="00D54313">
        <w:rPr>
          <w:sz w:val="20"/>
          <w:szCs w:val="24"/>
          <w:lang w:val="sl-SI"/>
        </w:rPr>
        <w:t>(4) Morebitne napake pri prevzemu bo naročnik sporočil ponudniku pisno. Ponudnik mora zagotoviti odpravo ugovarjanih napak v roku 1</w:t>
      </w:r>
      <w:r w:rsidR="00D54313">
        <w:rPr>
          <w:sz w:val="20"/>
          <w:szCs w:val="24"/>
          <w:lang w:val="sl-SI"/>
        </w:rPr>
        <w:t>4</w:t>
      </w:r>
      <w:r w:rsidRPr="00D54313">
        <w:rPr>
          <w:sz w:val="20"/>
          <w:szCs w:val="24"/>
          <w:lang w:val="sl-SI"/>
        </w:rPr>
        <w:t xml:space="preserve"> dni od prejema pisnega obvestila s strani naročnika.</w:t>
      </w:r>
    </w:p>
    <w:p w14:paraId="0A071501" w14:textId="77777777" w:rsidR="0086596D" w:rsidRPr="00D54313" w:rsidRDefault="0086596D" w:rsidP="0086596D">
      <w:pPr>
        <w:pStyle w:val="CommentText"/>
        <w:spacing w:line="276" w:lineRule="auto"/>
      </w:pPr>
    </w:p>
    <w:p w14:paraId="4562297B" w14:textId="2AF764C7" w:rsidR="004420FF" w:rsidRPr="00D54313" w:rsidRDefault="00544736" w:rsidP="0086596D">
      <w:pPr>
        <w:pStyle w:val="CommentText"/>
        <w:spacing w:line="276" w:lineRule="auto"/>
      </w:pPr>
      <w:r w:rsidRPr="00D54313">
        <w:t>(</w:t>
      </w:r>
      <w:r w:rsidR="004D3E4A" w:rsidRPr="00D54313">
        <w:t>5</w:t>
      </w:r>
      <w:r w:rsidRPr="00D54313">
        <w:t xml:space="preserve">) </w:t>
      </w:r>
      <w:r w:rsidR="0086596D" w:rsidRPr="00D54313">
        <w:t>Zapisnik o uspešno opravljenem prevzemu ponujene opreme podpišeta naročnik in ponudnik.</w:t>
      </w:r>
    </w:p>
    <w:p w14:paraId="1C80F730" w14:textId="443097A1" w:rsidR="0086596D" w:rsidRPr="00D54313" w:rsidRDefault="00544736" w:rsidP="0086596D">
      <w:pPr>
        <w:pStyle w:val="CommentText"/>
        <w:spacing w:line="276" w:lineRule="auto"/>
      </w:pPr>
      <w:r w:rsidRPr="00D54313">
        <w:lastRenderedPageBreak/>
        <w:t>(</w:t>
      </w:r>
      <w:r w:rsidR="004D3E4A" w:rsidRPr="00D54313">
        <w:t>6</w:t>
      </w:r>
      <w:r w:rsidRPr="00D54313">
        <w:t xml:space="preserve">) </w:t>
      </w:r>
      <w:r w:rsidR="0086596D" w:rsidRPr="00D54313">
        <w:t>Vse morebitne nepravilnosti, ki se nanašajo na:</w:t>
      </w:r>
    </w:p>
    <w:p w14:paraId="1A97A04A" w14:textId="77777777" w:rsidR="0086596D" w:rsidRPr="00D54313" w:rsidRDefault="0086596D" w:rsidP="0086596D">
      <w:pPr>
        <w:pStyle w:val="CommentText"/>
        <w:spacing w:line="276" w:lineRule="auto"/>
      </w:pPr>
    </w:p>
    <w:p w14:paraId="45ED0508" w14:textId="77777777" w:rsidR="0086596D" w:rsidRPr="00D54313" w:rsidRDefault="0086596D" w:rsidP="0086596D">
      <w:pPr>
        <w:pStyle w:val="CommentText"/>
        <w:numPr>
          <w:ilvl w:val="0"/>
          <w:numId w:val="26"/>
        </w:numPr>
        <w:spacing w:line="276" w:lineRule="auto"/>
      </w:pPr>
      <w:r w:rsidRPr="00D54313">
        <w:t>kakovost dobavljenih in vgrajenih delov naprav,</w:t>
      </w:r>
    </w:p>
    <w:p w14:paraId="30E6EF0E" w14:textId="77777777" w:rsidR="0086596D" w:rsidRPr="00D54313" w:rsidRDefault="0086596D" w:rsidP="0086596D">
      <w:pPr>
        <w:pStyle w:val="CommentText"/>
        <w:numPr>
          <w:ilvl w:val="0"/>
          <w:numId w:val="26"/>
        </w:numPr>
        <w:spacing w:line="276" w:lineRule="auto"/>
      </w:pPr>
      <w:r w:rsidRPr="00D54313">
        <w:t>funkcionalnost naprav in</w:t>
      </w:r>
    </w:p>
    <w:p w14:paraId="266DBC30" w14:textId="77777777" w:rsidR="0086596D" w:rsidRPr="00D54313" w:rsidRDefault="0086596D" w:rsidP="0086596D">
      <w:pPr>
        <w:pStyle w:val="CommentText"/>
        <w:numPr>
          <w:ilvl w:val="0"/>
          <w:numId w:val="26"/>
        </w:numPr>
        <w:spacing w:line="276" w:lineRule="auto"/>
      </w:pPr>
      <w:r w:rsidRPr="00D54313">
        <w:t>stabilnost delovanja naprav,</w:t>
      </w:r>
    </w:p>
    <w:p w14:paraId="27D598D1" w14:textId="77777777" w:rsidR="00340450" w:rsidRPr="00D54313" w:rsidRDefault="00340450" w:rsidP="0086596D">
      <w:pPr>
        <w:pStyle w:val="CommentText"/>
        <w:spacing w:line="276" w:lineRule="auto"/>
      </w:pPr>
    </w:p>
    <w:p w14:paraId="6909111C" w14:textId="424FA7DA" w:rsidR="00245114" w:rsidRDefault="0086596D" w:rsidP="0086596D">
      <w:pPr>
        <w:pStyle w:val="CommentText"/>
        <w:spacing w:line="276" w:lineRule="auto"/>
      </w:pPr>
      <w:r w:rsidRPr="00D54313">
        <w:t xml:space="preserve">ugotovljene v roku 10 dni po prevzemu opreme, morajo biti odpravljene s strani ponudnika v najkrajšem možnem času, vendar ne kasneje kot v roku </w:t>
      </w:r>
      <w:r w:rsidR="00245114">
        <w:t>15</w:t>
      </w:r>
      <w:r w:rsidRPr="00D54313">
        <w:t xml:space="preserve"> delovnih dni od ugotovitve nepravilnosti. Po tem roku lahko naročnik unovči garancijo za dobro izvedbo pogodbenih obveznosti, ponudnik pa mora predložiti novo garancijo za dobro izvedbo pogodbenih obveznosti</w:t>
      </w:r>
      <w:r w:rsidR="00245114">
        <w:t>.</w:t>
      </w:r>
    </w:p>
    <w:p w14:paraId="06230F58" w14:textId="0A1057CC" w:rsidR="00245114" w:rsidRDefault="00245114" w:rsidP="0086596D">
      <w:pPr>
        <w:pStyle w:val="CommentText"/>
        <w:spacing w:line="276" w:lineRule="auto"/>
      </w:pPr>
    </w:p>
    <w:p w14:paraId="467C086A" w14:textId="6653A828" w:rsidR="00245114" w:rsidRPr="00D54313" w:rsidRDefault="00245114" w:rsidP="00245114">
      <w:pPr>
        <w:spacing w:line="280" w:lineRule="atLeast"/>
        <w:jc w:val="center"/>
        <w:rPr>
          <w:rFonts w:cs="Arial"/>
          <w:b/>
        </w:rPr>
      </w:pPr>
      <w:bookmarkStart w:id="193" w:name="_Hlk106611922"/>
      <w:r>
        <w:rPr>
          <w:rFonts w:cs="Arial"/>
          <w:b/>
        </w:rPr>
        <w:t>INSTALACIJA IN INTEGRACIJA</w:t>
      </w:r>
    </w:p>
    <w:p w14:paraId="1F5B9F7B" w14:textId="47417388" w:rsidR="00245114" w:rsidRPr="00D54313" w:rsidRDefault="00245114" w:rsidP="00245114">
      <w:pPr>
        <w:pStyle w:val="BodyText3"/>
        <w:spacing w:line="280" w:lineRule="atLeast"/>
        <w:jc w:val="center"/>
        <w:rPr>
          <w:rFonts w:cs="Arial"/>
          <w:b/>
          <w:sz w:val="20"/>
          <w:lang w:val="sl-SI"/>
        </w:rPr>
      </w:pPr>
      <w:r>
        <w:rPr>
          <w:rFonts w:cs="Arial"/>
          <w:b/>
          <w:sz w:val="20"/>
          <w:lang w:val="sl-SI"/>
        </w:rPr>
        <w:t>7</w:t>
      </w:r>
      <w:r w:rsidRPr="00D54313">
        <w:rPr>
          <w:rFonts w:cs="Arial"/>
          <w:b/>
          <w:sz w:val="20"/>
          <w:lang w:val="sl-SI"/>
        </w:rPr>
        <w:t>. člen</w:t>
      </w:r>
    </w:p>
    <w:p w14:paraId="1901E46A" w14:textId="77777777" w:rsidR="00245114" w:rsidRPr="00D54313" w:rsidRDefault="00245114" w:rsidP="00245114">
      <w:pPr>
        <w:pStyle w:val="BodyText3"/>
        <w:spacing w:line="280" w:lineRule="atLeast"/>
        <w:jc w:val="center"/>
        <w:rPr>
          <w:rFonts w:cs="Arial"/>
          <w:b/>
          <w:sz w:val="20"/>
          <w:lang w:val="sl-SI"/>
        </w:rPr>
      </w:pPr>
    </w:p>
    <w:p w14:paraId="78A468DB" w14:textId="7959171B" w:rsidR="00245114" w:rsidRDefault="00245114" w:rsidP="00245114">
      <w:pPr>
        <w:pStyle w:val="CommentText"/>
        <w:spacing w:line="276" w:lineRule="auto"/>
      </w:pPr>
      <w:r w:rsidRPr="00D54313">
        <w:t xml:space="preserve">(1) </w:t>
      </w:r>
      <w:r>
        <w:t>Ponudnik mora po opravljenem kosovnem prevzemu zagotoviti instalacijo in integracijo opreme v skladu s tehničnimi zahtevami naročnika.</w:t>
      </w:r>
    </w:p>
    <w:p w14:paraId="69D850AE" w14:textId="62F0EBFC" w:rsidR="00245114" w:rsidRDefault="00245114" w:rsidP="00245114">
      <w:pPr>
        <w:pStyle w:val="CommentText"/>
        <w:spacing w:line="276" w:lineRule="auto"/>
      </w:pPr>
    </w:p>
    <w:p w14:paraId="4F9A07D9" w14:textId="3918021A" w:rsidR="00245114" w:rsidRDefault="00245114" w:rsidP="00245114">
      <w:pPr>
        <w:pStyle w:val="CommentText"/>
        <w:spacing w:line="276" w:lineRule="auto"/>
      </w:pPr>
      <w:r>
        <w:t>(2) Ponudnik mora prav tako zagotoviti tehnično in operativno usposabljanje naročnikovih zaposlenih.</w:t>
      </w:r>
    </w:p>
    <w:p w14:paraId="69156CFE" w14:textId="76034C66" w:rsidR="00245114" w:rsidRDefault="00245114" w:rsidP="00245114">
      <w:pPr>
        <w:pStyle w:val="CommentText"/>
        <w:spacing w:line="276" w:lineRule="auto"/>
      </w:pPr>
    </w:p>
    <w:p w14:paraId="7796D61E" w14:textId="5EF21933" w:rsidR="00245114" w:rsidRPr="00D54313" w:rsidRDefault="00245114" w:rsidP="00245114">
      <w:pPr>
        <w:pStyle w:val="CommentText"/>
        <w:spacing w:line="276" w:lineRule="auto"/>
      </w:pPr>
      <w:r>
        <w:t>(3) Instalacija, integracija in usposabljanje naročnikovih zaposlenih mora biti opravljeno v roku 14 dni od uspešno izvedenega kosovnega prevzema.</w:t>
      </w:r>
    </w:p>
    <w:bookmarkEnd w:id="193"/>
    <w:p w14:paraId="290C2C5C" w14:textId="5E77717C" w:rsidR="00775102" w:rsidRDefault="00775102" w:rsidP="00245114">
      <w:pPr>
        <w:pStyle w:val="CommentText"/>
        <w:spacing w:line="276" w:lineRule="auto"/>
      </w:pPr>
    </w:p>
    <w:p w14:paraId="43288DB5" w14:textId="77777777" w:rsidR="00E5572F" w:rsidRPr="00D54313" w:rsidRDefault="00E5572F" w:rsidP="00E5572F">
      <w:pPr>
        <w:spacing w:line="280" w:lineRule="atLeast"/>
        <w:jc w:val="center"/>
        <w:rPr>
          <w:rFonts w:cs="Arial"/>
          <w:b/>
        </w:rPr>
      </w:pPr>
      <w:bookmarkStart w:id="194" w:name="_Hlk106611987"/>
      <w:r>
        <w:rPr>
          <w:rFonts w:cs="Arial"/>
          <w:b/>
        </w:rPr>
        <w:t xml:space="preserve">KONČNI </w:t>
      </w:r>
      <w:r w:rsidRPr="00D54313">
        <w:rPr>
          <w:rFonts w:cs="Arial"/>
          <w:b/>
        </w:rPr>
        <w:t>PREVZEM OPREME</w:t>
      </w:r>
    </w:p>
    <w:p w14:paraId="05D13332" w14:textId="77777777" w:rsidR="00E5572F" w:rsidRPr="00D54313" w:rsidRDefault="00E5572F" w:rsidP="00E5572F">
      <w:pPr>
        <w:pStyle w:val="BodyText3"/>
        <w:spacing w:line="280" w:lineRule="atLeast"/>
        <w:jc w:val="center"/>
        <w:rPr>
          <w:rFonts w:cs="Arial"/>
          <w:b/>
          <w:sz w:val="20"/>
          <w:lang w:val="sl-SI"/>
        </w:rPr>
      </w:pPr>
      <w:r>
        <w:rPr>
          <w:rFonts w:cs="Arial"/>
          <w:b/>
          <w:sz w:val="20"/>
          <w:lang w:val="sl-SI"/>
        </w:rPr>
        <w:t>8</w:t>
      </w:r>
      <w:r w:rsidRPr="00D54313">
        <w:rPr>
          <w:rFonts w:cs="Arial"/>
          <w:b/>
          <w:sz w:val="20"/>
          <w:lang w:val="sl-SI"/>
        </w:rPr>
        <w:t>. člen</w:t>
      </w:r>
    </w:p>
    <w:p w14:paraId="45A5C1DB" w14:textId="77777777" w:rsidR="00E5572F" w:rsidRPr="00D54313" w:rsidRDefault="00E5572F" w:rsidP="00E5572F">
      <w:pPr>
        <w:pStyle w:val="BodyText3"/>
        <w:spacing w:line="280" w:lineRule="atLeast"/>
        <w:jc w:val="center"/>
        <w:rPr>
          <w:rFonts w:cs="Arial"/>
          <w:b/>
          <w:sz w:val="20"/>
          <w:lang w:val="sl-SI"/>
        </w:rPr>
      </w:pPr>
    </w:p>
    <w:p w14:paraId="030ACD59" w14:textId="77777777" w:rsidR="00E5572F" w:rsidRPr="00D54313" w:rsidRDefault="00E5572F" w:rsidP="00E5572F">
      <w:pPr>
        <w:pStyle w:val="CommentText"/>
        <w:spacing w:line="276" w:lineRule="auto"/>
      </w:pPr>
      <w:r w:rsidRPr="00D54313">
        <w:t xml:space="preserve">(1) </w:t>
      </w:r>
      <w:r>
        <w:t>Končni p</w:t>
      </w:r>
      <w:r w:rsidRPr="00D54313">
        <w:t>revzem  ponujene opreme se bo izvedel s prevzemnim zapisnikom, ki ga na podlagi pravilno izročenega ustreznega blaga ter spremljajočih dodatkov in listin podpiše naročnikov skrbnik pogodbe.</w:t>
      </w:r>
    </w:p>
    <w:p w14:paraId="50747A31" w14:textId="77777777" w:rsidR="00E5572F" w:rsidRPr="00D54313" w:rsidRDefault="00E5572F" w:rsidP="00E5572F">
      <w:pPr>
        <w:pStyle w:val="CommentText"/>
        <w:spacing w:line="276" w:lineRule="auto"/>
      </w:pPr>
      <w:r w:rsidRPr="00D54313">
        <w:t xml:space="preserve"> </w:t>
      </w:r>
    </w:p>
    <w:p w14:paraId="1F807FC0" w14:textId="77777777" w:rsidR="00E5572F" w:rsidRDefault="00E5572F" w:rsidP="00E5572F">
      <w:pPr>
        <w:pStyle w:val="CommentText"/>
        <w:spacing w:line="276" w:lineRule="auto"/>
      </w:pPr>
      <w:r w:rsidRPr="00D54313">
        <w:t xml:space="preserve">(2) Naročnik bo </w:t>
      </w:r>
      <w:r>
        <w:t>končni prevzem opreme opravil najkasneje v roku 21 dni po instalaciji, integraciji in usposabljanju naročnikovih zaposlenih.</w:t>
      </w:r>
    </w:p>
    <w:p w14:paraId="1FB199FB" w14:textId="77777777" w:rsidR="00E5572F" w:rsidRDefault="00E5572F" w:rsidP="00E5572F">
      <w:pPr>
        <w:pStyle w:val="CommentText"/>
        <w:spacing w:line="276" w:lineRule="auto"/>
      </w:pPr>
    </w:p>
    <w:p w14:paraId="7B6CF29E" w14:textId="77777777" w:rsidR="00E5572F" w:rsidRDefault="00E5572F" w:rsidP="00E5572F">
      <w:pPr>
        <w:pStyle w:val="CommentText"/>
        <w:spacing w:line="276" w:lineRule="auto"/>
      </w:pPr>
      <w:r>
        <w:t>(3) Končni prevzem bo uspešno opravljen v trenutku, ko bo strojna in programska oprema v celoti delovala v skladu z naročnikovimi tehničnimi in funkcionalnimi zahtevami, določenimi v Dokumentaciji v zvezi z oddajo javnega naročila.</w:t>
      </w:r>
    </w:p>
    <w:p w14:paraId="1DA49FB2" w14:textId="77777777" w:rsidR="00E5572F" w:rsidRDefault="00E5572F" w:rsidP="00E5572F">
      <w:pPr>
        <w:pStyle w:val="CommentText"/>
        <w:spacing w:line="276" w:lineRule="auto"/>
      </w:pPr>
    </w:p>
    <w:p w14:paraId="4F8F32B9" w14:textId="77777777" w:rsidR="00E5572F" w:rsidRDefault="00E5572F" w:rsidP="00E5572F">
      <w:pPr>
        <w:pStyle w:val="CommentText"/>
        <w:spacing w:line="276" w:lineRule="auto"/>
      </w:pPr>
      <w:r>
        <w:t>(4) V postopku končnega prevzema bo naročnik ugotavljal zlasti:</w:t>
      </w:r>
    </w:p>
    <w:p w14:paraId="4399D2DA" w14:textId="77777777" w:rsidR="00E5572F" w:rsidRDefault="00E5572F" w:rsidP="00E5572F">
      <w:pPr>
        <w:pStyle w:val="CommentText"/>
        <w:numPr>
          <w:ilvl w:val="0"/>
          <w:numId w:val="50"/>
        </w:numPr>
        <w:spacing w:line="276" w:lineRule="auto"/>
      </w:pPr>
      <w:r>
        <w:t>doseženo funkcionalnost sistema pri največji deklarirani obremenitvi vseh delov sistema in</w:t>
      </w:r>
    </w:p>
    <w:p w14:paraId="7F3AC165" w14:textId="77777777" w:rsidR="00E5572F" w:rsidRPr="00D54313" w:rsidRDefault="00E5572F" w:rsidP="00E5572F">
      <w:pPr>
        <w:pStyle w:val="CommentText"/>
        <w:numPr>
          <w:ilvl w:val="0"/>
          <w:numId w:val="50"/>
        </w:numPr>
        <w:spacing w:line="276" w:lineRule="auto"/>
      </w:pPr>
      <w:r>
        <w:t>stabilnost delovanja sistema.</w:t>
      </w:r>
    </w:p>
    <w:p w14:paraId="0C1A357B" w14:textId="77777777" w:rsidR="00E5572F" w:rsidRPr="00D54313" w:rsidRDefault="00E5572F" w:rsidP="00E5572F">
      <w:pPr>
        <w:pStyle w:val="CommentText"/>
        <w:spacing w:line="276" w:lineRule="auto"/>
      </w:pPr>
    </w:p>
    <w:p w14:paraId="648277D6" w14:textId="77777777" w:rsidR="00E5572F" w:rsidRPr="00D54313" w:rsidRDefault="00E5572F" w:rsidP="00E5572F">
      <w:pPr>
        <w:pStyle w:val="BodyText3"/>
        <w:spacing w:line="280" w:lineRule="atLeast"/>
        <w:rPr>
          <w:sz w:val="20"/>
          <w:szCs w:val="24"/>
          <w:lang w:val="sl-SI"/>
        </w:rPr>
      </w:pPr>
      <w:r w:rsidRPr="00D54313">
        <w:rPr>
          <w:sz w:val="20"/>
          <w:szCs w:val="24"/>
          <w:lang w:val="sl-SI"/>
        </w:rPr>
        <w:t>(</w:t>
      </w:r>
      <w:r>
        <w:rPr>
          <w:sz w:val="20"/>
          <w:szCs w:val="24"/>
          <w:lang w:val="sl-SI"/>
        </w:rPr>
        <w:t>5</w:t>
      </w:r>
      <w:r w:rsidRPr="00D54313">
        <w:rPr>
          <w:sz w:val="20"/>
          <w:szCs w:val="24"/>
          <w:lang w:val="sl-SI"/>
        </w:rPr>
        <w:t>)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7C3C49DE" w14:textId="77777777" w:rsidR="00E5572F" w:rsidRPr="00D54313" w:rsidRDefault="00E5572F" w:rsidP="00E5572F">
      <w:pPr>
        <w:pStyle w:val="CommentText"/>
        <w:spacing w:line="276" w:lineRule="auto"/>
      </w:pPr>
    </w:p>
    <w:p w14:paraId="2FEAD6E4" w14:textId="77777777" w:rsidR="00E5572F" w:rsidRPr="00E5572F" w:rsidRDefault="00E5572F" w:rsidP="00E5572F">
      <w:pPr>
        <w:pStyle w:val="BodyText3"/>
        <w:spacing w:line="280" w:lineRule="atLeast"/>
        <w:rPr>
          <w:lang w:val="sl-SI"/>
        </w:rPr>
      </w:pPr>
      <w:r w:rsidRPr="00D54313">
        <w:rPr>
          <w:sz w:val="20"/>
          <w:szCs w:val="24"/>
          <w:lang w:val="sl-SI"/>
        </w:rPr>
        <w:t>(</w:t>
      </w:r>
      <w:r>
        <w:rPr>
          <w:sz w:val="20"/>
          <w:szCs w:val="24"/>
          <w:lang w:val="sl-SI"/>
        </w:rPr>
        <w:t>6</w:t>
      </w:r>
      <w:r w:rsidRPr="00D54313">
        <w:rPr>
          <w:sz w:val="20"/>
          <w:szCs w:val="24"/>
          <w:lang w:val="sl-SI"/>
        </w:rPr>
        <w:t xml:space="preserve">) Morebitne </w:t>
      </w:r>
      <w:r>
        <w:rPr>
          <w:sz w:val="20"/>
          <w:szCs w:val="24"/>
          <w:lang w:val="sl-SI"/>
        </w:rPr>
        <w:t>nepravilnosti</w:t>
      </w:r>
      <w:r w:rsidRPr="00D54313">
        <w:rPr>
          <w:sz w:val="20"/>
          <w:szCs w:val="24"/>
          <w:lang w:val="sl-SI"/>
        </w:rPr>
        <w:t xml:space="preserve"> bo naročnik sporočil ponudniku pisno. </w:t>
      </w:r>
      <w:r>
        <w:rPr>
          <w:sz w:val="20"/>
          <w:szCs w:val="24"/>
          <w:lang w:val="sl-SI"/>
        </w:rPr>
        <w:t>Ponudnik mora zagotoviti odpravo teh nepravilnosti v roku 21 dni od prejema pisnega obvestila s strani naročnika. Po tem roku lahko naročnik unovči garancijo za dobro izvedbo pogodbenih obveznosti, ponudnik pa mora predložiti novo garancijo za dobro izvedbo pogodbenih obveznosti.</w:t>
      </w:r>
      <w:bookmarkEnd w:id="194"/>
    </w:p>
    <w:p w14:paraId="09BC52F6" w14:textId="6FE201C7" w:rsidR="008C5468" w:rsidRDefault="008C5468" w:rsidP="002E260D">
      <w:pPr>
        <w:pStyle w:val="BodyText3"/>
        <w:spacing w:line="280" w:lineRule="atLeast"/>
        <w:rPr>
          <w:rFonts w:cs="Arial"/>
          <w:b/>
          <w:sz w:val="20"/>
          <w:lang w:val="sl-SI"/>
        </w:rPr>
      </w:pPr>
      <w:bookmarkStart w:id="195" w:name="_Hlk521588331"/>
      <w:bookmarkEnd w:id="192"/>
    </w:p>
    <w:p w14:paraId="4C6B272E" w14:textId="45CADB2A" w:rsidR="002E260D" w:rsidRDefault="002E260D" w:rsidP="002E260D">
      <w:pPr>
        <w:pStyle w:val="BodyText3"/>
        <w:spacing w:line="280" w:lineRule="atLeast"/>
        <w:rPr>
          <w:rFonts w:cs="Arial"/>
          <w:b/>
          <w:sz w:val="20"/>
          <w:lang w:val="sl-SI"/>
        </w:rPr>
      </w:pPr>
    </w:p>
    <w:p w14:paraId="1246B0BA" w14:textId="76732EF6" w:rsidR="002E260D" w:rsidRDefault="002E260D" w:rsidP="002E260D">
      <w:pPr>
        <w:pStyle w:val="BodyText3"/>
        <w:spacing w:line="280" w:lineRule="atLeast"/>
        <w:rPr>
          <w:rFonts w:cs="Arial"/>
          <w:b/>
          <w:sz w:val="20"/>
          <w:lang w:val="sl-SI"/>
        </w:rPr>
      </w:pPr>
    </w:p>
    <w:p w14:paraId="3BDD8A81" w14:textId="3D174982" w:rsidR="002E260D" w:rsidRDefault="002E260D" w:rsidP="002E260D">
      <w:pPr>
        <w:pStyle w:val="BodyText3"/>
        <w:spacing w:line="280" w:lineRule="atLeast"/>
        <w:rPr>
          <w:rFonts w:cs="Arial"/>
          <w:b/>
          <w:sz w:val="20"/>
          <w:lang w:val="sl-SI"/>
        </w:rPr>
      </w:pPr>
    </w:p>
    <w:p w14:paraId="416BE77A" w14:textId="77777777" w:rsidR="002E260D" w:rsidRDefault="002E260D" w:rsidP="002E260D">
      <w:pPr>
        <w:pStyle w:val="BodyText3"/>
        <w:spacing w:line="280" w:lineRule="atLeast"/>
        <w:rPr>
          <w:rFonts w:cs="Arial"/>
          <w:b/>
          <w:sz w:val="20"/>
          <w:lang w:val="sl-SI"/>
        </w:rPr>
      </w:pPr>
    </w:p>
    <w:p w14:paraId="79906EFC" w14:textId="6F2C18B2" w:rsidR="003225BB" w:rsidRPr="00D54313" w:rsidRDefault="00321656" w:rsidP="00CC229C">
      <w:pPr>
        <w:pStyle w:val="BodyText3"/>
        <w:spacing w:line="280" w:lineRule="atLeast"/>
        <w:jc w:val="center"/>
        <w:rPr>
          <w:rFonts w:cs="Arial"/>
          <w:b/>
          <w:sz w:val="20"/>
          <w:lang w:val="sl-SI"/>
        </w:rPr>
      </w:pPr>
      <w:r w:rsidRPr="00D54313">
        <w:rPr>
          <w:rFonts w:cs="Arial"/>
          <w:b/>
          <w:sz w:val="20"/>
          <w:lang w:val="sl-SI"/>
        </w:rPr>
        <w:lastRenderedPageBreak/>
        <w:t>PLAČILO</w:t>
      </w:r>
    </w:p>
    <w:p w14:paraId="603B94C5" w14:textId="1BB7D3E3" w:rsidR="00FD6C5C" w:rsidRPr="00D54313" w:rsidRDefault="00E5572F" w:rsidP="00362962">
      <w:pPr>
        <w:pStyle w:val="BodyText3"/>
        <w:spacing w:line="280" w:lineRule="atLeast"/>
        <w:jc w:val="center"/>
        <w:rPr>
          <w:rFonts w:cs="Arial"/>
          <w:b/>
          <w:sz w:val="20"/>
          <w:lang w:val="sl-SI"/>
        </w:rPr>
      </w:pPr>
      <w:r>
        <w:rPr>
          <w:rFonts w:cs="Arial"/>
          <w:b/>
          <w:sz w:val="20"/>
          <w:lang w:val="sl-SI"/>
        </w:rPr>
        <w:t>9</w:t>
      </w:r>
      <w:r w:rsidR="00321656" w:rsidRPr="00D54313">
        <w:rPr>
          <w:rFonts w:cs="Arial"/>
          <w:b/>
          <w:sz w:val="20"/>
          <w:lang w:val="sl-SI"/>
        </w:rPr>
        <w:t>. člen</w:t>
      </w:r>
    </w:p>
    <w:p w14:paraId="7BA244C2" w14:textId="77777777" w:rsidR="00507533" w:rsidRPr="00D54313" w:rsidRDefault="00507533" w:rsidP="00362962">
      <w:pPr>
        <w:pStyle w:val="BodyText3"/>
        <w:spacing w:line="280" w:lineRule="atLeast"/>
        <w:rPr>
          <w:rFonts w:cs="Arial"/>
          <w:b/>
          <w:sz w:val="20"/>
          <w:lang w:val="sl-SI"/>
        </w:rPr>
      </w:pPr>
    </w:p>
    <w:p w14:paraId="209A06C7" w14:textId="3B7F2437" w:rsidR="00921EBA" w:rsidRPr="00D54313" w:rsidRDefault="00321656" w:rsidP="00362962">
      <w:pPr>
        <w:spacing w:line="280" w:lineRule="atLeast"/>
        <w:rPr>
          <w:szCs w:val="20"/>
        </w:rPr>
      </w:pPr>
      <w:bookmarkStart w:id="196" w:name="_Hlk106612128"/>
      <w:r w:rsidRPr="00D54313">
        <w:rPr>
          <w:szCs w:val="20"/>
        </w:rPr>
        <w:t>(</w:t>
      </w:r>
      <w:r w:rsidR="00921EBA" w:rsidRPr="00D54313">
        <w:rPr>
          <w:szCs w:val="20"/>
        </w:rPr>
        <w:t>1</w:t>
      </w:r>
      <w:r w:rsidRPr="00D54313">
        <w:rPr>
          <w:szCs w:val="20"/>
        </w:rPr>
        <w:t xml:space="preserve">) </w:t>
      </w:r>
      <w:r w:rsidR="005D70A6" w:rsidRPr="00D54313">
        <w:rPr>
          <w:szCs w:val="20"/>
        </w:rPr>
        <w:t>Naročnik bo plačil</w:t>
      </w:r>
      <w:r w:rsidR="005037CD" w:rsidRPr="00D54313">
        <w:rPr>
          <w:szCs w:val="20"/>
        </w:rPr>
        <w:t>o</w:t>
      </w:r>
      <w:r w:rsidR="005D70A6" w:rsidRPr="00D54313">
        <w:rPr>
          <w:szCs w:val="20"/>
        </w:rPr>
        <w:t xml:space="preserve"> izvrš</w:t>
      </w:r>
      <w:r w:rsidR="005037CD" w:rsidRPr="00D54313">
        <w:rPr>
          <w:szCs w:val="20"/>
        </w:rPr>
        <w:t>il</w:t>
      </w:r>
      <w:r w:rsidR="005D70A6" w:rsidRPr="00D54313">
        <w:rPr>
          <w:szCs w:val="20"/>
        </w:rPr>
        <w:t xml:space="preserve"> na sledeči poslovni račun </w:t>
      </w:r>
      <w:r w:rsidR="00424D7C" w:rsidRPr="00D54313">
        <w:rPr>
          <w:szCs w:val="20"/>
        </w:rPr>
        <w:t>ponudnika</w:t>
      </w:r>
      <w:r w:rsidR="005D70A6" w:rsidRPr="00D54313">
        <w:rPr>
          <w:szCs w:val="20"/>
        </w:rPr>
        <w:t xml:space="preserve">: </w:t>
      </w:r>
      <w:r w:rsidRPr="00D54313">
        <w:rPr>
          <w:szCs w:val="20"/>
        </w:rPr>
        <w:t xml:space="preserve">TRR številka </w:t>
      </w:r>
      <w:r w:rsidR="005D70A6" w:rsidRPr="00D54313">
        <w:rPr>
          <w:szCs w:val="20"/>
        </w:rPr>
        <w:t>……………………..</w:t>
      </w:r>
      <w:r w:rsidRPr="00D54313">
        <w:rPr>
          <w:szCs w:val="20"/>
        </w:rPr>
        <w:t xml:space="preserve">, odprt </w:t>
      </w:r>
      <w:r w:rsidR="005D70A6" w:rsidRPr="00D54313">
        <w:rPr>
          <w:szCs w:val="20"/>
        </w:rPr>
        <w:t>pri banki …………………</w:t>
      </w:r>
      <w:r w:rsidRPr="00D54313">
        <w:rPr>
          <w:szCs w:val="20"/>
        </w:rPr>
        <w:t>.</w:t>
      </w:r>
      <w:r w:rsidR="00921EBA" w:rsidRPr="00D54313">
        <w:rPr>
          <w:szCs w:val="20"/>
        </w:rPr>
        <w:t>,</w:t>
      </w:r>
      <w:r w:rsidRPr="00D54313">
        <w:rPr>
          <w:szCs w:val="20"/>
        </w:rPr>
        <w:t xml:space="preserve"> </w:t>
      </w:r>
      <w:r w:rsidR="00921EBA" w:rsidRPr="00D54313">
        <w:rPr>
          <w:szCs w:val="20"/>
        </w:rPr>
        <w:t xml:space="preserve">v skladu z naslednjimi plačilnimi pogoji: </w:t>
      </w:r>
    </w:p>
    <w:p w14:paraId="5002B98A" w14:textId="77777777" w:rsidR="00921EBA" w:rsidRPr="00D54313" w:rsidRDefault="00921EBA" w:rsidP="00362962">
      <w:pPr>
        <w:spacing w:line="280" w:lineRule="atLeast"/>
        <w:rPr>
          <w:szCs w:val="20"/>
        </w:rPr>
      </w:pPr>
    </w:p>
    <w:p w14:paraId="0391193E" w14:textId="56999E14" w:rsidR="0051740A" w:rsidRPr="00D54313" w:rsidRDefault="00392181" w:rsidP="0051740A">
      <w:pPr>
        <w:numPr>
          <w:ilvl w:val="0"/>
          <w:numId w:val="43"/>
        </w:numPr>
        <w:jc w:val="left"/>
      </w:pPr>
      <w:r>
        <w:t>9</w:t>
      </w:r>
      <w:r w:rsidR="0051740A" w:rsidRPr="00D54313">
        <w:t>0 % v  roku 30 dni po kosovnem prevzemu opreme na lokaciji naročnika in prejemu ustreznega računa;</w:t>
      </w:r>
    </w:p>
    <w:p w14:paraId="70821612" w14:textId="13F8643C" w:rsidR="0051740A" w:rsidRPr="00D54313" w:rsidRDefault="00392181" w:rsidP="0051740A">
      <w:pPr>
        <w:numPr>
          <w:ilvl w:val="0"/>
          <w:numId w:val="43"/>
        </w:numPr>
        <w:jc w:val="left"/>
      </w:pPr>
      <w:r>
        <w:t>1</w:t>
      </w:r>
      <w:r w:rsidR="0051740A" w:rsidRPr="00D54313">
        <w:t>0 % v 30 dneh od dneva uspešno opravljenega končnega prevzema opreme in predložitvi zapisnika, podpisanega s strani naročnika.</w:t>
      </w:r>
    </w:p>
    <w:p w14:paraId="78878D6C" w14:textId="77777777" w:rsidR="007B42B8" w:rsidRPr="00D54313" w:rsidRDefault="007B42B8" w:rsidP="007B42B8">
      <w:pPr>
        <w:pStyle w:val="ListParagraph"/>
        <w:spacing w:line="280" w:lineRule="atLeast"/>
        <w:rPr>
          <w:szCs w:val="20"/>
        </w:rPr>
      </w:pPr>
    </w:p>
    <w:p w14:paraId="1EED7E93" w14:textId="336D1316" w:rsidR="005D70A6" w:rsidRPr="00D54313" w:rsidRDefault="00321656" w:rsidP="00362962">
      <w:pPr>
        <w:spacing w:line="280" w:lineRule="atLeast"/>
        <w:rPr>
          <w:rFonts w:cs="Arial"/>
        </w:rPr>
      </w:pPr>
      <w:r w:rsidRPr="00D54313">
        <w:rPr>
          <w:rFonts w:cs="Arial"/>
        </w:rPr>
        <w:t>(</w:t>
      </w:r>
      <w:r w:rsidR="00921EBA" w:rsidRPr="00D54313">
        <w:rPr>
          <w:rFonts w:cs="Arial"/>
        </w:rPr>
        <w:t>2</w:t>
      </w:r>
      <w:r w:rsidRPr="00D54313">
        <w:rPr>
          <w:rFonts w:cs="Arial"/>
        </w:rPr>
        <w:t xml:space="preserve">) </w:t>
      </w:r>
      <w:r w:rsidR="005D70A6" w:rsidRPr="00D54313">
        <w:rPr>
          <w:rFonts w:cs="Arial"/>
        </w:rPr>
        <w:t xml:space="preserve">Vsi dokumenti, ki jih izda </w:t>
      </w:r>
      <w:r w:rsidR="00424D7C" w:rsidRPr="00D54313">
        <w:rPr>
          <w:rFonts w:cs="Arial"/>
        </w:rPr>
        <w:t>ponudnik</w:t>
      </w:r>
      <w:r w:rsidR="005D70A6" w:rsidRPr="00D54313">
        <w:rPr>
          <w:rFonts w:cs="Arial"/>
        </w:rPr>
        <w:t xml:space="preserve"> (računi, dobavnice,..), morajo vsebovati tudi oznako pogodbe in navedbo številke naročil</w:t>
      </w:r>
      <w:r w:rsidR="004970DB" w:rsidRPr="00D54313">
        <w:rPr>
          <w:rFonts w:cs="Arial"/>
        </w:rPr>
        <w:t>a</w:t>
      </w:r>
      <w:r w:rsidR="005D70A6" w:rsidRPr="00D54313">
        <w:rPr>
          <w:rFonts w:cs="Arial"/>
        </w:rPr>
        <w:t>.</w:t>
      </w:r>
      <w:r w:rsidR="004970DB" w:rsidRPr="00D54313">
        <w:rPr>
          <w:rFonts w:cs="Arial"/>
        </w:rPr>
        <w:t xml:space="preserve"> Naročilo bo ponudnik prejel po pričetku veljavnosti pogodbe.</w:t>
      </w:r>
      <w:r w:rsidR="005D70A6" w:rsidRPr="00D54313">
        <w:rPr>
          <w:rFonts w:cs="Arial"/>
        </w:rPr>
        <w:t xml:space="preserve"> </w:t>
      </w:r>
    </w:p>
    <w:p w14:paraId="181D99F2" w14:textId="77777777" w:rsidR="005D70A6" w:rsidRPr="00D54313" w:rsidRDefault="005D70A6" w:rsidP="00362962">
      <w:pPr>
        <w:spacing w:line="280" w:lineRule="atLeast"/>
        <w:rPr>
          <w:rFonts w:cs="Arial"/>
        </w:rPr>
      </w:pPr>
    </w:p>
    <w:p w14:paraId="0298968E" w14:textId="0AE9FEF5" w:rsidR="000A78DF" w:rsidRPr="00D54313" w:rsidRDefault="005D70A6" w:rsidP="00362962">
      <w:pPr>
        <w:spacing w:line="280" w:lineRule="atLeast"/>
        <w:rPr>
          <w:i/>
          <w:iCs/>
        </w:rPr>
      </w:pPr>
      <w:r w:rsidRPr="00D54313">
        <w:rPr>
          <w:i/>
          <w:iCs/>
        </w:rPr>
        <w:t>Naročnik ne bo predložil garancije za zavarovanje odloženih plačil, kakor tudi ne bo predložil kakšnega drugega instrumenta za zavarovanje plačil</w:t>
      </w:r>
      <w:bookmarkEnd w:id="195"/>
      <w:r w:rsidR="00362962" w:rsidRPr="00D54313">
        <w:rPr>
          <w:i/>
          <w:iCs/>
        </w:rPr>
        <w:t>.</w:t>
      </w:r>
    </w:p>
    <w:p w14:paraId="658A8126" w14:textId="77777777" w:rsidR="00340450" w:rsidRPr="00D54313" w:rsidRDefault="00340450" w:rsidP="00327A2C">
      <w:pPr>
        <w:pStyle w:val="BodyText3"/>
        <w:spacing w:line="280" w:lineRule="atLeast"/>
        <w:rPr>
          <w:rFonts w:cs="Arial"/>
          <w:b/>
          <w:sz w:val="20"/>
          <w:lang w:val="sl-SI"/>
        </w:rPr>
      </w:pPr>
      <w:bookmarkStart w:id="197" w:name="_Hlk521588352"/>
      <w:bookmarkEnd w:id="196"/>
    </w:p>
    <w:p w14:paraId="28BBE86F" w14:textId="5061AF89" w:rsidR="003225BB" w:rsidRPr="00D54313" w:rsidRDefault="00C2295D" w:rsidP="00CC229C">
      <w:pPr>
        <w:pStyle w:val="BodyText3"/>
        <w:spacing w:line="280" w:lineRule="atLeast"/>
        <w:jc w:val="center"/>
        <w:rPr>
          <w:rFonts w:cs="Arial"/>
          <w:b/>
          <w:sz w:val="20"/>
          <w:lang w:val="sl-SI"/>
        </w:rPr>
      </w:pPr>
      <w:r w:rsidRPr="00D54313">
        <w:rPr>
          <w:rFonts w:cs="Arial"/>
          <w:b/>
          <w:sz w:val="20"/>
          <w:lang w:val="sl-SI"/>
        </w:rPr>
        <w:t>ODGOVORNE OSEBE</w:t>
      </w:r>
    </w:p>
    <w:p w14:paraId="052D71B0" w14:textId="524A325D" w:rsidR="00FD6C5C" w:rsidRPr="00D54313" w:rsidRDefault="00BB1224" w:rsidP="00362962">
      <w:pPr>
        <w:pStyle w:val="BodyText3"/>
        <w:spacing w:line="280" w:lineRule="atLeast"/>
        <w:jc w:val="center"/>
        <w:rPr>
          <w:rFonts w:cs="Arial"/>
          <w:b/>
          <w:sz w:val="20"/>
          <w:lang w:val="sl-SI"/>
        </w:rPr>
      </w:pPr>
      <w:r>
        <w:rPr>
          <w:rFonts w:cs="Arial"/>
          <w:b/>
          <w:sz w:val="20"/>
          <w:lang w:val="sl-SI"/>
        </w:rPr>
        <w:t>10</w:t>
      </w:r>
      <w:r w:rsidR="00FD6C5C" w:rsidRPr="00D54313">
        <w:rPr>
          <w:rFonts w:cs="Arial"/>
          <w:b/>
          <w:sz w:val="20"/>
          <w:lang w:val="sl-SI"/>
        </w:rPr>
        <w:t>. člen</w:t>
      </w:r>
    </w:p>
    <w:p w14:paraId="37947DF8" w14:textId="77777777" w:rsidR="00C2295D" w:rsidRPr="00D54313" w:rsidRDefault="00C2295D" w:rsidP="00362962">
      <w:pPr>
        <w:spacing w:line="280" w:lineRule="atLeast"/>
        <w:rPr>
          <w:szCs w:val="20"/>
        </w:rPr>
      </w:pPr>
    </w:p>
    <w:p w14:paraId="4072FFF2" w14:textId="1E011931" w:rsidR="00C2295D" w:rsidRPr="00D54313" w:rsidRDefault="006D2BB3" w:rsidP="00362962">
      <w:pPr>
        <w:spacing w:line="280" w:lineRule="atLeast"/>
        <w:rPr>
          <w:szCs w:val="20"/>
        </w:rPr>
      </w:pPr>
      <w:r w:rsidRPr="00D54313">
        <w:rPr>
          <w:szCs w:val="20"/>
        </w:rPr>
        <w:t xml:space="preserve">(1) </w:t>
      </w:r>
      <w:r w:rsidR="00C2295D" w:rsidRPr="00D54313">
        <w:rPr>
          <w:szCs w:val="20"/>
        </w:rPr>
        <w:t xml:space="preserve">S strani </w:t>
      </w:r>
      <w:r w:rsidR="00224E42" w:rsidRPr="00D54313">
        <w:rPr>
          <w:szCs w:val="20"/>
        </w:rPr>
        <w:t>ponudnik</w:t>
      </w:r>
      <w:r w:rsidR="00C2295D" w:rsidRPr="00D54313">
        <w:rPr>
          <w:szCs w:val="20"/>
        </w:rPr>
        <w:t>a je za sodelovanje z naročnikom odgovoren:</w:t>
      </w:r>
      <w:r w:rsidR="001A6B5A" w:rsidRPr="00D54313">
        <w:t xml:space="preserve"> </w:t>
      </w:r>
      <w:r w:rsidR="00C2295D" w:rsidRPr="00D54313">
        <w:t>.........................</w:t>
      </w:r>
      <w:r w:rsidR="00261075" w:rsidRPr="00D54313">
        <w:t>, t</w:t>
      </w:r>
      <w:r w:rsidR="00C2295D" w:rsidRPr="00D54313">
        <w:t>el</w:t>
      </w:r>
      <w:r w:rsidR="001A6B5A" w:rsidRPr="00D54313">
        <w:t>efon</w:t>
      </w:r>
      <w:r w:rsidR="00C2295D" w:rsidRPr="00D54313">
        <w:t>: ..................................</w:t>
      </w:r>
      <w:r w:rsidR="00261075" w:rsidRPr="00D54313">
        <w:t>, e</w:t>
      </w:r>
      <w:r w:rsidR="001A6B5A" w:rsidRPr="00D54313">
        <w:t xml:space="preserve">lektronski </w:t>
      </w:r>
      <w:r w:rsidR="00261075" w:rsidRPr="00D54313">
        <w:t>naslov</w:t>
      </w:r>
      <w:r w:rsidR="00C2295D" w:rsidRPr="00D54313">
        <w:t>: ................................................</w:t>
      </w:r>
      <w:r w:rsidR="001A6B5A" w:rsidRPr="00D54313">
        <w:t xml:space="preserve"> .</w:t>
      </w:r>
    </w:p>
    <w:p w14:paraId="00BCC2DE" w14:textId="77777777" w:rsidR="00261075" w:rsidRPr="00D54313" w:rsidRDefault="00261075" w:rsidP="00362962">
      <w:pPr>
        <w:spacing w:line="280" w:lineRule="atLeast"/>
        <w:rPr>
          <w:szCs w:val="20"/>
        </w:rPr>
      </w:pPr>
    </w:p>
    <w:p w14:paraId="511A47AF" w14:textId="42F38557" w:rsidR="00186ACB" w:rsidRPr="00D54313" w:rsidRDefault="006D2BB3" w:rsidP="00136AD0">
      <w:pPr>
        <w:spacing w:line="280" w:lineRule="atLeast"/>
        <w:rPr>
          <w:szCs w:val="20"/>
        </w:rPr>
      </w:pPr>
      <w:r w:rsidRPr="00D54313">
        <w:rPr>
          <w:szCs w:val="20"/>
        </w:rPr>
        <w:t xml:space="preserve">(2) </w:t>
      </w:r>
      <w:r w:rsidR="00C2295D" w:rsidRPr="00D54313">
        <w:rPr>
          <w:szCs w:val="20"/>
        </w:rPr>
        <w:t>S strani naročnika je za sodelovanje</w:t>
      </w:r>
      <w:r w:rsidR="00224E42" w:rsidRPr="00D54313">
        <w:rPr>
          <w:szCs w:val="20"/>
        </w:rPr>
        <w:t xml:space="preserve"> s ponudnikom</w:t>
      </w:r>
      <w:r w:rsidR="00C2295D" w:rsidRPr="00D54313">
        <w:rPr>
          <w:szCs w:val="20"/>
        </w:rPr>
        <w:t xml:space="preserve"> odgovoren g. </w:t>
      </w:r>
      <w:r w:rsidR="00BE72D7" w:rsidRPr="00D54313">
        <w:rPr>
          <w:szCs w:val="20"/>
        </w:rPr>
        <w:t>……………</w:t>
      </w:r>
      <w:r w:rsidR="00C2295D" w:rsidRPr="00D54313">
        <w:rPr>
          <w:szCs w:val="20"/>
        </w:rPr>
        <w:t>, tel</w:t>
      </w:r>
      <w:r w:rsidR="001A6B5A" w:rsidRPr="00D54313">
        <w:rPr>
          <w:szCs w:val="20"/>
        </w:rPr>
        <w:t xml:space="preserve">efon: </w:t>
      </w:r>
      <w:r w:rsidR="00BE72D7" w:rsidRPr="00D54313">
        <w:rPr>
          <w:szCs w:val="20"/>
        </w:rPr>
        <w:t>……………..</w:t>
      </w:r>
      <w:r w:rsidR="00C2295D" w:rsidRPr="00D54313">
        <w:rPr>
          <w:szCs w:val="20"/>
        </w:rPr>
        <w:t xml:space="preserve"> mobi</w:t>
      </w:r>
      <w:r w:rsidR="0098405A" w:rsidRPr="00D54313">
        <w:rPr>
          <w:szCs w:val="20"/>
        </w:rPr>
        <w:t>l</w:t>
      </w:r>
      <w:r w:rsidR="001A6B5A" w:rsidRPr="00D54313">
        <w:rPr>
          <w:szCs w:val="20"/>
        </w:rPr>
        <w:t xml:space="preserve">na številka: </w:t>
      </w:r>
      <w:r w:rsidR="000B2EAE" w:rsidRPr="00D54313">
        <w:rPr>
          <w:szCs w:val="20"/>
        </w:rPr>
        <w:t>………………….</w:t>
      </w:r>
      <w:r w:rsidR="00C2295D" w:rsidRPr="00D54313">
        <w:rPr>
          <w:szCs w:val="20"/>
        </w:rPr>
        <w:t>, e</w:t>
      </w:r>
      <w:r w:rsidR="001A6B5A" w:rsidRPr="00D54313">
        <w:rPr>
          <w:szCs w:val="20"/>
        </w:rPr>
        <w:t xml:space="preserve">lektronski </w:t>
      </w:r>
      <w:r w:rsidR="00261075" w:rsidRPr="00D54313">
        <w:rPr>
          <w:szCs w:val="20"/>
        </w:rPr>
        <w:t>naslov</w:t>
      </w:r>
      <w:r w:rsidR="00C2295D" w:rsidRPr="00D54313">
        <w:rPr>
          <w:szCs w:val="20"/>
        </w:rPr>
        <w:t>:</w:t>
      </w:r>
      <w:r w:rsidR="000B2EAE" w:rsidRPr="00D54313">
        <w:rPr>
          <w:rStyle w:val="Hyperlink"/>
          <w:color w:val="auto"/>
          <w:szCs w:val="20"/>
        </w:rPr>
        <w:t xml:space="preserve"> ……………………….</w:t>
      </w:r>
      <w:r w:rsidR="00C2295D" w:rsidRPr="00D54313">
        <w:rPr>
          <w:szCs w:val="20"/>
        </w:rPr>
        <w:t xml:space="preserve">. </w:t>
      </w:r>
      <w:bookmarkStart w:id="198" w:name="_Hlk521588377"/>
      <w:bookmarkEnd w:id="197"/>
    </w:p>
    <w:p w14:paraId="754C5F67" w14:textId="73E2DB2D" w:rsidR="00BE768A" w:rsidRPr="00D54313" w:rsidRDefault="00BE768A" w:rsidP="005A6467">
      <w:pPr>
        <w:pStyle w:val="BodyText3"/>
        <w:spacing w:line="280" w:lineRule="atLeast"/>
        <w:rPr>
          <w:rFonts w:cs="Arial"/>
          <w:b/>
          <w:sz w:val="20"/>
          <w:lang w:val="sl-SI"/>
        </w:rPr>
      </w:pPr>
    </w:p>
    <w:p w14:paraId="60FF459B" w14:textId="77777777" w:rsidR="00340450" w:rsidRPr="00D54313" w:rsidRDefault="00340450" w:rsidP="005A6467">
      <w:pPr>
        <w:pStyle w:val="BodyText3"/>
        <w:spacing w:line="280" w:lineRule="atLeast"/>
        <w:rPr>
          <w:rFonts w:cs="Arial"/>
          <w:b/>
          <w:sz w:val="20"/>
          <w:lang w:val="sl-SI"/>
        </w:rPr>
      </w:pPr>
    </w:p>
    <w:p w14:paraId="1D3116D8" w14:textId="73720BE7" w:rsidR="00A04085" w:rsidRPr="00D54313" w:rsidRDefault="00A04085" w:rsidP="00CC229C">
      <w:pPr>
        <w:pStyle w:val="BodyText3"/>
        <w:spacing w:line="280" w:lineRule="atLeast"/>
        <w:jc w:val="center"/>
        <w:rPr>
          <w:rFonts w:cs="Arial"/>
          <w:b/>
          <w:sz w:val="20"/>
          <w:lang w:val="sl-SI"/>
        </w:rPr>
      </w:pPr>
      <w:r w:rsidRPr="00D54313">
        <w:rPr>
          <w:rFonts w:cs="Arial"/>
          <w:b/>
          <w:sz w:val="20"/>
          <w:lang w:val="sl-SI"/>
        </w:rPr>
        <w:t>JAMSTVA IN GARANCIJSKE OBVEZNOSTI PONUDNIKA</w:t>
      </w:r>
    </w:p>
    <w:p w14:paraId="7F461AA8" w14:textId="2BE76090" w:rsidR="00A04085" w:rsidRPr="00D54313" w:rsidRDefault="00BB1224" w:rsidP="00362962">
      <w:pPr>
        <w:pStyle w:val="BodyText3"/>
        <w:spacing w:line="280" w:lineRule="atLeast"/>
        <w:jc w:val="center"/>
        <w:rPr>
          <w:rFonts w:cs="Arial"/>
          <w:b/>
          <w:sz w:val="20"/>
          <w:lang w:val="sl-SI"/>
        </w:rPr>
      </w:pPr>
      <w:r>
        <w:rPr>
          <w:rFonts w:cs="Arial"/>
          <w:b/>
          <w:sz w:val="20"/>
          <w:lang w:val="sl-SI"/>
        </w:rPr>
        <w:t>11</w:t>
      </w:r>
      <w:r w:rsidR="00A04085" w:rsidRPr="00D54313">
        <w:rPr>
          <w:rFonts w:cs="Arial"/>
          <w:b/>
          <w:sz w:val="20"/>
          <w:lang w:val="sl-SI"/>
        </w:rPr>
        <w:t>. člen</w:t>
      </w:r>
    </w:p>
    <w:p w14:paraId="3F799618" w14:textId="77777777" w:rsidR="00A04085" w:rsidRPr="00D54313" w:rsidRDefault="00A04085" w:rsidP="00362962">
      <w:pPr>
        <w:pStyle w:val="BodyText3"/>
        <w:spacing w:line="280" w:lineRule="atLeast"/>
        <w:rPr>
          <w:rFonts w:cs="Arial"/>
          <w:sz w:val="20"/>
          <w:lang w:val="sl-SI"/>
        </w:rPr>
      </w:pPr>
      <w:bookmarkStart w:id="199" w:name="_Hlk528060371"/>
      <w:bookmarkStart w:id="200" w:name="_Hlk106612192"/>
      <w:r w:rsidRPr="00D54313">
        <w:rPr>
          <w:rFonts w:cs="Arial"/>
          <w:sz w:val="20"/>
          <w:lang w:val="sl-SI"/>
        </w:rPr>
        <w:t>(1) Ponudnik naročniku jamči:</w:t>
      </w:r>
    </w:p>
    <w:p w14:paraId="367FE253" w14:textId="77777777" w:rsidR="00A04085" w:rsidRPr="00D54313" w:rsidRDefault="00A04085" w:rsidP="00362962">
      <w:pPr>
        <w:pStyle w:val="BodyText3"/>
        <w:spacing w:line="280" w:lineRule="atLeast"/>
        <w:rPr>
          <w:rFonts w:cs="Arial"/>
          <w:sz w:val="20"/>
          <w:lang w:val="sl-SI"/>
        </w:rPr>
      </w:pPr>
    </w:p>
    <w:p w14:paraId="631A4831" w14:textId="1B3A3260" w:rsidR="00A04085" w:rsidRPr="00D54313" w:rsidRDefault="00A04085" w:rsidP="006327C8">
      <w:pPr>
        <w:pStyle w:val="BodyText3"/>
        <w:numPr>
          <w:ilvl w:val="0"/>
          <w:numId w:val="8"/>
        </w:numPr>
        <w:spacing w:line="280" w:lineRule="atLeast"/>
        <w:rPr>
          <w:rFonts w:cs="Arial"/>
          <w:sz w:val="20"/>
          <w:lang w:val="sl-SI"/>
        </w:rPr>
      </w:pPr>
      <w:r w:rsidRPr="00D54313">
        <w:rPr>
          <w:rFonts w:cs="Arial"/>
          <w:sz w:val="20"/>
          <w:lang w:val="sl-SI"/>
        </w:rPr>
        <w:t xml:space="preserve">da </w:t>
      </w:r>
      <w:r w:rsidR="00136AD0" w:rsidRPr="00D54313">
        <w:rPr>
          <w:rFonts w:cs="Arial"/>
          <w:sz w:val="20"/>
          <w:lang w:val="sl-SI"/>
        </w:rPr>
        <w:t>kupljena oprema</w:t>
      </w:r>
      <w:r w:rsidRPr="00D54313">
        <w:rPr>
          <w:rFonts w:cs="Arial"/>
          <w:sz w:val="20"/>
          <w:lang w:val="sl-SI"/>
        </w:rPr>
        <w:t xml:space="preserve"> deluje brezhibno in nima skritih napak,</w:t>
      </w:r>
    </w:p>
    <w:p w14:paraId="025068EE" w14:textId="59606900" w:rsidR="00A04085" w:rsidRPr="00D54313" w:rsidRDefault="00A04085" w:rsidP="006327C8">
      <w:pPr>
        <w:pStyle w:val="BodyText3"/>
        <w:numPr>
          <w:ilvl w:val="0"/>
          <w:numId w:val="8"/>
        </w:numPr>
        <w:spacing w:line="280" w:lineRule="atLeast"/>
        <w:rPr>
          <w:rFonts w:cs="Arial"/>
          <w:sz w:val="20"/>
          <w:lang w:val="sl-SI"/>
        </w:rPr>
      </w:pPr>
      <w:r w:rsidRPr="00D54313">
        <w:rPr>
          <w:rFonts w:cs="Arial"/>
          <w:sz w:val="20"/>
          <w:lang w:val="sl-SI"/>
        </w:rPr>
        <w:t xml:space="preserve">da </w:t>
      </w:r>
      <w:r w:rsidR="00136AD0" w:rsidRPr="00D54313">
        <w:rPr>
          <w:rFonts w:cs="Arial"/>
          <w:sz w:val="20"/>
          <w:lang w:val="sl-SI"/>
        </w:rPr>
        <w:t>oprema</w:t>
      </w:r>
      <w:r w:rsidRPr="00D54313">
        <w:rPr>
          <w:rFonts w:cs="Arial"/>
          <w:sz w:val="20"/>
          <w:lang w:val="sl-SI"/>
        </w:rPr>
        <w:t>, ki je predmet te</w:t>
      </w:r>
      <w:r w:rsidR="002C139D" w:rsidRPr="00D54313">
        <w:rPr>
          <w:rFonts w:cs="Arial"/>
          <w:sz w:val="20"/>
          <w:lang w:val="sl-SI"/>
        </w:rPr>
        <w:t xml:space="preserve"> pogodbe</w:t>
      </w:r>
      <w:r w:rsidRPr="00D54313">
        <w:rPr>
          <w:rFonts w:cs="Arial"/>
          <w:sz w:val="20"/>
          <w:lang w:val="sl-SI"/>
        </w:rPr>
        <w:t>, ni obremenjeno s pravicami tretjih oseb,</w:t>
      </w:r>
    </w:p>
    <w:p w14:paraId="61D61FDE" w14:textId="001459E4" w:rsidR="00A04085" w:rsidRPr="00D54313" w:rsidRDefault="00A04085" w:rsidP="006327C8">
      <w:pPr>
        <w:pStyle w:val="BodyText3"/>
        <w:numPr>
          <w:ilvl w:val="0"/>
          <w:numId w:val="8"/>
        </w:numPr>
        <w:spacing w:line="280" w:lineRule="atLeast"/>
        <w:rPr>
          <w:rFonts w:cs="Arial"/>
          <w:sz w:val="20"/>
          <w:lang w:val="sl-SI"/>
        </w:rPr>
      </w:pPr>
      <w:r w:rsidRPr="00D54313">
        <w:rPr>
          <w:rFonts w:cs="Arial"/>
          <w:sz w:val="20"/>
          <w:lang w:val="sl-SI"/>
        </w:rPr>
        <w:t xml:space="preserve">da </w:t>
      </w:r>
      <w:r w:rsidR="00136AD0" w:rsidRPr="00D54313">
        <w:rPr>
          <w:rFonts w:cs="Arial"/>
          <w:sz w:val="20"/>
          <w:lang w:val="sl-SI"/>
        </w:rPr>
        <w:t>oprema</w:t>
      </w:r>
      <w:r w:rsidRPr="00D54313">
        <w:rPr>
          <w:rFonts w:cs="Arial"/>
          <w:sz w:val="20"/>
          <w:lang w:val="sl-SI"/>
        </w:rPr>
        <w:t xml:space="preserve"> popolnoma ustreza vsem tehničnim opisom, karakteristikam in specifikacijam, ki so bila dana v okviru </w:t>
      </w:r>
      <w:r w:rsidR="002C139D" w:rsidRPr="00D54313">
        <w:rPr>
          <w:rFonts w:cs="Arial"/>
          <w:sz w:val="20"/>
          <w:lang w:val="sl-SI"/>
        </w:rPr>
        <w:t>D</w:t>
      </w:r>
      <w:r w:rsidRPr="00D54313">
        <w:rPr>
          <w:rFonts w:cs="Arial"/>
          <w:sz w:val="20"/>
          <w:lang w:val="sl-SI"/>
        </w:rPr>
        <w:t>okumentacije v zvezi z oddajo naročila in ponudbene dokumentacije ali so priloga te pogodbe,</w:t>
      </w:r>
    </w:p>
    <w:p w14:paraId="6E916456" w14:textId="57D8E2F3" w:rsidR="00A04085" w:rsidRPr="00D54313" w:rsidRDefault="00A04085" w:rsidP="006327C8">
      <w:pPr>
        <w:pStyle w:val="BodyText3"/>
        <w:numPr>
          <w:ilvl w:val="0"/>
          <w:numId w:val="8"/>
        </w:numPr>
        <w:spacing w:line="280" w:lineRule="atLeast"/>
        <w:rPr>
          <w:rFonts w:cs="Arial"/>
          <w:sz w:val="20"/>
          <w:lang w:val="sl-SI"/>
        </w:rPr>
      </w:pPr>
      <w:r w:rsidRPr="00D54313">
        <w:rPr>
          <w:rFonts w:cs="Arial"/>
          <w:sz w:val="20"/>
          <w:lang w:val="sl-SI"/>
        </w:rPr>
        <w:t xml:space="preserve">da bo naročnik pridobil vse pravice, ki so vezane na </w:t>
      </w:r>
      <w:r w:rsidR="00136AD0" w:rsidRPr="00D54313">
        <w:rPr>
          <w:rFonts w:cs="Arial"/>
          <w:sz w:val="20"/>
          <w:lang w:val="sl-SI"/>
        </w:rPr>
        <w:t>opremo</w:t>
      </w:r>
      <w:r w:rsidRPr="00D54313">
        <w:rPr>
          <w:rFonts w:cs="Arial"/>
          <w:sz w:val="20"/>
          <w:lang w:val="sl-SI"/>
        </w:rPr>
        <w:t xml:space="preserve">, ponudnik pa bo brezhibno izvrševal vse obveznosti, ki so vezane na </w:t>
      </w:r>
      <w:r w:rsidR="00136AD0" w:rsidRPr="00D54313">
        <w:rPr>
          <w:rFonts w:cs="Arial"/>
          <w:sz w:val="20"/>
          <w:lang w:val="sl-SI"/>
        </w:rPr>
        <w:t>opremo</w:t>
      </w:r>
      <w:r w:rsidRPr="00D54313">
        <w:rPr>
          <w:rFonts w:cs="Arial"/>
          <w:sz w:val="20"/>
          <w:lang w:val="sl-SI"/>
        </w:rPr>
        <w:t>.</w:t>
      </w:r>
    </w:p>
    <w:p w14:paraId="5AC31C2B" w14:textId="77777777" w:rsidR="00A04085" w:rsidRPr="00D54313" w:rsidRDefault="00A04085" w:rsidP="00362962">
      <w:pPr>
        <w:pStyle w:val="BodyText3"/>
        <w:spacing w:line="280" w:lineRule="atLeast"/>
        <w:rPr>
          <w:rFonts w:cs="Arial"/>
          <w:sz w:val="20"/>
          <w:lang w:val="sl-SI"/>
        </w:rPr>
      </w:pPr>
    </w:p>
    <w:p w14:paraId="0A1C913D" w14:textId="00719EC4" w:rsidR="00A04085" w:rsidRPr="00D54313" w:rsidRDefault="00A04085" w:rsidP="00362962">
      <w:pPr>
        <w:pStyle w:val="BodyText3"/>
        <w:spacing w:line="280" w:lineRule="atLeast"/>
        <w:rPr>
          <w:rFonts w:cs="Arial"/>
          <w:sz w:val="20"/>
          <w:lang w:val="sl-SI"/>
        </w:rPr>
      </w:pPr>
      <w:r w:rsidRPr="00D54313">
        <w:rPr>
          <w:rFonts w:cs="Arial"/>
          <w:sz w:val="20"/>
          <w:lang w:val="sl-SI"/>
        </w:rPr>
        <w:t xml:space="preserve">(2) Za </w:t>
      </w:r>
      <w:r w:rsidR="004D3E4A" w:rsidRPr="00D54313">
        <w:rPr>
          <w:rFonts w:cs="Arial"/>
          <w:sz w:val="20"/>
          <w:lang w:val="sl-SI"/>
        </w:rPr>
        <w:t>blago</w:t>
      </w:r>
      <w:r w:rsidRPr="00D54313">
        <w:rPr>
          <w:rFonts w:cs="Arial"/>
          <w:sz w:val="20"/>
          <w:lang w:val="sl-SI"/>
        </w:rPr>
        <w:t xml:space="preserve">, ki je predmet te pogodbe, daje ponudnik </w:t>
      </w:r>
      <w:r w:rsidR="002C139D" w:rsidRPr="00D54313">
        <w:rPr>
          <w:rFonts w:cs="Arial"/>
          <w:sz w:val="20"/>
          <w:lang w:val="sl-SI"/>
        </w:rPr>
        <w:t>……..</w:t>
      </w:r>
      <w:r w:rsidR="007E1BC6" w:rsidRPr="00D54313">
        <w:rPr>
          <w:rFonts w:cs="Arial"/>
          <w:sz w:val="20"/>
          <w:lang w:val="sl-SI"/>
        </w:rPr>
        <w:t xml:space="preserve"> </w:t>
      </w:r>
      <w:r w:rsidR="002C139D" w:rsidRPr="00D54313">
        <w:rPr>
          <w:rFonts w:cs="Arial"/>
          <w:sz w:val="20"/>
          <w:lang w:val="sl-SI"/>
        </w:rPr>
        <w:t xml:space="preserve">mesečno garancijo </w:t>
      </w:r>
      <w:r w:rsidR="002C139D" w:rsidRPr="00D54313">
        <w:rPr>
          <w:rFonts w:cs="Arial"/>
          <w:i/>
          <w:sz w:val="16"/>
          <w:szCs w:val="16"/>
          <w:lang w:val="sl-SI"/>
        </w:rPr>
        <w:t xml:space="preserve">(najmanj </w:t>
      </w:r>
      <w:r w:rsidR="00544736" w:rsidRPr="00D54313">
        <w:rPr>
          <w:rFonts w:cs="Arial"/>
          <w:i/>
          <w:sz w:val="16"/>
          <w:szCs w:val="16"/>
          <w:lang w:val="sl-SI"/>
        </w:rPr>
        <w:t>12</w:t>
      </w:r>
      <w:r w:rsidR="00CE6F04" w:rsidRPr="00D54313">
        <w:rPr>
          <w:rFonts w:cs="Arial"/>
          <w:i/>
          <w:sz w:val="16"/>
          <w:szCs w:val="16"/>
          <w:lang w:val="sl-SI"/>
        </w:rPr>
        <w:t xml:space="preserve">-mesečno </w:t>
      </w:r>
      <w:r w:rsidRPr="00D54313">
        <w:rPr>
          <w:rFonts w:cs="Arial"/>
          <w:i/>
          <w:sz w:val="16"/>
          <w:szCs w:val="16"/>
          <w:lang w:val="sl-SI"/>
        </w:rPr>
        <w:t>garancijo</w:t>
      </w:r>
      <w:r w:rsidR="002C139D" w:rsidRPr="00D54313">
        <w:rPr>
          <w:rFonts w:cs="Arial"/>
          <w:i/>
          <w:sz w:val="16"/>
          <w:szCs w:val="16"/>
          <w:lang w:val="sl-SI"/>
        </w:rPr>
        <w:t>)</w:t>
      </w:r>
      <w:r w:rsidRPr="00D54313">
        <w:rPr>
          <w:rFonts w:cs="Arial"/>
          <w:sz w:val="20"/>
          <w:lang w:val="sl-SI"/>
        </w:rPr>
        <w:t xml:space="preserve"> za brezhibno tehnično delovanje</w:t>
      </w:r>
      <w:r w:rsidR="00CE6F04" w:rsidRPr="00D54313">
        <w:rPr>
          <w:rFonts w:cs="Arial"/>
          <w:sz w:val="20"/>
          <w:lang w:val="sl-SI"/>
        </w:rPr>
        <w:t>.</w:t>
      </w:r>
      <w:r w:rsidRPr="00D54313">
        <w:rPr>
          <w:rFonts w:cs="Arial"/>
          <w:sz w:val="20"/>
          <w:lang w:val="sl-SI"/>
        </w:rPr>
        <w:t xml:space="preserve"> Garancijski rok teče od dneva podpisa zapisnika</w:t>
      </w:r>
      <w:r w:rsidR="000C712E" w:rsidRPr="00D54313">
        <w:rPr>
          <w:rFonts w:cs="Arial"/>
          <w:sz w:val="20"/>
          <w:lang w:val="sl-SI"/>
        </w:rPr>
        <w:t xml:space="preserve"> o </w:t>
      </w:r>
      <w:r w:rsidR="002943EE" w:rsidRPr="00D54313">
        <w:rPr>
          <w:rFonts w:cs="Arial"/>
          <w:sz w:val="20"/>
          <w:lang w:val="sl-SI"/>
        </w:rPr>
        <w:t>uspešnem</w:t>
      </w:r>
      <w:r w:rsidR="000C712E" w:rsidRPr="00D54313">
        <w:rPr>
          <w:rFonts w:cs="Arial"/>
          <w:sz w:val="20"/>
          <w:lang w:val="sl-SI"/>
        </w:rPr>
        <w:t xml:space="preserve"> </w:t>
      </w:r>
      <w:r w:rsidR="00544736" w:rsidRPr="00D54313">
        <w:rPr>
          <w:rFonts w:cs="Arial"/>
          <w:sz w:val="20"/>
          <w:lang w:val="sl-SI"/>
        </w:rPr>
        <w:t>prevzemu opreme</w:t>
      </w:r>
      <w:r w:rsidRPr="00D54313">
        <w:rPr>
          <w:rFonts w:cs="Arial"/>
          <w:sz w:val="20"/>
          <w:lang w:val="sl-SI"/>
        </w:rPr>
        <w:t>. Če je bilo blago v garancijskem roku zamenjano ali bistveno popravljeno, začne teči garancijski rok znova in je dobavitelj dolžan izdati nov garancijski list.</w:t>
      </w:r>
    </w:p>
    <w:p w14:paraId="7F64EB59" w14:textId="5DA5A220" w:rsidR="00793C26" w:rsidRPr="00D54313" w:rsidRDefault="00793C26" w:rsidP="00362962">
      <w:pPr>
        <w:pStyle w:val="BodyText3"/>
        <w:spacing w:line="280" w:lineRule="atLeast"/>
        <w:rPr>
          <w:rFonts w:cs="Arial"/>
          <w:sz w:val="20"/>
          <w:lang w:val="sl-SI"/>
        </w:rPr>
      </w:pPr>
    </w:p>
    <w:p w14:paraId="31413C70" w14:textId="6DAF8582" w:rsidR="00C704C4" w:rsidRDefault="00793C26" w:rsidP="00362962">
      <w:pPr>
        <w:pStyle w:val="BodyText3"/>
        <w:spacing w:line="280" w:lineRule="atLeast"/>
        <w:rPr>
          <w:rFonts w:cs="Arial"/>
          <w:sz w:val="20"/>
          <w:lang w:val="sl-SI"/>
        </w:rPr>
      </w:pPr>
      <w:r w:rsidRPr="00D54313">
        <w:rPr>
          <w:rFonts w:cs="Arial"/>
          <w:sz w:val="20"/>
          <w:lang w:val="sl-SI"/>
        </w:rPr>
        <w:t xml:space="preserve">(3) </w:t>
      </w:r>
      <w:r w:rsidR="0034502B" w:rsidRPr="00D54313">
        <w:rPr>
          <w:rFonts w:cs="Arial"/>
          <w:sz w:val="20"/>
          <w:lang w:val="sl-SI"/>
        </w:rPr>
        <w:t xml:space="preserve">Ponudnik mora za celotno ponujeno opremo, v času garancijskega roka iz </w:t>
      </w:r>
      <w:r w:rsidR="00C704C4" w:rsidRPr="00D54313">
        <w:rPr>
          <w:rFonts w:cs="Arial"/>
          <w:sz w:val="20"/>
          <w:lang w:val="sl-SI"/>
        </w:rPr>
        <w:t>drugega</w:t>
      </w:r>
      <w:r w:rsidR="0034502B" w:rsidRPr="00D54313">
        <w:rPr>
          <w:rFonts w:cs="Arial"/>
          <w:sz w:val="20"/>
          <w:lang w:val="sl-SI"/>
        </w:rPr>
        <w:t xml:space="preserve"> odstavka tega člena, zagotavljati brezplačno podporo za servisiranje, brezplačno servisiranje in brezplačne rezervne (nadomestne) dele. Kot podpora za servisiranje se šteje pomoč naročniku pr</w:t>
      </w:r>
      <w:r w:rsidR="00544736" w:rsidRPr="00D54313">
        <w:rPr>
          <w:rFonts w:cs="Arial"/>
          <w:sz w:val="20"/>
          <w:lang w:val="sl-SI"/>
        </w:rPr>
        <w:t>i</w:t>
      </w:r>
      <w:r w:rsidR="0034502B" w:rsidRPr="00D54313">
        <w:rPr>
          <w:rFonts w:cs="Arial"/>
          <w:sz w:val="20"/>
          <w:lang w:val="sl-SI"/>
        </w:rPr>
        <w:t xml:space="preserve"> odpravljanju napak, s pomočjo telefonskega klica ali elektronske pošte.</w:t>
      </w:r>
    </w:p>
    <w:p w14:paraId="01A1C730" w14:textId="366332C3" w:rsidR="00BB1224" w:rsidRDefault="00BB1224" w:rsidP="00362962">
      <w:pPr>
        <w:pStyle w:val="BodyText3"/>
        <w:spacing w:line="280" w:lineRule="atLeast"/>
        <w:rPr>
          <w:rFonts w:cs="Arial"/>
          <w:sz w:val="20"/>
          <w:lang w:val="sl-SI"/>
        </w:rPr>
      </w:pPr>
    </w:p>
    <w:p w14:paraId="169F30C5" w14:textId="7235A73A" w:rsidR="00BB1224" w:rsidRDefault="00BB1224" w:rsidP="00362962">
      <w:pPr>
        <w:pStyle w:val="BodyText3"/>
        <w:spacing w:line="280" w:lineRule="atLeast"/>
        <w:rPr>
          <w:rFonts w:cs="Arial"/>
          <w:sz w:val="20"/>
          <w:lang w:val="sl-SI"/>
        </w:rPr>
      </w:pPr>
      <w:r>
        <w:rPr>
          <w:rFonts w:cs="Arial"/>
          <w:sz w:val="20"/>
          <w:lang w:val="sl-SI"/>
        </w:rPr>
        <w:t xml:space="preserve">(4) Ponudnik mora v času garancijskega roka zagotavljati 12-urno tehnično podporo preko telefona, elektronske pošte ali oddaljenega dostopa od ponedeljka do petka. </w:t>
      </w:r>
      <w:r w:rsidR="001042C0">
        <w:rPr>
          <w:rFonts w:cs="Arial"/>
          <w:sz w:val="20"/>
          <w:lang w:val="sl-SI"/>
        </w:rPr>
        <w:t xml:space="preserve">V primeru okvare strojne opreme </w:t>
      </w:r>
      <w:r w:rsidR="001042C0">
        <w:rPr>
          <w:rFonts w:cs="Arial"/>
          <w:sz w:val="20"/>
          <w:lang w:val="sl-SI"/>
        </w:rPr>
        <w:lastRenderedPageBreak/>
        <w:t xml:space="preserve">mora ponudnik na lastne stroške prevzeti in popraviti napravo ali del naprave ter jo v roku </w:t>
      </w:r>
      <w:r w:rsidR="00F16773">
        <w:rPr>
          <w:rFonts w:cs="Arial"/>
          <w:sz w:val="20"/>
          <w:lang w:val="sl-SI"/>
        </w:rPr>
        <w:t>5 dni</w:t>
      </w:r>
      <w:r w:rsidR="001042C0">
        <w:rPr>
          <w:rFonts w:cs="Arial"/>
          <w:sz w:val="20"/>
          <w:lang w:val="sl-SI"/>
        </w:rPr>
        <w:t xml:space="preserve"> vrniti naročniku.</w:t>
      </w:r>
    </w:p>
    <w:p w14:paraId="5C759D7A" w14:textId="27273AE5" w:rsidR="001042C0" w:rsidRDefault="001042C0" w:rsidP="00362962">
      <w:pPr>
        <w:pStyle w:val="BodyText3"/>
        <w:spacing w:line="280" w:lineRule="atLeast"/>
        <w:rPr>
          <w:rFonts w:cs="Arial"/>
          <w:sz w:val="20"/>
          <w:lang w:val="sl-SI"/>
        </w:rPr>
      </w:pPr>
    </w:p>
    <w:p w14:paraId="28A26A25" w14:textId="12A0F620" w:rsidR="00BB1224" w:rsidRDefault="001042C0" w:rsidP="00CD3E82">
      <w:pPr>
        <w:pStyle w:val="BodyText3"/>
        <w:spacing w:line="280" w:lineRule="atLeast"/>
        <w:rPr>
          <w:rFonts w:cs="Arial"/>
          <w:sz w:val="20"/>
          <w:lang w:val="sl-SI"/>
        </w:rPr>
      </w:pPr>
      <w:r>
        <w:rPr>
          <w:rFonts w:cs="Arial"/>
          <w:sz w:val="20"/>
          <w:lang w:val="sl-SI"/>
        </w:rPr>
        <w:t>(</w:t>
      </w:r>
      <w:r w:rsidR="002E260D">
        <w:rPr>
          <w:rFonts w:cs="Arial"/>
          <w:sz w:val="20"/>
          <w:lang w:val="sl-SI"/>
        </w:rPr>
        <w:t>5</w:t>
      </w:r>
      <w:r>
        <w:rPr>
          <w:rFonts w:cs="Arial"/>
          <w:sz w:val="20"/>
          <w:lang w:val="sl-SI"/>
        </w:rPr>
        <w:t>) Ob vsaki intervenciji (popravilu napake) mora ponudnik naročniku izdati pisno poročilo o opravljenem delu  in morebitnih zamenjanih komponentah.</w:t>
      </w:r>
      <w:bookmarkStart w:id="201" w:name="_Hlk74135387"/>
      <w:bookmarkStart w:id="202" w:name="_Hlk74134559"/>
    </w:p>
    <w:bookmarkEnd w:id="201"/>
    <w:p w14:paraId="0386F026" w14:textId="77777777" w:rsidR="007234D2" w:rsidRPr="00D54313" w:rsidRDefault="007234D2" w:rsidP="007234D2">
      <w:pPr>
        <w:tabs>
          <w:tab w:val="left" w:pos="0"/>
        </w:tabs>
        <w:spacing w:line="276" w:lineRule="auto"/>
        <w:rPr>
          <w:rFonts w:cs="Arial"/>
          <w:szCs w:val="20"/>
        </w:rPr>
      </w:pPr>
    </w:p>
    <w:p w14:paraId="5DF5A074" w14:textId="087049B1" w:rsidR="00D02E1E" w:rsidRDefault="00CA0ABC" w:rsidP="008C5468">
      <w:pPr>
        <w:tabs>
          <w:tab w:val="left" w:pos="0"/>
        </w:tabs>
        <w:spacing w:line="276" w:lineRule="auto"/>
        <w:rPr>
          <w:rFonts w:cs="Arial"/>
          <w:szCs w:val="20"/>
        </w:rPr>
      </w:pPr>
      <w:r w:rsidRPr="00D54313">
        <w:rPr>
          <w:rFonts w:cs="Arial"/>
          <w:szCs w:val="20"/>
        </w:rPr>
        <w:t>(</w:t>
      </w:r>
      <w:r w:rsidR="002E260D">
        <w:rPr>
          <w:rFonts w:cs="Arial"/>
          <w:szCs w:val="20"/>
        </w:rPr>
        <w:t>6</w:t>
      </w:r>
      <w:r w:rsidRPr="00D54313">
        <w:rPr>
          <w:rFonts w:cs="Arial"/>
          <w:szCs w:val="20"/>
        </w:rPr>
        <w:t>) V primeru da popravilo opreme ni mogoče, je potrebno naročniku dostaviti novo opremo iz enake ali novejše serije z enakimi tehničnimi karakteristikami in funkcionalnostmi ter vsemi že prej vključenimi licencami</w:t>
      </w:r>
      <w:r w:rsidR="0006435D" w:rsidRPr="00D54313">
        <w:rPr>
          <w:rFonts w:cs="Arial"/>
          <w:szCs w:val="20"/>
        </w:rPr>
        <w:t>.</w:t>
      </w:r>
    </w:p>
    <w:p w14:paraId="0E4B2A80" w14:textId="77777777" w:rsidR="008C5468" w:rsidRPr="008C5468" w:rsidRDefault="008C5468" w:rsidP="008C5468">
      <w:pPr>
        <w:tabs>
          <w:tab w:val="left" w:pos="0"/>
        </w:tabs>
        <w:spacing w:line="276" w:lineRule="auto"/>
        <w:rPr>
          <w:rFonts w:cs="Arial"/>
          <w:szCs w:val="20"/>
        </w:rPr>
      </w:pPr>
    </w:p>
    <w:p w14:paraId="4C37D37B" w14:textId="4792AE1A" w:rsidR="00BA74D4" w:rsidRPr="00D54313" w:rsidRDefault="00A04085" w:rsidP="00BA74D4">
      <w:pPr>
        <w:pStyle w:val="BodyText3"/>
        <w:spacing w:line="280" w:lineRule="atLeast"/>
        <w:rPr>
          <w:rFonts w:cs="Arial"/>
          <w:sz w:val="20"/>
          <w:lang w:val="sl-SI"/>
        </w:rPr>
      </w:pPr>
      <w:r w:rsidRPr="00D54313">
        <w:rPr>
          <w:rFonts w:cs="Arial"/>
          <w:sz w:val="20"/>
          <w:lang w:val="sl-SI"/>
        </w:rPr>
        <w:t>(</w:t>
      </w:r>
      <w:r w:rsidR="002E260D">
        <w:rPr>
          <w:rFonts w:cs="Arial"/>
          <w:sz w:val="20"/>
          <w:lang w:val="sl-SI"/>
        </w:rPr>
        <w:t>7</w:t>
      </w:r>
      <w:r w:rsidRPr="00D54313">
        <w:rPr>
          <w:rFonts w:cs="Arial"/>
          <w:sz w:val="20"/>
          <w:lang w:val="sl-SI"/>
        </w:rPr>
        <w:t xml:space="preserve">) Ponudnik mora zagotoviti razpoložljivost in združljivost nadomestnih delov najmanj </w:t>
      </w:r>
      <w:r w:rsidR="007234D2" w:rsidRPr="00D54313">
        <w:rPr>
          <w:rFonts w:cs="Arial"/>
          <w:sz w:val="20"/>
          <w:lang w:val="sl-SI"/>
        </w:rPr>
        <w:t>7</w:t>
      </w:r>
      <w:r w:rsidRPr="00D54313">
        <w:rPr>
          <w:rFonts w:cs="Arial"/>
          <w:sz w:val="20"/>
          <w:lang w:val="sl-SI"/>
        </w:rPr>
        <w:t xml:space="preserve"> let od </w:t>
      </w:r>
      <w:r w:rsidR="00D02E1E" w:rsidRPr="00D54313">
        <w:rPr>
          <w:rFonts w:cs="Arial"/>
          <w:sz w:val="20"/>
          <w:lang w:val="sl-SI"/>
        </w:rPr>
        <w:t xml:space="preserve">datuma </w:t>
      </w:r>
      <w:r w:rsidR="007234D2" w:rsidRPr="00D54313">
        <w:rPr>
          <w:rFonts w:cs="Arial"/>
          <w:sz w:val="20"/>
          <w:lang w:val="sl-SI"/>
        </w:rPr>
        <w:t>uspešnega</w:t>
      </w:r>
      <w:r w:rsidR="00D02E1E" w:rsidRPr="00D54313">
        <w:rPr>
          <w:rFonts w:cs="Arial"/>
          <w:sz w:val="20"/>
          <w:lang w:val="sl-SI"/>
        </w:rPr>
        <w:t xml:space="preserve"> prevzema ponujene opreme. </w:t>
      </w:r>
      <w:bookmarkStart w:id="203" w:name="_Hlk521588595"/>
      <w:bookmarkEnd w:id="198"/>
      <w:bookmarkEnd w:id="199"/>
    </w:p>
    <w:p w14:paraId="7BD30D8A" w14:textId="77777777" w:rsidR="00340450" w:rsidRPr="00D54313" w:rsidRDefault="00340450" w:rsidP="00340450">
      <w:pPr>
        <w:spacing w:line="276" w:lineRule="auto"/>
        <w:rPr>
          <w:rFonts w:cstheme="minorHAnsi"/>
        </w:rPr>
      </w:pPr>
    </w:p>
    <w:p w14:paraId="1365F71E" w14:textId="71964448" w:rsidR="00BB1224" w:rsidRPr="008C5468" w:rsidRDefault="00340450" w:rsidP="008C5468">
      <w:pPr>
        <w:spacing w:line="276" w:lineRule="auto"/>
        <w:rPr>
          <w:rFonts w:cstheme="minorHAnsi"/>
        </w:rPr>
      </w:pPr>
      <w:r w:rsidRPr="00D54313">
        <w:rPr>
          <w:rFonts w:cstheme="minorHAnsi"/>
        </w:rPr>
        <w:t>(</w:t>
      </w:r>
      <w:r w:rsidR="002E260D">
        <w:rPr>
          <w:rFonts w:cstheme="minorHAnsi"/>
        </w:rPr>
        <w:t>8</w:t>
      </w:r>
      <w:r w:rsidRPr="00D54313">
        <w:rPr>
          <w:rFonts w:cstheme="minorHAnsi"/>
        </w:rPr>
        <w:t>) Ponudnik mora predložiti podatk</w:t>
      </w:r>
      <w:r w:rsidR="00BB1224">
        <w:rPr>
          <w:rFonts w:cstheme="minorHAnsi"/>
        </w:rPr>
        <w:t>e</w:t>
      </w:r>
      <w:r w:rsidRPr="00D54313">
        <w:rPr>
          <w:rFonts w:cstheme="minorHAnsi"/>
        </w:rPr>
        <w:t xml:space="preserve"> o vzdrževanju opreme v času garancijskega roka, iz katerih morajo biti razvidni: naslov evropskega servisa za ponujeno opremo, kontaktna oseba, številka tel., fax., odzivni čas, rok, v katerem bo napaka odpravljena oz. v katerem bo ponudnik naročniku zagotovil nadomestno opremo.</w:t>
      </w:r>
      <w:bookmarkEnd w:id="200"/>
      <w:r w:rsidRPr="00D54313">
        <w:rPr>
          <w:rFonts w:cstheme="minorHAnsi"/>
        </w:rPr>
        <w:t xml:space="preserve"> </w:t>
      </w:r>
      <w:bookmarkEnd w:id="202"/>
    </w:p>
    <w:p w14:paraId="6E97910A" w14:textId="77777777" w:rsidR="00340450" w:rsidRPr="00D54313" w:rsidRDefault="00340450" w:rsidP="00BA74D4">
      <w:pPr>
        <w:pStyle w:val="BodyText3"/>
        <w:spacing w:line="280" w:lineRule="atLeast"/>
        <w:rPr>
          <w:rFonts w:cs="Arial"/>
          <w:sz w:val="20"/>
          <w:lang w:val="sl-SI"/>
        </w:rPr>
      </w:pPr>
    </w:p>
    <w:p w14:paraId="6E6F4F54" w14:textId="3772EC21" w:rsidR="003225BB" w:rsidRPr="00D54313" w:rsidRDefault="006D2BB3" w:rsidP="00CC229C">
      <w:pPr>
        <w:pStyle w:val="BodyText3"/>
        <w:spacing w:line="280" w:lineRule="atLeast"/>
        <w:jc w:val="center"/>
        <w:rPr>
          <w:rFonts w:cs="Arial"/>
          <w:b/>
          <w:sz w:val="20"/>
          <w:lang w:val="sl-SI"/>
        </w:rPr>
      </w:pPr>
      <w:r w:rsidRPr="00D54313">
        <w:rPr>
          <w:rFonts w:cs="Arial"/>
          <w:b/>
          <w:sz w:val="20"/>
          <w:lang w:val="sl-SI"/>
        </w:rPr>
        <w:t>REKLAMACIJE IN ODGOVORNOST</w:t>
      </w:r>
    </w:p>
    <w:p w14:paraId="3267F511" w14:textId="085CF4EC" w:rsidR="006D2BB3" w:rsidRPr="00D54313" w:rsidRDefault="00106C95" w:rsidP="00362962">
      <w:pPr>
        <w:pStyle w:val="BodyText3"/>
        <w:spacing w:line="280" w:lineRule="atLeast"/>
        <w:jc w:val="center"/>
        <w:rPr>
          <w:rFonts w:cs="Arial"/>
          <w:b/>
          <w:sz w:val="20"/>
          <w:lang w:val="sl-SI"/>
        </w:rPr>
      </w:pPr>
      <w:r w:rsidRPr="00D54313">
        <w:rPr>
          <w:rFonts w:cs="Arial"/>
          <w:b/>
          <w:sz w:val="20"/>
          <w:lang w:val="sl-SI"/>
        </w:rPr>
        <w:t>1</w:t>
      </w:r>
      <w:r w:rsidR="008C5468">
        <w:rPr>
          <w:rFonts w:cs="Arial"/>
          <w:b/>
          <w:sz w:val="20"/>
          <w:lang w:val="sl-SI"/>
        </w:rPr>
        <w:t>2</w:t>
      </w:r>
      <w:r w:rsidR="006D2BB3" w:rsidRPr="00D54313">
        <w:rPr>
          <w:rFonts w:cs="Arial"/>
          <w:b/>
          <w:sz w:val="20"/>
          <w:lang w:val="sl-SI"/>
        </w:rPr>
        <w:t>. člen</w:t>
      </w:r>
    </w:p>
    <w:p w14:paraId="49505F87" w14:textId="6FBC9BC0" w:rsidR="000B1088" w:rsidRPr="00D54313" w:rsidRDefault="000B1088" w:rsidP="00362962">
      <w:pPr>
        <w:spacing w:line="280" w:lineRule="atLeast"/>
        <w:rPr>
          <w:szCs w:val="20"/>
        </w:rPr>
      </w:pPr>
    </w:p>
    <w:p w14:paraId="25CDF057" w14:textId="26FDF06F" w:rsidR="000B1088" w:rsidRPr="00D54313" w:rsidRDefault="000B1088" w:rsidP="00362962">
      <w:pPr>
        <w:spacing w:line="280" w:lineRule="atLeast"/>
        <w:rPr>
          <w:szCs w:val="20"/>
        </w:rPr>
      </w:pPr>
      <w:r w:rsidRPr="00D54313">
        <w:rPr>
          <w:szCs w:val="20"/>
        </w:rPr>
        <w:t>(</w:t>
      </w:r>
      <w:r w:rsidR="002547F5" w:rsidRPr="00D54313">
        <w:rPr>
          <w:szCs w:val="20"/>
        </w:rPr>
        <w:t>1</w:t>
      </w:r>
      <w:r w:rsidRPr="00D54313">
        <w:rPr>
          <w:szCs w:val="20"/>
        </w:rPr>
        <w:t xml:space="preserve">) </w:t>
      </w:r>
      <w:r w:rsidR="009077B5" w:rsidRPr="00D54313">
        <w:rPr>
          <w:szCs w:val="20"/>
        </w:rPr>
        <w:t>Ponudnik</w:t>
      </w:r>
      <w:r w:rsidRPr="00D54313">
        <w:rPr>
          <w:szCs w:val="20"/>
        </w:rPr>
        <w:t xml:space="preserve"> odgovarja za skrite napake na dobavljenem blagu. Skrite napake so tiste, ki jih naročnik ni mogel odkriti z običajnim pregledom dobavljenega blaga. Naročnik mora obvestiti </w:t>
      </w:r>
      <w:r w:rsidR="009077B5" w:rsidRPr="00D54313">
        <w:rPr>
          <w:szCs w:val="20"/>
        </w:rPr>
        <w:t>ponudnika</w:t>
      </w:r>
      <w:r w:rsidRPr="00D54313">
        <w:rPr>
          <w:szCs w:val="20"/>
        </w:rPr>
        <w:t xml:space="preserve"> o napaki v osmih (8) dneh od dneva, ko je napako opazil.</w:t>
      </w:r>
    </w:p>
    <w:p w14:paraId="34AB3F57" w14:textId="77777777" w:rsidR="000B1088" w:rsidRPr="00D54313" w:rsidRDefault="000B1088" w:rsidP="00362962">
      <w:pPr>
        <w:spacing w:line="280" w:lineRule="atLeast"/>
        <w:rPr>
          <w:szCs w:val="20"/>
        </w:rPr>
      </w:pPr>
    </w:p>
    <w:p w14:paraId="012919B3" w14:textId="26E24DD3" w:rsidR="006D2BB3" w:rsidRPr="00D54313" w:rsidRDefault="000B1088" w:rsidP="00362962">
      <w:pPr>
        <w:spacing w:line="280" w:lineRule="atLeast"/>
        <w:rPr>
          <w:szCs w:val="20"/>
        </w:rPr>
      </w:pPr>
      <w:r w:rsidRPr="00D54313">
        <w:rPr>
          <w:szCs w:val="20"/>
        </w:rPr>
        <w:t>(</w:t>
      </w:r>
      <w:r w:rsidR="002547F5" w:rsidRPr="00D54313">
        <w:rPr>
          <w:szCs w:val="20"/>
        </w:rPr>
        <w:t>2</w:t>
      </w:r>
      <w:r w:rsidRPr="00D54313">
        <w:rPr>
          <w:szCs w:val="20"/>
        </w:rPr>
        <w:t xml:space="preserve">) </w:t>
      </w:r>
      <w:r w:rsidR="006D2BB3" w:rsidRPr="00D54313">
        <w:rPr>
          <w:szCs w:val="20"/>
        </w:rPr>
        <w:t>Naročnik bo napake</w:t>
      </w:r>
      <w:r w:rsidR="0087006D" w:rsidRPr="00D54313">
        <w:rPr>
          <w:szCs w:val="20"/>
        </w:rPr>
        <w:t xml:space="preserve"> v kakovosti</w:t>
      </w:r>
      <w:r w:rsidR="006D2BB3" w:rsidRPr="00D54313">
        <w:rPr>
          <w:szCs w:val="20"/>
        </w:rPr>
        <w:t xml:space="preserve"> reklamiral takoj, ko jih bo ugotovil.</w:t>
      </w:r>
      <w:r w:rsidR="007E1BC6" w:rsidRPr="00D54313">
        <w:rPr>
          <w:szCs w:val="20"/>
        </w:rPr>
        <w:t xml:space="preserve"> </w:t>
      </w:r>
    </w:p>
    <w:p w14:paraId="357BA590" w14:textId="77777777" w:rsidR="000B1088" w:rsidRPr="00D54313" w:rsidRDefault="000B1088" w:rsidP="00362962">
      <w:pPr>
        <w:spacing w:line="280" w:lineRule="atLeast"/>
        <w:rPr>
          <w:szCs w:val="20"/>
        </w:rPr>
      </w:pPr>
    </w:p>
    <w:p w14:paraId="2B5DA68C" w14:textId="53269C95" w:rsidR="000A78DF" w:rsidRPr="00D54313" w:rsidRDefault="000B1088" w:rsidP="00362962">
      <w:pPr>
        <w:spacing w:line="280" w:lineRule="atLeast"/>
        <w:rPr>
          <w:szCs w:val="20"/>
        </w:rPr>
      </w:pPr>
      <w:r w:rsidRPr="00D54313">
        <w:rPr>
          <w:szCs w:val="20"/>
        </w:rPr>
        <w:t>(</w:t>
      </w:r>
      <w:r w:rsidR="002547F5" w:rsidRPr="00D54313">
        <w:rPr>
          <w:szCs w:val="20"/>
        </w:rPr>
        <w:t>3</w:t>
      </w:r>
      <w:r w:rsidRPr="00D54313">
        <w:rPr>
          <w:szCs w:val="20"/>
        </w:rPr>
        <w:t xml:space="preserve">) </w:t>
      </w:r>
      <w:r w:rsidR="006D2BB3" w:rsidRPr="00D54313">
        <w:rPr>
          <w:szCs w:val="20"/>
        </w:rPr>
        <w:t xml:space="preserve">Rok za rešitev reklamacije je največ </w:t>
      </w:r>
      <w:r w:rsidR="00791C70" w:rsidRPr="00D54313">
        <w:rPr>
          <w:szCs w:val="20"/>
        </w:rPr>
        <w:t>1</w:t>
      </w:r>
      <w:r w:rsidR="00C66CA6" w:rsidRPr="00D54313">
        <w:rPr>
          <w:szCs w:val="20"/>
        </w:rPr>
        <w:t>0</w:t>
      </w:r>
      <w:r w:rsidR="006D2BB3" w:rsidRPr="00D54313">
        <w:rPr>
          <w:szCs w:val="20"/>
        </w:rPr>
        <w:t xml:space="preserve"> </w:t>
      </w:r>
      <w:r w:rsidRPr="00D54313">
        <w:rPr>
          <w:szCs w:val="20"/>
        </w:rPr>
        <w:t>delovn</w:t>
      </w:r>
      <w:r w:rsidR="00C66CA6" w:rsidRPr="00D54313">
        <w:rPr>
          <w:szCs w:val="20"/>
        </w:rPr>
        <w:t>ih</w:t>
      </w:r>
      <w:r w:rsidRPr="00D54313">
        <w:rPr>
          <w:szCs w:val="20"/>
        </w:rPr>
        <w:t xml:space="preserve"> </w:t>
      </w:r>
      <w:r w:rsidR="006D2BB3" w:rsidRPr="00D54313">
        <w:rPr>
          <w:szCs w:val="20"/>
        </w:rPr>
        <w:t xml:space="preserve">dni od prejema pisnega ali ustnega obvestila naročnika o reklamaciji. Vsi morebitni stroški reklamacij bremenijo </w:t>
      </w:r>
      <w:r w:rsidR="009077B5" w:rsidRPr="00D54313">
        <w:rPr>
          <w:szCs w:val="20"/>
        </w:rPr>
        <w:t>ponudnik</w:t>
      </w:r>
      <w:r w:rsidRPr="00D54313">
        <w:rPr>
          <w:szCs w:val="20"/>
        </w:rPr>
        <w:t>a</w:t>
      </w:r>
      <w:r w:rsidR="006D2BB3" w:rsidRPr="00D54313">
        <w:rPr>
          <w:szCs w:val="20"/>
        </w:rPr>
        <w:t>.</w:t>
      </w:r>
    </w:p>
    <w:p w14:paraId="72F30B1B" w14:textId="77777777" w:rsidR="004420FF" w:rsidRPr="00D54313" w:rsidRDefault="004420FF" w:rsidP="00CE4715">
      <w:pPr>
        <w:tabs>
          <w:tab w:val="center" w:pos="4153"/>
          <w:tab w:val="right" w:pos="8306"/>
        </w:tabs>
        <w:spacing w:line="280" w:lineRule="atLeast"/>
        <w:outlineLvl w:val="0"/>
        <w:rPr>
          <w:rFonts w:cs="Arial"/>
          <w:b/>
          <w:bCs/>
          <w:szCs w:val="20"/>
        </w:rPr>
      </w:pPr>
      <w:bookmarkStart w:id="204" w:name="_Hlk521588649"/>
      <w:bookmarkEnd w:id="203"/>
    </w:p>
    <w:p w14:paraId="257B5751" w14:textId="24BC9F13" w:rsidR="003225BB" w:rsidRPr="008C5468" w:rsidRDefault="00C038FF" w:rsidP="008C5468">
      <w:pPr>
        <w:pStyle w:val="BodyText3"/>
        <w:spacing w:line="280" w:lineRule="atLeast"/>
        <w:jc w:val="center"/>
        <w:rPr>
          <w:rFonts w:cs="Arial"/>
          <w:b/>
          <w:sz w:val="20"/>
          <w:lang w:val="sl-SI"/>
        </w:rPr>
      </w:pPr>
      <w:r w:rsidRPr="008C5468">
        <w:rPr>
          <w:rFonts w:cs="Arial"/>
          <w:b/>
          <w:sz w:val="20"/>
          <w:lang w:val="sl-SI"/>
        </w:rPr>
        <w:t>VIŠJA SILA</w:t>
      </w:r>
    </w:p>
    <w:p w14:paraId="47E31EF3" w14:textId="45587789" w:rsidR="00423F09" w:rsidRPr="008C5468" w:rsidRDefault="00C038FF" w:rsidP="008C5468">
      <w:pPr>
        <w:pStyle w:val="BodyText3"/>
        <w:spacing w:line="280" w:lineRule="atLeast"/>
        <w:jc w:val="center"/>
        <w:rPr>
          <w:rFonts w:cs="Arial"/>
          <w:b/>
          <w:sz w:val="20"/>
          <w:lang w:val="sl-SI"/>
        </w:rPr>
      </w:pPr>
      <w:r w:rsidRPr="008C5468">
        <w:rPr>
          <w:rFonts w:cs="Arial"/>
          <w:b/>
          <w:sz w:val="20"/>
          <w:lang w:val="sl-SI"/>
        </w:rPr>
        <w:t>1</w:t>
      </w:r>
      <w:r w:rsidR="008C5468">
        <w:rPr>
          <w:rFonts w:cs="Arial"/>
          <w:b/>
          <w:sz w:val="20"/>
          <w:lang w:val="sl-SI"/>
        </w:rPr>
        <w:t>3</w:t>
      </w:r>
      <w:r w:rsidR="00423F09" w:rsidRPr="008C5468">
        <w:rPr>
          <w:rFonts w:cs="Arial"/>
          <w:b/>
          <w:sz w:val="20"/>
          <w:lang w:val="sl-SI"/>
        </w:rPr>
        <w:t>. člen</w:t>
      </w:r>
    </w:p>
    <w:p w14:paraId="6F273966" w14:textId="77777777" w:rsidR="00423F09" w:rsidRPr="00D54313" w:rsidRDefault="00423F09" w:rsidP="00362962">
      <w:pPr>
        <w:spacing w:line="280" w:lineRule="atLeast"/>
        <w:rPr>
          <w:rFonts w:cs="Arial"/>
          <w:szCs w:val="20"/>
        </w:rPr>
      </w:pPr>
    </w:p>
    <w:p w14:paraId="683A94BD" w14:textId="0EFD929C" w:rsidR="00C038FF" w:rsidRPr="00D54313" w:rsidRDefault="00C038FF" w:rsidP="00362962">
      <w:pPr>
        <w:spacing w:line="280" w:lineRule="atLeast"/>
        <w:rPr>
          <w:rFonts w:cs="Arial"/>
          <w:bCs/>
        </w:rPr>
      </w:pPr>
      <w:r w:rsidRPr="00D54313">
        <w:rPr>
          <w:rFonts w:cs="Arial"/>
          <w:bCs/>
        </w:rPr>
        <w:t xml:space="preserve">(1) </w:t>
      </w:r>
      <w:r w:rsidR="005D70A6" w:rsidRPr="00D54313">
        <w:rPr>
          <w:rFonts w:cs="Arial"/>
          <w:bCs/>
        </w:rPr>
        <w:t xml:space="preserve">V primeru višje sile kot so požar, poplava, potres, vojna, stavke in podobno, se lahko naročnik in </w:t>
      </w:r>
      <w:r w:rsidR="00D470C1" w:rsidRPr="00D54313">
        <w:rPr>
          <w:rFonts w:cs="Arial"/>
          <w:bCs/>
        </w:rPr>
        <w:t>ponudnik</w:t>
      </w:r>
      <w:r w:rsidR="005D70A6" w:rsidRPr="00D54313">
        <w:rPr>
          <w:rFonts w:cs="Arial"/>
          <w:bCs/>
        </w:rPr>
        <w:t xml:space="preserve"> sporazumeta za podaljšanje roka izpolnitve po tej pogodbi, za dobo trajanja višje sile. Če zaradi daljših rokov trajanja višje sile ne bi bilo mogoče izpolniti pogodbenih obveznosti, lahko pogodbeni stranki pogodbo prekineta. </w:t>
      </w:r>
    </w:p>
    <w:p w14:paraId="1B6B5BCC" w14:textId="77777777" w:rsidR="00C038FF" w:rsidRPr="00D54313" w:rsidRDefault="00C038FF" w:rsidP="00362962">
      <w:pPr>
        <w:spacing w:line="280" w:lineRule="atLeast"/>
        <w:rPr>
          <w:rFonts w:cs="Arial"/>
          <w:bCs/>
        </w:rPr>
      </w:pPr>
    </w:p>
    <w:p w14:paraId="0DEA9300" w14:textId="573CE80B" w:rsidR="00B77B1F" w:rsidRPr="00D54313" w:rsidRDefault="00C038FF" w:rsidP="00CE4715">
      <w:pPr>
        <w:spacing w:line="280" w:lineRule="atLeast"/>
        <w:rPr>
          <w:rFonts w:cs="Arial"/>
          <w:b/>
        </w:rPr>
      </w:pPr>
      <w:r w:rsidRPr="00D54313">
        <w:rPr>
          <w:rFonts w:cs="Arial"/>
          <w:bCs/>
        </w:rPr>
        <w:t xml:space="preserve">(2) </w:t>
      </w:r>
      <w:r w:rsidR="005D70A6" w:rsidRPr="00D54313">
        <w:rPr>
          <w:rFonts w:cs="Arial"/>
          <w:bCs/>
        </w:rPr>
        <w:t>Prekinitev ali podaljšanje</w:t>
      </w:r>
      <w:r w:rsidR="00874C5C" w:rsidRPr="00D54313">
        <w:rPr>
          <w:rFonts w:cs="Arial"/>
          <w:bCs/>
        </w:rPr>
        <w:t xml:space="preserve"> </w:t>
      </w:r>
      <w:r w:rsidR="005D70A6" w:rsidRPr="00D54313">
        <w:rPr>
          <w:rFonts w:cs="Arial"/>
          <w:bCs/>
        </w:rPr>
        <w:t xml:space="preserve">pogodbe mora biti v pisni obliki. </w:t>
      </w:r>
      <w:r w:rsidR="005D70A6" w:rsidRPr="00D54313">
        <w:rPr>
          <w:rFonts w:cs="Arial"/>
        </w:rPr>
        <w:t xml:space="preserve">V primeru daljšega trajanja višje sile pogodbeni stranki lahko pogodbo razdreta, vsaka stranka nosi svoje, do razdrtja pogodbe nastale stroške. </w:t>
      </w:r>
      <w:bookmarkStart w:id="205" w:name="_Hlk521588682"/>
      <w:bookmarkEnd w:id="204"/>
    </w:p>
    <w:p w14:paraId="1B157F8F" w14:textId="77777777" w:rsidR="00340450" w:rsidRPr="00D54313" w:rsidRDefault="00340450" w:rsidP="00CE4715">
      <w:pPr>
        <w:spacing w:line="280" w:lineRule="atLeast"/>
        <w:rPr>
          <w:rFonts w:cs="Arial"/>
          <w:b/>
        </w:rPr>
      </w:pPr>
    </w:p>
    <w:p w14:paraId="0C7DF4E4" w14:textId="7DA8387F" w:rsidR="003225BB" w:rsidRPr="00D54313" w:rsidRDefault="00C038FF" w:rsidP="00CC229C">
      <w:pPr>
        <w:spacing w:line="280" w:lineRule="atLeast"/>
        <w:jc w:val="center"/>
        <w:rPr>
          <w:rFonts w:cs="Arial"/>
          <w:b/>
        </w:rPr>
      </w:pPr>
      <w:r w:rsidRPr="00D54313">
        <w:rPr>
          <w:rFonts w:cs="Arial"/>
          <w:b/>
        </w:rPr>
        <w:t>VELJAVNOST POGODBE</w:t>
      </w:r>
    </w:p>
    <w:p w14:paraId="2C31FBFD" w14:textId="76AD1653" w:rsidR="00423F09" w:rsidRPr="00D54313" w:rsidRDefault="00A873FC" w:rsidP="00362962">
      <w:pPr>
        <w:spacing w:line="280" w:lineRule="atLeast"/>
        <w:jc w:val="center"/>
        <w:rPr>
          <w:rFonts w:cs="Arial"/>
          <w:b/>
        </w:rPr>
      </w:pPr>
      <w:r w:rsidRPr="00D54313">
        <w:rPr>
          <w:rFonts w:cs="Arial"/>
          <w:b/>
        </w:rPr>
        <w:t>1</w:t>
      </w:r>
      <w:r w:rsidR="008C5468">
        <w:rPr>
          <w:rFonts w:cs="Arial"/>
          <w:b/>
        </w:rPr>
        <w:t>4</w:t>
      </w:r>
      <w:r w:rsidR="00423F09" w:rsidRPr="00D54313">
        <w:rPr>
          <w:rFonts w:cs="Arial"/>
          <w:b/>
        </w:rPr>
        <w:t>. člen</w:t>
      </w:r>
    </w:p>
    <w:p w14:paraId="149CDC20" w14:textId="77777777" w:rsidR="00423F09" w:rsidRPr="00D54313" w:rsidRDefault="00423F09" w:rsidP="00362962">
      <w:pPr>
        <w:spacing w:line="280" w:lineRule="atLeast"/>
        <w:rPr>
          <w:rFonts w:cs="Arial"/>
        </w:rPr>
      </w:pPr>
    </w:p>
    <w:p w14:paraId="6A5E5153" w14:textId="479DE656" w:rsidR="00C870B7" w:rsidRPr="00D54313" w:rsidRDefault="00E82AA3" w:rsidP="00362962">
      <w:pPr>
        <w:spacing w:line="280" w:lineRule="atLeast"/>
      </w:pPr>
      <w:r w:rsidRPr="00D54313">
        <w:t xml:space="preserve">(1) </w:t>
      </w:r>
      <w:r w:rsidR="00C870B7" w:rsidRPr="00D54313">
        <w:t>Pogodba je sklenjena z odložnim pogojem in stopi v veljavo:</w:t>
      </w:r>
    </w:p>
    <w:p w14:paraId="3F62D08B" w14:textId="77777777" w:rsidR="00C870B7" w:rsidRPr="00D54313" w:rsidRDefault="00C870B7" w:rsidP="00362962">
      <w:pPr>
        <w:spacing w:line="280" w:lineRule="atLeast"/>
      </w:pPr>
    </w:p>
    <w:p w14:paraId="4CE733D8" w14:textId="20291143" w:rsidR="00C870B7" w:rsidRPr="00D54313" w:rsidRDefault="00C870B7" w:rsidP="006327C8">
      <w:pPr>
        <w:numPr>
          <w:ilvl w:val="0"/>
          <w:numId w:val="13"/>
        </w:numPr>
        <w:tabs>
          <w:tab w:val="left" w:pos="360"/>
        </w:tabs>
        <w:suppressAutoHyphens/>
        <w:spacing w:line="280" w:lineRule="atLeast"/>
        <w:ind w:right="245"/>
        <w:rPr>
          <w:rFonts w:cs="Arial"/>
        </w:rPr>
      </w:pPr>
      <w:r w:rsidRPr="00D54313">
        <w:rPr>
          <w:rFonts w:cs="Arial"/>
        </w:rPr>
        <w:t>z dnem obojestranskega podpisa</w:t>
      </w:r>
      <w:r w:rsidR="007E1BC6" w:rsidRPr="00D54313">
        <w:rPr>
          <w:rFonts w:cs="Arial"/>
        </w:rPr>
        <w:t xml:space="preserve"> </w:t>
      </w:r>
      <w:r w:rsidRPr="00D54313">
        <w:rPr>
          <w:rFonts w:cs="Arial"/>
        </w:rPr>
        <w:t>s strani pooblaščenih podpisnikov naročnika in ponudnika ter veljavnim žigom obeh pogodbenih strank;</w:t>
      </w:r>
    </w:p>
    <w:p w14:paraId="5CBCCD05" w14:textId="77777777" w:rsidR="00C870B7" w:rsidRPr="00D54313" w:rsidRDefault="00C870B7" w:rsidP="00362962">
      <w:pPr>
        <w:tabs>
          <w:tab w:val="left" w:pos="360"/>
        </w:tabs>
        <w:spacing w:line="280" w:lineRule="atLeast"/>
        <w:ind w:left="360" w:right="245"/>
        <w:rPr>
          <w:rFonts w:cs="Arial"/>
        </w:rPr>
      </w:pPr>
    </w:p>
    <w:p w14:paraId="521213B4" w14:textId="38DD4C4C" w:rsidR="00C870B7" w:rsidRPr="00D54313" w:rsidRDefault="00C870B7" w:rsidP="006327C8">
      <w:pPr>
        <w:numPr>
          <w:ilvl w:val="0"/>
          <w:numId w:val="13"/>
        </w:numPr>
        <w:tabs>
          <w:tab w:val="left" w:pos="360"/>
        </w:tabs>
        <w:suppressAutoHyphens/>
        <w:spacing w:line="280" w:lineRule="atLeast"/>
        <w:ind w:right="245"/>
        <w:rPr>
          <w:rFonts w:cs="Arial"/>
        </w:rPr>
      </w:pPr>
      <w:r w:rsidRPr="00D54313">
        <w:rPr>
          <w:rFonts w:cs="Arial"/>
        </w:rPr>
        <w:t xml:space="preserve">s predložitvijo garancije za dobro izvedbo pogodbenih obveznosti, </w:t>
      </w:r>
      <w:r w:rsidR="005816B1" w:rsidRPr="00D54313">
        <w:t>od prejetja podpisane pogodbe s strani naročnika najpozneje v roku 10 dni</w:t>
      </w:r>
      <w:r w:rsidR="007451C5" w:rsidRPr="00D54313">
        <w:t>,</w:t>
      </w:r>
      <w:r w:rsidR="005816B1" w:rsidRPr="00D54313">
        <w:rPr>
          <w:rFonts w:cs="Arial"/>
        </w:rPr>
        <w:t xml:space="preserve"> </w:t>
      </w:r>
      <w:r w:rsidRPr="00D54313">
        <w:rPr>
          <w:rFonts w:cs="Arial"/>
        </w:rPr>
        <w:t xml:space="preserve">izdano s strani banke ali zavarovalnice, </w:t>
      </w:r>
      <w:r w:rsidRPr="00D54313">
        <w:rPr>
          <w:rFonts w:cs="Arial"/>
        </w:rPr>
        <w:lastRenderedPageBreak/>
        <w:t>brezpogojne, nepreklicne in plačljive na prvi poziv, v višini 10 % pogodbene vrednosti in z veljavnostjo</w:t>
      </w:r>
      <w:r w:rsidR="004708BD" w:rsidRPr="00D54313">
        <w:rPr>
          <w:rFonts w:cs="Arial"/>
        </w:rPr>
        <w:t xml:space="preserve"> še 6 mesecev </w:t>
      </w:r>
      <w:r w:rsidR="007B729D" w:rsidRPr="00D54313">
        <w:t>od datuma veljavnosti pogodbe</w:t>
      </w:r>
      <w:r w:rsidRPr="00D54313">
        <w:rPr>
          <w:rFonts w:cs="Arial"/>
        </w:rPr>
        <w:t>. Ponudnik je dolžan predložiti garancijo za dobro izvedbo pogodbenih obveznosti najkasneje 10 dni po podpisu pogodbe.</w:t>
      </w:r>
    </w:p>
    <w:p w14:paraId="1A8AC6E5" w14:textId="77777777" w:rsidR="00C870B7" w:rsidRPr="00D54313" w:rsidRDefault="00C870B7" w:rsidP="00362962">
      <w:pPr>
        <w:spacing w:after="120" w:line="280" w:lineRule="atLeast"/>
        <w:rPr>
          <w:rFonts w:cs="Tahoma"/>
          <w:sz w:val="18"/>
          <w:szCs w:val="18"/>
        </w:rPr>
      </w:pPr>
    </w:p>
    <w:p w14:paraId="1A056BDE" w14:textId="50EAE501" w:rsidR="00B77B1F" w:rsidRPr="00D54313" w:rsidRDefault="00E82AA3" w:rsidP="00CE4715">
      <w:pPr>
        <w:spacing w:line="280" w:lineRule="atLeast"/>
        <w:rPr>
          <w:rFonts w:cs="Arial"/>
          <w:szCs w:val="20"/>
        </w:rPr>
      </w:pPr>
      <w:r w:rsidRPr="00D54313">
        <w:rPr>
          <w:rFonts w:eastAsia="Calibri" w:cs="Arial"/>
          <w:bCs/>
          <w:szCs w:val="20"/>
        </w:rPr>
        <w:t xml:space="preserve">(2) </w:t>
      </w:r>
      <w:r w:rsidR="00C870B7" w:rsidRPr="00D54313">
        <w:rPr>
          <w:rFonts w:eastAsia="Calibri" w:cs="Arial"/>
          <w:bCs/>
          <w:szCs w:val="20"/>
        </w:rPr>
        <w:t xml:space="preserve">Ta pogodba je sklenjena za določen čas, in sicer do konca izvedbe vseh pogodbenih obveznosti. Le-te so zaključene, ko poteče garancijski rok po tej pogodbi in so odpravljene vse morebitne napake, </w:t>
      </w:r>
      <w:r w:rsidR="00C870B7" w:rsidRPr="00D54313">
        <w:rPr>
          <w:rFonts w:cs="Arial"/>
          <w:szCs w:val="20"/>
        </w:rPr>
        <w:t>ki so bile ugotovljene v tem garancijskem roku ter ko se izteče rok, v katerem mora ponudnik zagotoviti dobavo rezervnih delov.</w:t>
      </w:r>
      <w:bookmarkStart w:id="206" w:name="_Hlk521588739"/>
      <w:bookmarkEnd w:id="205"/>
    </w:p>
    <w:p w14:paraId="0063AC04" w14:textId="173F974C" w:rsidR="00423F09" w:rsidRPr="00D54313" w:rsidRDefault="00423F09" w:rsidP="00362962">
      <w:pPr>
        <w:spacing w:line="280" w:lineRule="atLeast"/>
        <w:jc w:val="center"/>
        <w:rPr>
          <w:rFonts w:cs="Arial"/>
          <w:b/>
          <w:bCs/>
        </w:rPr>
      </w:pPr>
      <w:r w:rsidRPr="00D54313">
        <w:rPr>
          <w:rFonts w:cs="Arial"/>
          <w:b/>
          <w:bCs/>
        </w:rPr>
        <w:t>1</w:t>
      </w:r>
      <w:r w:rsidR="008C5468">
        <w:rPr>
          <w:rFonts w:cs="Arial"/>
          <w:b/>
          <w:bCs/>
        </w:rPr>
        <w:t>5</w:t>
      </w:r>
      <w:r w:rsidRPr="00D54313">
        <w:rPr>
          <w:rFonts w:cs="Arial"/>
          <w:b/>
          <w:bCs/>
        </w:rPr>
        <w:t>. člen</w:t>
      </w:r>
    </w:p>
    <w:p w14:paraId="0ACAC303" w14:textId="77777777" w:rsidR="00423F09" w:rsidRPr="00D54313" w:rsidRDefault="00423F09" w:rsidP="00362962">
      <w:pPr>
        <w:spacing w:line="280" w:lineRule="atLeast"/>
        <w:rPr>
          <w:rFonts w:cs="Arial"/>
          <w:b/>
          <w:bCs/>
        </w:rPr>
      </w:pPr>
    </w:p>
    <w:p w14:paraId="5EEEA0CB" w14:textId="5405F7FB" w:rsidR="00BA74D4" w:rsidRPr="00D54313" w:rsidRDefault="005D70A6" w:rsidP="00B2688F">
      <w:pPr>
        <w:pStyle w:val="BESEDILO"/>
        <w:keepLines w:val="0"/>
        <w:widowControl/>
        <w:tabs>
          <w:tab w:val="clear" w:pos="2155"/>
        </w:tabs>
        <w:spacing w:line="280" w:lineRule="atLeast"/>
        <w:rPr>
          <w:rFonts w:cs="Arial"/>
          <w:kern w:val="0"/>
          <w:szCs w:val="24"/>
        </w:rPr>
      </w:pPr>
      <w:r w:rsidRPr="00D54313">
        <w:rPr>
          <w:rFonts w:cs="Arial"/>
        </w:rPr>
        <w:t>Določila te pogodbe so fiksna in se jih ne sme spreminjati v času trajanja pogodbe, razen v</w:t>
      </w:r>
      <w:r w:rsidRPr="00D54313">
        <w:rPr>
          <w:rFonts w:cs="Arial"/>
          <w:bCs/>
        </w:rPr>
        <w:t xml:space="preserve"> primeru višje sile (požar, poplava, potres, vojna, stavke) oz. v primeru, če nastanejo izredni pogoji, ki bi onemogočali izpolnjevanje pogodbenih določil. V navedenih primerih lahko pogodbeni stranki </w:t>
      </w:r>
      <w:r w:rsidRPr="00D54313">
        <w:rPr>
          <w:rFonts w:cs="Arial"/>
          <w:kern w:val="0"/>
          <w:szCs w:val="24"/>
        </w:rPr>
        <w:t>skleneta aneks k pogodbi v pisni obliki. Ta mora biti podpisan in žigosan s strani obeh pooblaščenih pogodbenih predstavnikov.</w:t>
      </w:r>
      <w:bookmarkStart w:id="207" w:name="_Hlk521588765"/>
      <w:bookmarkEnd w:id="206"/>
    </w:p>
    <w:p w14:paraId="040742BC" w14:textId="35CC4FB3" w:rsidR="00BA74D4" w:rsidRPr="00D54313" w:rsidRDefault="00BA74D4" w:rsidP="00B2688F">
      <w:pPr>
        <w:pStyle w:val="BESEDILO"/>
        <w:keepLines w:val="0"/>
        <w:widowControl/>
        <w:tabs>
          <w:tab w:val="clear" w:pos="2155"/>
        </w:tabs>
        <w:spacing w:line="280" w:lineRule="atLeast"/>
        <w:rPr>
          <w:rFonts w:cs="Arial"/>
          <w:kern w:val="0"/>
          <w:szCs w:val="24"/>
        </w:rPr>
      </w:pPr>
    </w:p>
    <w:p w14:paraId="2695A94B" w14:textId="398C51F4" w:rsidR="00BE768A" w:rsidRPr="00D54313" w:rsidRDefault="003225BB" w:rsidP="00CC229C">
      <w:pPr>
        <w:pStyle w:val="BESEDILO"/>
        <w:keepLines w:val="0"/>
        <w:widowControl/>
        <w:tabs>
          <w:tab w:val="clear" w:pos="2155"/>
        </w:tabs>
        <w:spacing w:line="280" w:lineRule="atLeast"/>
        <w:jc w:val="center"/>
        <w:rPr>
          <w:b/>
          <w:bCs/>
          <w:kern w:val="0"/>
          <w:szCs w:val="24"/>
        </w:rPr>
      </w:pPr>
      <w:r w:rsidRPr="00D54313">
        <w:rPr>
          <w:b/>
          <w:bCs/>
          <w:kern w:val="0"/>
          <w:szCs w:val="24"/>
        </w:rPr>
        <w:t>PROTIKORUPCIJSKA KLAVZULA</w:t>
      </w:r>
    </w:p>
    <w:p w14:paraId="14F4AE0D" w14:textId="63581F84" w:rsidR="00BE768A" w:rsidRPr="00D54313" w:rsidRDefault="003225BB" w:rsidP="00BE768A">
      <w:pPr>
        <w:pStyle w:val="BESEDILO"/>
        <w:keepLines w:val="0"/>
        <w:widowControl/>
        <w:tabs>
          <w:tab w:val="clear" w:pos="2155"/>
        </w:tabs>
        <w:spacing w:line="280" w:lineRule="atLeast"/>
        <w:jc w:val="center"/>
        <w:rPr>
          <w:b/>
          <w:bCs/>
          <w:kern w:val="0"/>
          <w:szCs w:val="24"/>
        </w:rPr>
      </w:pPr>
      <w:r w:rsidRPr="00D54313">
        <w:rPr>
          <w:b/>
          <w:bCs/>
          <w:kern w:val="0"/>
          <w:szCs w:val="24"/>
        </w:rPr>
        <w:t>1</w:t>
      </w:r>
      <w:r w:rsidR="008C5468">
        <w:rPr>
          <w:b/>
          <w:bCs/>
          <w:kern w:val="0"/>
          <w:szCs w:val="24"/>
        </w:rPr>
        <w:t>6</w:t>
      </w:r>
      <w:r w:rsidRPr="00D54313">
        <w:rPr>
          <w:b/>
          <w:bCs/>
          <w:kern w:val="0"/>
          <w:szCs w:val="24"/>
        </w:rPr>
        <w:t>. člen</w:t>
      </w:r>
    </w:p>
    <w:p w14:paraId="34C20290" w14:textId="77777777" w:rsidR="003225BB" w:rsidRPr="00D54313" w:rsidRDefault="003225BB" w:rsidP="00362962">
      <w:pPr>
        <w:pStyle w:val="BESEDILO"/>
        <w:keepLines w:val="0"/>
        <w:widowControl/>
        <w:tabs>
          <w:tab w:val="clear" w:pos="2155"/>
        </w:tabs>
        <w:spacing w:line="280" w:lineRule="atLeast"/>
        <w:jc w:val="center"/>
        <w:rPr>
          <w:b/>
          <w:bCs/>
          <w:kern w:val="0"/>
          <w:szCs w:val="24"/>
        </w:rPr>
      </w:pPr>
    </w:p>
    <w:p w14:paraId="38969343" w14:textId="5730D42F" w:rsidR="003225BB" w:rsidRPr="00D54313" w:rsidRDefault="003225BB" w:rsidP="00362962">
      <w:pPr>
        <w:suppressAutoHyphens/>
        <w:autoSpaceDE w:val="0"/>
        <w:spacing w:line="280" w:lineRule="atLeast"/>
        <w:rPr>
          <w:rFonts w:eastAsia="Calibri" w:cs="Arial"/>
          <w:bCs/>
          <w:iCs/>
          <w:szCs w:val="20"/>
          <w:lang w:eastAsia="ar-SA"/>
        </w:rPr>
      </w:pPr>
      <w:r w:rsidRPr="00D54313">
        <w:rPr>
          <w:rFonts w:eastAsia="Calibri" w:cs="Arial"/>
          <w:bCs/>
          <w:iCs/>
          <w:szCs w:val="20"/>
          <w:lang w:eastAsia="ar-SA"/>
        </w:rPr>
        <w:t>Če kdo od pogodbenih partnerjev posredno ali neposredno obljubi, ponudi ali da kakšno nedovoljeno korist, z namenom vplivati na:</w:t>
      </w:r>
    </w:p>
    <w:p w14:paraId="039C51B4" w14:textId="77777777" w:rsidR="003225BB" w:rsidRPr="00D54313" w:rsidRDefault="003225BB" w:rsidP="006327C8">
      <w:pPr>
        <w:numPr>
          <w:ilvl w:val="0"/>
          <w:numId w:val="12"/>
        </w:numPr>
        <w:autoSpaceDE w:val="0"/>
        <w:autoSpaceDN w:val="0"/>
        <w:spacing w:line="280" w:lineRule="atLeast"/>
        <w:rPr>
          <w:rFonts w:eastAsia="Calibri" w:cs="Arial"/>
          <w:bCs/>
          <w:iCs/>
          <w:szCs w:val="20"/>
          <w:lang w:eastAsia="ar-SA"/>
        </w:rPr>
      </w:pPr>
      <w:r w:rsidRPr="00D54313">
        <w:rPr>
          <w:rFonts w:eastAsia="Calibri" w:cs="Arial"/>
          <w:bCs/>
          <w:iCs/>
          <w:szCs w:val="20"/>
          <w:lang w:eastAsia="ar-SA"/>
        </w:rPr>
        <w:t xml:space="preserve">pridobitev posla, </w:t>
      </w:r>
    </w:p>
    <w:p w14:paraId="1EF70A22" w14:textId="77777777" w:rsidR="003225BB" w:rsidRPr="00D54313" w:rsidRDefault="003225BB" w:rsidP="006327C8">
      <w:pPr>
        <w:numPr>
          <w:ilvl w:val="0"/>
          <w:numId w:val="12"/>
        </w:numPr>
        <w:autoSpaceDE w:val="0"/>
        <w:autoSpaceDN w:val="0"/>
        <w:spacing w:line="280" w:lineRule="atLeast"/>
        <w:rPr>
          <w:rFonts w:eastAsia="Calibri" w:cs="Arial"/>
          <w:bCs/>
          <w:iCs/>
          <w:szCs w:val="20"/>
          <w:lang w:eastAsia="ar-SA"/>
        </w:rPr>
      </w:pPr>
      <w:r w:rsidRPr="00D54313">
        <w:rPr>
          <w:rFonts w:eastAsia="Calibri" w:cs="Arial"/>
          <w:bCs/>
          <w:iCs/>
          <w:szCs w:val="20"/>
          <w:lang w:eastAsia="ar-SA"/>
        </w:rPr>
        <w:t xml:space="preserve">sklenitev posla pod ugodnejšimi pogoji, </w:t>
      </w:r>
    </w:p>
    <w:p w14:paraId="064C867C" w14:textId="77777777" w:rsidR="003225BB" w:rsidRPr="00D54313" w:rsidRDefault="003225BB" w:rsidP="006327C8">
      <w:pPr>
        <w:numPr>
          <w:ilvl w:val="0"/>
          <w:numId w:val="12"/>
        </w:numPr>
        <w:autoSpaceDE w:val="0"/>
        <w:autoSpaceDN w:val="0"/>
        <w:spacing w:line="280" w:lineRule="atLeast"/>
        <w:rPr>
          <w:rFonts w:eastAsia="Calibri" w:cs="Arial"/>
          <w:bCs/>
          <w:iCs/>
          <w:szCs w:val="20"/>
          <w:lang w:eastAsia="ar-SA"/>
        </w:rPr>
      </w:pPr>
      <w:r w:rsidRPr="00D54313">
        <w:rPr>
          <w:rFonts w:eastAsia="Calibri" w:cs="Arial"/>
          <w:bCs/>
          <w:iCs/>
          <w:szCs w:val="20"/>
          <w:lang w:eastAsia="ar-SA"/>
        </w:rPr>
        <w:t xml:space="preserve">opustitev dolžnega nadzora nad izvajanjem pogodbenih obveznosti ali </w:t>
      </w:r>
    </w:p>
    <w:p w14:paraId="40CFE524" w14:textId="77777777" w:rsidR="003225BB" w:rsidRPr="00D54313" w:rsidRDefault="003225BB" w:rsidP="006327C8">
      <w:pPr>
        <w:numPr>
          <w:ilvl w:val="0"/>
          <w:numId w:val="12"/>
        </w:numPr>
        <w:autoSpaceDE w:val="0"/>
        <w:autoSpaceDN w:val="0"/>
        <w:spacing w:line="280" w:lineRule="atLeast"/>
        <w:rPr>
          <w:rFonts w:eastAsia="Calibri" w:cs="Arial"/>
          <w:bCs/>
          <w:iCs/>
          <w:szCs w:val="20"/>
          <w:lang w:eastAsia="ar-SA"/>
        </w:rPr>
      </w:pPr>
      <w:r w:rsidRPr="00D54313">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63DD7C1" w14:textId="26F94964" w:rsidR="00340450" w:rsidRPr="00D54313" w:rsidRDefault="003225BB" w:rsidP="00CC229C">
      <w:pPr>
        <w:suppressAutoHyphens/>
        <w:autoSpaceDE w:val="0"/>
        <w:spacing w:line="280" w:lineRule="atLeast"/>
        <w:rPr>
          <w:rFonts w:eastAsia="Calibri" w:cs="Arial"/>
          <w:bCs/>
          <w:iCs/>
          <w:szCs w:val="20"/>
          <w:lang w:eastAsia="ar-SA"/>
        </w:rPr>
      </w:pPr>
      <w:r w:rsidRPr="00D54313">
        <w:rPr>
          <w:rFonts w:eastAsia="Calibri" w:cs="Arial"/>
          <w:bCs/>
          <w:iCs/>
          <w:szCs w:val="20"/>
          <w:lang w:eastAsia="ar-SA"/>
        </w:rPr>
        <w:t> je pogodba nična.</w:t>
      </w:r>
      <w:bookmarkStart w:id="208" w:name="_Hlk521588866"/>
      <w:bookmarkEnd w:id="207"/>
    </w:p>
    <w:p w14:paraId="32B59358" w14:textId="11EE5843" w:rsidR="003225BB" w:rsidRPr="00D54313" w:rsidRDefault="003225BB" w:rsidP="00CC229C">
      <w:pPr>
        <w:spacing w:line="280" w:lineRule="atLeast"/>
        <w:jc w:val="center"/>
        <w:rPr>
          <w:rFonts w:cs="Arial"/>
          <w:b/>
          <w:bCs/>
        </w:rPr>
      </w:pPr>
      <w:r w:rsidRPr="00D54313">
        <w:rPr>
          <w:rFonts w:cs="Arial"/>
          <w:b/>
          <w:bCs/>
        </w:rPr>
        <w:t>ODPOVED IN ODSTOP OD POGODBE</w:t>
      </w:r>
    </w:p>
    <w:p w14:paraId="7559212B" w14:textId="7F46C2AC" w:rsidR="00423F09" w:rsidRPr="00D54313" w:rsidRDefault="00FE26FF" w:rsidP="00362962">
      <w:pPr>
        <w:spacing w:line="280" w:lineRule="atLeast"/>
        <w:jc w:val="center"/>
        <w:rPr>
          <w:rFonts w:cs="Arial"/>
          <w:b/>
          <w:bCs/>
        </w:rPr>
      </w:pPr>
      <w:r w:rsidRPr="00D54313">
        <w:rPr>
          <w:rFonts w:cs="Arial"/>
          <w:b/>
          <w:bCs/>
        </w:rPr>
        <w:t>1</w:t>
      </w:r>
      <w:r w:rsidR="008C5468">
        <w:rPr>
          <w:rFonts w:cs="Arial"/>
          <w:b/>
          <w:bCs/>
        </w:rPr>
        <w:t>7</w:t>
      </w:r>
      <w:r w:rsidR="00423F09" w:rsidRPr="00D54313">
        <w:rPr>
          <w:rFonts w:cs="Arial"/>
          <w:b/>
          <w:bCs/>
        </w:rPr>
        <w:t>. člen</w:t>
      </w:r>
    </w:p>
    <w:p w14:paraId="775A738A" w14:textId="77777777" w:rsidR="00423F09" w:rsidRPr="00D54313" w:rsidRDefault="00423F09" w:rsidP="00362962">
      <w:pPr>
        <w:spacing w:line="280" w:lineRule="atLeast"/>
        <w:rPr>
          <w:rFonts w:cs="Arial"/>
          <w:bCs/>
          <w:szCs w:val="20"/>
        </w:rPr>
      </w:pPr>
    </w:p>
    <w:p w14:paraId="0EA04276" w14:textId="585FE0F7" w:rsidR="005D70A6" w:rsidRPr="00D54313" w:rsidRDefault="003225BB" w:rsidP="00362962">
      <w:pPr>
        <w:spacing w:line="280" w:lineRule="atLeast"/>
        <w:rPr>
          <w:rFonts w:cs="Arial"/>
          <w:szCs w:val="20"/>
        </w:rPr>
      </w:pPr>
      <w:r w:rsidRPr="00D54313">
        <w:rPr>
          <w:rFonts w:cs="Arial"/>
          <w:szCs w:val="20"/>
        </w:rPr>
        <w:t xml:space="preserve">(1) </w:t>
      </w:r>
      <w:r w:rsidR="005D70A6" w:rsidRPr="00D54313">
        <w:rPr>
          <w:rFonts w:cs="Arial"/>
          <w:szCs w:val="20"/>
        </w:rPr>
        <w:t>Pogodbeni stranki izjavljata, da je to pogodbo možno odpovedati pred</w:t>
      </w:r>
      <w:r w:rsidR="00874C5C" w:rsidRPr="00D54313">
        <w:rPr>
          <w:rFonts w:cs="Arial"/>
          <w:szCs w:val="20"/>
        </w:rPr>
        <w:t xml:space="preserve"> </w:t>
      </w:r>
      <w:r w:rsidR="005D70A6" w:rsidRPr="00D54313">
        <w:rPr>
          <w:rFonts w:cs="Arial"/>
          <w:szCs w:val="20"/>
        </w:rPr>
        <w:t>njeno izpolnitvijo v primeru, da nastopi ena od naslednjih spodaj navedenih okoliščin.</w:t>
      </w:r>
    </w:p>
    <w:p w14:paraId="35226F87" w14:textId="77777777" w:rsidR="005D70A6" w:rsidRPr="00D54313" w:rsidRDefault="005D70A6" w:rsidP="00362962">
      <w:pPr>
        <w:spacing w:line="280" w:lineRule="atLeast"/>
        <w:rPr>
          <w:rFonts w:cs="Arial"/>
        </w:rPr>
      </w:pPr>
    </w:p>
    <w:p w14:paraId="051D4C89" w14:textId="41DB02BC" w:rsidR="005D70A6" w:rsidRPr="00D54313" w:rsidRDefault="003225BB" w:rsidP="00362962">
      <w:pPr>
        <w:spacing w:line="280" w:lineRule="atLeast"/>
        <w:rPr>
          <w:rFonts w:cs="Arial"/>
        </w:rPr>
      </w:pPr>
      <w:r w:rsidRPr="00D54313">
        <w:rPr>
          <w:rFonts w:cs="Arial"/>
        </w:rPr>
        <w:t xml:space="preserve">(2) </w:t>
      </w:r>
      <w:r w:rsidR="005D70A6" w:rsidRPr="00D54313">
        <w:rPr>
          <w:rFonts w:cs="Arial"/>
        </w:rPr>
        <w:t>Naročnik lahko odpove pogodbo pred njeno izpolnitvijo:</w:t>
      </w:r>
    </w:p>
    <w:p w14:paraId="500DE9FA" w14:textId="45AEFC4E" w:rsidR="005D70A6" w:rsidRPr="00D54313" w:rsidRDefault="005D70A6" w:rsidP="006327C8">
      <w:pPr>
        <w:numPr>
          <w:ilvl w:val="0"/>
          <w:numId w:val="14"/>
        </w:numPr>
        <w:spacing w:line="280" w:lineRule="atLeast"/>
        <w:rPr>
          <w:rFonts w:cs="Arial"/>
        </w:rPr>
      </w:pPr>
      <w:r w:rsidRPr="00D54313">
        <w:rPr>
          <w:rFonts w:cs="Arial"/>
        </w:rPr>
        <w:t>če je proti</w:t>
      </w:r>
      <w:r w:rsidR="00874C5C" w:rsidRPr="00D54313">
        <w:rPr>
          <w:rFonts w:cs="Arial"/>
        </w:rPr>
        <w:t xml:space="preserve"> </w:t>
      </w:r>
      <w:r w:rsidR="00D470C1" w:rsidRPr="00D54313">
        <w:rPr>
          <w:rFonts w:cs="Arial"/>
        </w:rPr>
        <w:t>ponudniku</w:t>
      </w:r>
      <w:r w:rsidRPr="00D54313">
        <w:rPr>
          <w:rFonts w:cs="Arial"/>
        </w:rPr>
        <w:t xml:space="preserve"> uveden stečaj ali prisilna poravnava,</w:t>
      </w:r>
    </w:p>
    <w:p w14:paraId="40D5FD3A" w14:textId="3E7F9251" w:rsidR="005D70A6" w:rsidRPr="00D54313" w:rsidRDefault="005D70A6" w:rsidP="006327C8">
      <w:pPr>
        <w:numPr>
          <w:ilvl w:val="0"/>
          <w:numId w:val="14"/>
        </w:numPr>
        <w:spacing w:line="280" w:lineRule="atLeast"/>
        <w:rPr>
          <w:rFonts w:cs="Arial"/>
        </w:rPr>
      </w:pPr>
      <w:r w:rsidRPr="00D54313">
        <w:rPr>
          <w:rFonts w:cs="Arial"/>
          <w:kern w:val="16"/>
          <w:szCs w:val="20"/>
        </w:rPr>
        <w:t xml:space="preserve">če je neuspešno pretekel pogodbeno določen rok, pa </w:t>
      </w:r>
      <w:r w:rsidR="00D470C1" w:rsidRPr="00D54313">
        <w:rPr>
          <w:rFonts w:cs="Arial"/>
          <w:kern w:val="16"/>
          <w:szCs w:val="20"/>
        </w:rPr>
        <w:t>ponudnik</w:t>
      </w:r>
      <w:r w:rsidRPr="00D54313">
        <w:rPr>
          <w:rFonts w:cs="Arial"/>
          <w:kern w:val="16"/>
          <w:szCs w:val="20"/>
        </w:rPr>
        <w:t xml:space="preserve"> ni izpolnil pogodbenih obveznosti,</w:t>
      </w:r>
    </w:p>
    <w:p w14:paraId="6C607901" w14:textId="46D68F29" w:rsidR="005D70A6" w:rsidRPr="00D54313" w:rsidRDefault="005D70A6" w:rsidP="006327C8">
      <w:pPr>
        <w:numPr>
          <w:ilvl w:val="0"/>
          <w:numId w:val="14"/>
        </w:numPr>
        <w:spacing w:line="280" w:lineRule="atLeast"/>
        <w:rPr>
          <w:rFonts w:cs="Arial"/>
        </w:rPr>
      </w:pPr>
      <w:r w:rsidRPr="00D54313">
        <w:rPr>
          <w:rFonts w:cs="Arial"/>
        </w:rPr>
        <w:t xml:space="preserve">če </w:t>
      </w:r>
      <w:r w:rsidR="00D470C1" w:rsidRPr="00D54313">
        <w:rPr>
          <w:rFonts w:cs="Arial"/>
        </w:rPr>
        <w:t>ponudnik</w:t>
      </w:r>
      <w:r w:rsidRPr="00D54313">
        <w:rPr>
          <w:rFonts w:cs="Arial"/>
        </w:rPr>
        <w:t xml:space="preserve"> ni odpravil ugovarjanih napak oz. odprava napak ni možna</w:t>
      </w:r>
      <w:r w:rsidR="00FE2D16" w:rsidRPr="00D54313">
        <w:rPr>
          <w:rFonts w:cs="Arial"/>
        </w:rPr>
        <w:t>,</w:t>
      </w:r>
    </w:p>
    <w:p w14:paraId="5E03BA87" w14:textId="656D238A" w:rsidR="00FE2D16" w:rsidRPr="00D54313" w:rsidRDefault="00FE2D16" w:rsidP="00362962">
      <w:pPr>
        <w:numPr>
          <w:ilvl w:val="0"/>
          <w:numId w:val="14"/>
        </w:numPr>
        <w:spacing w:line="280" w:lineRule="atLeast"/>
        <w:rPr>
          <w:rFonts w:cs="Arial"/>
        </w:rPr>
      </w:pPr>
      <w:r w:rsidRPr="00D54313">
        <w:rPr>
          <w:rFonts w:cs="Arial"/>
        </w:rPr>
        <w:t>če je ponudnik dobavil blago, ki ne izpolnjuje tehničnih zahtev naročnika.</w:t>
      </w:r>
    </w:p>
    <w:p w14:paraId="23F394AF" w14:textId="089BD9EB" w:rsidR="005D70A6" w:rsidRPr="00D54313" w:rsidRDefault="00F51D7C" w:rsidP="00362962">
      <w:pPr>
        <w:spacing w:line="280" w:lineRule="atLeast"/>
        <w:rPr>
          <w:rFonts w:cs="Arial"/>
        </w:rPr>
      </w:pPr>
      <w:r w:rsidRPr="00D54313">
        <w:rPr>
          <w:rFonts w:cs="Arial"/>
        </w:rPr>
        <w:t>Ponudnik</w:t>
      </w:r>
      <w:r w:rsidR="005D70A6" w:rsidRPr="00D54313">
        <w:rPr>
          <w:rFonts w:cs="Arial"/>
        </w:rPr>
        <w:t xml:space="preserve"> lahko odpove pogodbo</w:t>
      </w:r>
      <w:r w:rsidR="003225BB" w:rsidRPr="00D54313">
        <w:rPr>
          <w:rFonts w:cs="Arial"/>
        </w:rPr>
        <w:t xml:space="preserve">, </w:t>
      </w:r>
      <w:r w:rsidR="005D70A6" w:rsidRPr="00D54313">
        <w:rPr>
          <w:rFonts w:cs="Arial"/>
        </w:rPr>
        <w:t>če naročnik ne plača</w:t>
      </w:r>
      <w:r w:rsidR="00874C5C" w:rsidRPr="00D54313">
        <w:rPr>
          <w:rFonts w:cs="Arial"/>
        </w:rPr>
        <w:t xml:space="preserve"> </w:t>
      </w:r>
      <w:r w:rsidR="005D70A6" w:rsidRPr="00D54313">
        <w:rPr>
          <w:rFonts w:cs="Arial"/>
        </w:rPr>
        <w:t>pogodbene cene.</w:t>
      </w:r>
    </w:p>
    <w:p w14:paraId="529BB7F1" w14:textId="77777777" w:rsidR="005D70A6" w:rsidRPr="00D54313" w:rsidRDefault="005D70A6" w:rsidP="00362962">
      <w:pPr>
        <w:spacing w:line="280" w:lineRule="atLeast"/>
      </w:pPr>
    </w:p>
    <w:p w14:paraId="340A2564" w14:textId="58A736CC" w:rsidR="00340450" w:rsidRPr="008C5468" w:rsidRDefault="003225BB" w:rsidP="00362962">
      <w:pPr>
        <w:spacing w:line="280" w:lineRule="atLeast"/>
      </w:pPr>
      <w:r w:rsidRPr="00D54313">
        <w:t xml:space="preserve">(3) </w:t>
      </w:r>
      <w:r w:rsidR="005D70A6" w:rsidRPr="00D54313">
        <w:t>Odpoved pogodbe se poda v pisni obliki, pogodba preneha veljati v petnaj</w:t>
      </w:r>
      <w:r w:rsidR="00362962" w:rsidRPr="00D54313">
        <w:t>s</w:t>
      </w:r>
      <w:r w:rsidR="005D70A6" w:rsidRPr="00D54313">
        <w:t xml:space="preserve">tih dneh po prejemu takšne odpovedi, podpisane s strani pooblaščene osebe pogodbenega stranke. Če odpove pogodbo naročnik, lahko zahteva povrnitev škode, ki mu je nastala zaradi neizpolnitve pogodbe s strani </w:t>
      </w:r>
      <w:r w:rsidR="00D470C1" w:rsidRPr="00D54313">
        <w:t>ponudnika</w:t>
      </w:r>
      <w:r w:rsidR="005D70A6" w:rsidRPr="00D54313">
        <w:t xml:space="preserve">. Če odpove pogodbo </w:t>
      </w:r>
      <w:r w:rsidR="00F51D7C" w:rsidRPr="00D54313">
        <w:t>ponudnik</w:t>
      </w:r>
      <w:r w:rsidR="005D70A6" w:rsidRPr="00D54313">
        <w:t>, lahko zahteva plačilo za že opravljene storitve do dneva odpovedi pogodbe. Odškodninski zahtevki pogodbeno zveste stranke s tem niso izključeni.</w:t>
      </w:r>
      <w:bookmarkEnd w:id="208"/>
    </w:p>
    <w:p w14:paraId="3F2154BD" w14:textId="77777777" w:rsidR="002E260D" w:rsidRDefault="002E260D" w:rsidP="00362962">
      <w:pPr>
        <w:spacing w:line="280" w:lineRule="atLeast"/>
        <w:jc w:val="center"/>
        <w:rPr>
          <w:b/>
          <w:szCs w:val="20"/>
        </w:rPr>
      </w:pPr>
      <w:bookmarkStart w:id="209" w:name="_Hlk521588877"/>
    </w:p>
    <w:p w14:paraId="6B33EE0B" w14:textId="77777777" w:rsidR="002E260D" w:rsidRDefault="002E260D" w:rsidP="00362962">
      <w:pPr>
        <w:spacing w:line="280" w:lineRule="atLeast"/>
        <w:jc w:val="center"/>
        <w:rPr>
          <w:b/>
          <w:szCs w:val="20"/>
        </w:rPr>
      </w:pPr>
    </w:p>
    <w:p w14:paraId="2F672F35" w14:textId="77777777" w:rsidR="002E260D" w:rsidRDefault="002E260D" w:rsidP="00362962">
      <w:pPr>
        <w:spacing w:line="280" w:lineRule="atLeast"/>
        <w:jc w:val="center"/>
        <w:rPr>
          <w:b/>
          <w:szCs w:val="20"/>
        </w:rPr>
      </w:pPr>
    </w:p>
    <w:p w14:paraId="1F1AF155" w14:textId="424014B5" w:rsidR="00FD6C5C" w:rsidRPr="00D54313" w:rsidRDefault="00362962" w:rsidP="00362962">
      <w:pPr>
        <w:spacing w:line="280" w:lineRule="atLeast"/>
        <w:jc w:val="center"/>
        <w:rPr>
          <w:b/>
          <w:szCs w:val="20"/>
        </w:rPr>
      </w:pPr>
      <w:r w:rsidRPr="00D54313">
        <w:rPr>
          <w:b/>
          <w:szCs w:val="20"/>
        </w:rPr>
        <w:lastRenderedPageBreak/>
        <w:t>1</w:t>
      </w:r>
      <w:r w:rsidR="008C5468">
        <w:rPr>
          <w:b/>
          <w:szCs w:val="20"/>
        </w:rPr>
        <w:t>8</w:t>
      </w:r>
      <w:r w:rsidR="00FD6C5C" w:rsidRPr="00D54313">
        <w:rPr>
          <w:b/>
          <w:szCs w:val="20"/>
        </w:rPr>
        <w:t>. člen</w:t>
      </w:r>
    </w:p>
    <w:p w14:paraId="67A90B4A" w14:textId="77777777" w:rsidR="00FD6C5C" w:rsidRPr="00D54313" w:rsidRDefault="00FD6C5C" w:rsidP="00362962">
      <w:pPr>
        <w:spacing w:line="280" w:lineRule="atLeast"/>
        <w:rPr>
          <w:b/>
          <w:szCs w:val="20"/>
        </w:rPr>
      </w:pPr>
    </w:p>
    <w:p w14:paraId="091D0C8C" w14:textId="77777777" w:rsidR="00CE4715" w:rsidRPr="00D54313" w:rsidRDefault="00CE4715" w:rsidP="00CE4715">
      <w:pPr>
        <w:pStyle w:val="BodyText3"/>
        <w:spacing w:line="280" w:lineRule="atLeast"/>
        <w:rPr>
          <w:sz w:val="20"/>
          <w:lang w:val="sl-SI"/>
        </w:rPr>
      </w:pPr>
      <w:bookmarkStart w:id="210" w:name="_Hlk74136823"/>
      <w:bookmarkEnd w:id="209"/>
      <w:r w:rsidRPr="00D54313">
        <w:rPr>
          <w:sz w:val="20"/>
          <w:lang w:val="sl-SI"/>
        </w:rPr>
        <w:t>Ta pogodba je sklenjena pod razveznim pogojem, ki se uresniči v primeru izpolnitve ene od naslednjih okoliščin:</w:t>
      </w:r>
    </w:p>
    <w:p w14:paraId="3A7705D7" w14:textId="77777777" w:rsidR="00CE4715" w:rsidRPr="00D54313" w:rsidRDefault="00CE4715" w:rsidP="006327C8">
      <w:pPr>
        <w:pStyle w:val="BodyText3"/>
        <w:numPr>
          <w:ilvl w:val="0"/>
          <w:numId w:val="9"/>
        </w:numPr>
        <w:tabs>
          <w:tab w:val="clear" w:pos="720"/>
        </w:tabs>
        <w:spacing w:line="280" w:lineRule="atLeast"/>
        <w:rPr>
          <w:sz w:val="20"/>
          <w:lang w:val="sl-SI"/>
        </w:rPr>
      </w:pPr>
      <w:r w:rsidRPr="00D54313">
        <w:rPr>
          <w:sz w:val="20"/>
          <w:lang w:val="sl-SI"/>
        </w:rPr>
        <w:t xml:space="preserve">če bo naročnik seznanjen, da je sodišče s pravnomočno odločitvijo ugotovilo kršitev obveznosti delovne, okoljske ali socialne zakonodaje s strani ponudnika ali podizvajalca ali </w:t>
      </w:r>
    </w:p>
    <w:p w14:paraId="0327DEAD" w14:textId="77777777" w:rsidR="00CE4715" w:rsidRPr="00D54313" w:rsidRDefault="00CE4715" w:rsidP="006327C8">
      <w:pPr>
        <w:pStyle w:val="BodyText3"/>
        <w:numPr>
          <w:ilvl w:val="0"/>
          <w:numId w:val="9"/>
        </w:numPr>
        <w:tabs>
          <w:tab w:val="clear" w:pos="720"/>
        </w:tabs>
        <w:spacing w:line="280" w:lineRule="atLeast"/>
        <w:rPr>
          <w:sz w:val="20"/>
          <w:lang w:val="sl-SI"/>
        </w:rPr>
      </w:pPr>
      <w:r w:rsidRPr="00D54313">
        <w:rPr>
          <w:sz w:val="20"/>
          <w:lang w:val="sl-SI"/>
        </w:rPr>
        <w:t>če bo naročnik seznanjen, da je pristojni državni organ pri ponudniku ali podizvajalcu v času izvajanja pogodbe ugotovil najmanj dve kršitvi v zvezi s:</w:t>
      </w:r>
    </w:p>
    <w:p w14:paraId="2B9656F6" w14:textId="77777777" w:rsidR="00CE4715" w:rsidRPr="00D54313" w:rsidRDefault="00CE4715" w:rsidP="006327C8">
      <w:pPr>
        <w:pStyle w:val="BodyText3"/>
        <w:numPr>
          <w:ilvl w:val="1"/>
          <w:numId w:val="9"/>
        </w:numPr>
        <w:spacing w:line="280" w:lineRule="atLeast"/>
        <w:rPr>
          <w:sz w:val="20"/>
          <w:lang w:val="sl-SI"/>
        </w:rPr>
      </w:pPr>
      <w:r w:rsidRPr="00D54313">
        <w:rPr>
          <w:sz w:val="20"/>
          <w:lang w:val="sl-SI"/>
        </w:rPr>
        <w:t xml:space="preserve">plačilom za delo, </w:t>
      </w:r>
    </w:p>
    <w:p w14:paraId="4192D31E" w14:textId="77777777" w:rsidR="00CE4715" w:rsidRPr="00D54313" w:rsidRDefault="00CE4715" w:rsidP="006327C8">
      <w:pPr>
        <w:pStyle w:val="BodyText3"/>
        <w:numPr>
          <w:ilvl w:val="1"/>
          <w:numId w:val="9"/>
        </w:numPr>
        <w:spacing w:line="280" w:lineRule="atLeast"/>
        <w:rPr>
          <w:sz w:val="20"/>
          <w:lang w:val="sl-SI"/>
        </w:rPr>
      </w:pPr>
      <w:r w:rsidRPr="00D54313">
        <w:rPr>
          <w:sz w:val="20"/>
          <w:lang w:val="sl-SI"/>
        </w:rPr>
        <w:t xml:space="preserve">delovnim časom, </w:t>
      </w:r>
    </w:p>
    <w:p w14:paraId="38B9F5C6" w14:textId="77777777" w:rsidR="00CE4715" w:rsidRPr="00D54313" w:rsidRDefault="00CE4715" w:rsidP="006327C8">
      <w:pPr>
        <w:pStyle w:val="BodyText3"/>
        <w:numPr>
          <w:ilvl w:val="1"/>
          <w:numId w:val="9"/>
        </w:numPr>
        <w:spacing w:line="280" w:lineRule="atLeast"/>
        <w:rPr>
          <w:sz w:val="20"/>
          <w:lang w:val="sl-SI"/>
        </w:rPr>
      </w:pPr>
      <w:r w:rsidRPr="00D54313">
        <w:rPr>
          <w:sz w:val="20"/>
          <w:lang w:val="sl-SI"/>
        </w:rPr>
        <w:t xml:space="preserve">počitki, </w:t>
      </w:r>
    </w:p>
    <w:p w14:paraId="51167888" w14:textId="77777777" w:rsidR="00CE4715" w:rsidRPr="00D54313" w:rsidRDefault="00CE4715" w:rsidP="006327C8">
      <w:pPr>
        <w:pStyle w:val="BodyText3"/>
        <w:numPr>
          <w:ilvl w:val="1"/>
          <w:numId w:val="9"/>
        </w:numPr>
        <w:spacing w:line="280" w:lineRule="atLeast"/>
        <w:rPr>
          <w:sz w:val="20"/>
          <w:lang w:val="sl-SI"/>
        </w:rPr>
      </w:pPr>
      <w:r w:rsidRPr="00D54313">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61ADDCF" w14:textId="77777777" w:rsidR="00CE4715" w:rsidRPr="00D54313" w:rsidRDefault="00CE4715" w:rsidP="00CE4715">
      <w:pPr>
        <w:pStyle w:val="BodyText3"/>
        <w:spacing w:line="280" w:lineRule="atLeast"/>
        <w:rPr>
          <w:sz w:val="20"/>
          <w:lang w:val="sl-SI"/>
        </w:rPr>
      </w:pPr>
      <w:r w:rsidRPr="00D54313">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FBC3753" w14:textId="77777777" w:rsidR="00CE4715" w:rsidRPr="00D54313" w:rsidRDefault="00CE4715" w:rsidP="00CE4715">
      <w:pPr>
        <w:pStyle w:val="BodyText3"/>
        <w:spacing w:line="280" w:lineRule="atLeast"/>
        <w:rPr>
          <w:sz w:val="20"/>
          <w:lang w:val="sl-SI"/>
        </w:rPr>
      </w:pPr>
      <w:r w:rsidRPr="00D54313">
        <w:rPr>
          <w:sz w:val="20"/>
          <w:lang w:val="sl-SI"/>
        </w:rPr>
        <w:t xml:space="preserve"> </w:t>
      </w:r>
    </w:p>
    <w:p w14:paraId="62A33EEC" w14:textId="77777777" w:rsidR="00CE4715" w:rsidRPr="00D54313" w:rsidRDefault="00CE4715" w:rsidP="00CE4715">
      <w:pPr>
        <w:pStyle w:val="BodyText3"/>
        <w:spacing w:line="280" w:lineRule="atLeast"/>
        <w:rPr>
          <w:sz w:val="20"/>
          <w:lang w:val="sl-SI"/>
        </w:rPr>
      </w:pPr>
      <w:r w:rsidRPr="00D54313">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2BB1C06C" w14:textId="77777777" w:rsidR="00CE4715" w:rsidRPr="00D54313" w:rsidRDefault="00CE4715" w:rsidP="00CE4715">
      <w:pPr>
        <w:pStyle w:val="BodyText3"/>
        <w:spacing w:line="280" w:lineRule="atLeast"/>
        <w:rPr>
          <w:sz w:val="20"/>
          <w:lang w:val="sl-SI"/>
        </w:rPr>
      </w:pPr>
    </w:p>
    <w:p w14:paraId="5D2FBD29" w14:textId="77777777" w:rsidR="00CE4715" w:rsidRPr="00D54313" w:rsidRDefault="00CE4715" w:rsidP="00CE4715">
      <w:pPr>
        <w:pStyle w:val="BodyText3"/>
        <w:spacing w:line="280" w:lineRule="atLeast"/>
        <w:rPr>
          <w:sz w:val="20"/>
          <w:lang w:val="sl-SI"/>
        </w:rPr>
      </w:pPr>
      <w:r w:rsidRPr="00D54313">
        <w:rPr>
          <w:sz w:val="20"/>
          <w:lang w:val="sl-SI"/>
        </w:rPr>
        <w:t>(3) Če naročnik v roku 30 dni od seznanitve s kršitvijo ne začne novega postopka javnega naročila, se šteje, da je pogodba razvezana trideseti dan od seznanitve s kršitvijo.</w:t>
      </w:r>
    </w:p>
    <w:p w14:paraId="612A62C6" w14:textId="77777777" w:rsidR="00340450" w:rsidRPr="00D54313" w:rsidRDefault="00340450" w:rsidP="00CE4715">
      <w:pPr>
        <w:pStyle w:val="BodyText3"/>
        <w:spacing w:line="280" w:lineRule="atLeast"/>
        <w:rPr>
          <w:b/>
          <w:sz w:val="20"/>
          <w:lang w:val="sl-SI"/>
        </w:rPr>
      </w:pPr>
      <w:bookmarkStart w:id="211" w:name="_Hlk521588911"/>
      <w:bookmarkEnd w:id="210"/>
    </w:p>
    <w:p w14:paraId="0BE87B42" w14:textId="562822B8" w:rsidR="003225BB" w:rsidRPr="00D54313" w:rsidRDefault="00AA37C0" w:rsidP="00362962">
      <w:pPr>
        <w:pStyle w:val="BodyText3"/>
        <w:spacing w:line="280" w:lineRule="atLeast"/>
        <w:jc w:val="center"/>
        <w:rPr>
          <w:b/>
          <w:sz w:val="20"/>
          <w:lang w:val="sl-SI"/>
        </w:rPr>
      </w:pPr>
      <w:r w:rsidRPr="00D54313">
        <w:rPr>
          <w:b/>
          <w:sz w:val="20"/>
          <w:lang w:val="sl-SI"/>
        </w:rPr>
        <w:t>1</w:t>
      </w:r>
      <w:r w:rsidR="008C5468">
        <w:rPr>
          <w:b/>
          <w:sz w:val="20"/>
          <w:lang w:val="sl-SI"/>
        </w:rPr>
        <w:t>9</w:t>
      </w:r>
      <w:r w:rsidR="003225BB" w:rsidRPr="00D54313">
        <w:rPr>
          <w:b/>
          <w:sz w:val="20"/>
          <w:lang w:val="sl-SI"/>
        </w:rPr>
        <w:t>. člen</w:t>
      </w:r>
    </w:p>
    <w:p w14:paraId="36CB5D6D" w14:textId="77777777" w:rsidR="003225BB" w:rsidRPr="00D54313" w:rsidRDefault="003225BB" w:rsidP="00362962">
      <w:pPr>
        <w:pStyle w:val="BodyText3"/>
        <w:spacing w:line="280" w:lineRule="atLeast"/>
        <w:jc w:val="center"/>
        <w:rPr>
          <w:b/>
          <w:sz w:val="20"/>
          <w:lang w:val="sl-SI"/>
        </w:rPr>
      </w:pPr>
    </w:p>
    <w:p w14:paraId="4B69BCA3" w14:textId="7FE36C0D" w:rsidR="003225BB" w:rsidRPr="00D54313" w:rsidRDefault="003225BB" w:rsidP="00362962">
      <w:pPr>
        <w:spacing w:line="280" w:lineRule="atLeast"/>
        <w:rPr>
          <w:szCs w:val="20"/>
        </w:rPr>
      </w:pPr>
      <w:bookmarkStart w:id="212" w:name="_Hlk521588904"/>
      <w:r w:rsidRPr="00D54313">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8368272" w14:textId="77777777" w:rsidR="00340450" w:rsidRPr="00D54313" w:rsidRDefault="00340450" w:rsidP="00CE4715">
      <w:pPr>
        <w:spacing w:line="280" w:lineRule="atLeast"/>
        <w:rPr>
          <w:b/>
          <w:szCs w:val="20"/>
        </w:rPr>
      </w:pPr>
      <w:bookmarkStart w:id="213" w:name="_Hlk521588936"/>
      <w:bookmarkEnd w:id="211"/>
      <w:bookmarkEnd w:id="212"/>
    </w:p>
    <w:p w14:paraId="5A212E84" w14:textId="1ADF9E04" w:rsidR="00FD6C5C" w:rsidRPr="00D54313" w:rsidRDefault="008C5468" w:rsidP="00362962">
      <w:pPr>
        <w:spacing w:line="280" w:lineRule="atLeast"/>
        <w:jc w:val="center"/>
        <w:rPr>
          <w:b/>
          <w:szCs w:val="20"/>
        </w:rPr>
      </w:pPr>
      <w:r>
        <w:rPr>
          <w:b/>
          <w:szCs w:val="20"/>
        </w:rPr>
        <w:t>20</w:t>
      </w:r>
      <w:r w:rsidR="00FD6C5C" w:rsidRPr="00D54313">
        <w:rPr>
          <w:b/>
          <w:szCs w:val="20"/>
        </w:rPr>
        <w:t>. člen</w:t>
      </w:r>
    </w:p>
    <w:p w14:paraId="46026E58" w14:textId="77777777" w:rsidR="00FD6C5C" w:rsidRPr="00D54313" w:rsidRDefault="00FD6C5C" w:rsidP="00362962">
      <w:pPr>
        <w:spacing w:line="280" w:lineRule="atLeast"/>
        <w:rPr>
          <w:szCs w:val="20"/>
        </w:rPr>
      </w:pPr>
    </w:p>
    <w:p w14:paraId="7B3225B4" w14:textId="77777777" w:rsidR="005D70A6" w:rsidRPr="00D54313" w:rsidRDefault="005D70A6" w:rsidP="00362962">
      <w:pPr>
        <w:spacing w:line="280" w:lineRule="atLeast"/>
      </w:pPr>
      <w:r w:rsidRPr="00D54313">
        <w:t>Pogodba je sestavljena iz naslednjih delov, ki predstavljajo enovito celoto:</w:t>
      </w:r>
    </w:p>
    <w:p w14:paraId="4DDD57B6" w14:textId="77777777" w:rsidR="005D70A6" w:rsidRPr="00D54313" w:rsidRDefault="005D70A6" w:rsidP="006327C8">
      <w:pPr>
        <w:numPr>
          <w:ilvl w:val="0"/>
          <w:numId w:val="6"/>
        </w:numPr>
        <w:spacing w:line="280" w:lineRule="atLeast"/>
      </w:pPr>
      <w:r w:rsidRPr="00D54313">
        <w:t>Osnovna pogodba s komercialnimi pogoji,</w:t>
      </w:r>
    </w:p>
    <w:p w14:paraId="3F7ABB8E" w14:textId="47198ED0" w:rsidR="005D70A6" w:rsidRPr="00D54313" w:rsidRDefault="005D70A6" w:rsidP="006327C8">
      <w:pPr>
        <w:numPr>
          <w:ilvl w:val="0"/>
          <w:numId w:val="6"/>
        </w:numPr>
        <w:spacing w:line="280" w:lineRule="atLeast"/>
      </w:pPr>
      <w:r w:rsidRPr="00D54313">
        <w:t>Priloga</w:t>
      </w:r>
      <w:r w:rsidR="00874C5C" w:rsidRPr="00D54313">
        <w:t xml:space="preserve"> </w:t>
      </w:r>
      <w:r w:rsidRPr="00D54313">
        <w:t>1</w:t>
      </w:r>
      <w:r w:rsidR="00874C5C" w:rsidRPr="00D54313">
        <w:t xml:space="preserve"> </w:t>
      </w:r>
      <w:r w:rsidRPr="00D54313">
        <w:t>-</w:t>
      </w:r>
      <w:r w:rsidR="007E1BC6" w:rsidRPr="00D54313">
        <w:t xml:space="preserve"> </w:t>
      </w:r>
      <w:r w:rsidRPr="00D54313">
        <w:t>Ponudbena dokumentacija</w:t>
      </w:r>
      <w:r w:rsidR="00362962" w:rsidRPr="00D54313">
        <w:t xml:space="preserve"> </w:t>
      </w:r>
      <w:r w:rsidRPr="00D54313">
        <w:t xml:space="preserve">štev. ………….. </w:t>
      </w:r>
    </w:p>
    <w:p w14:paraId="627A19A4" w14:textId="5547242A" w:rsidR="005D70A6" w:rsidRPr="00D54313" w:rsidRDefault="00156067" w:rsidP="006327C8">
      <w:pPr>
        <w:numPr>
          <w:ilvl w:val="0"/>
          <w:numId w:val="6"/>
        </w:numPr>
        <w:suppressAutoHyphens/>
        <w:spacing w:line="280" w:lineRule="atLeast"/>
        <w:rPr>
          <w:rFonts w:cs="Arial"/>
          <w:szCs w:val="20"/>
        </w:rPr>
      </w:pPr>
      <w:r w:rsidRPr="00D54313">
        <w:rPr>
          <w:rFonts w:cs="Arial"/>
          <w:szCs w:val="20"/>
        </w:rPr>
        <w:t xml:space="preserve">Priloga 2 – Garancija za dobro izvedbo pogodbenih obveznosti </w:t>
      </w:r>
    </w:p>
    <w:bookmarkEnd w:id="213"/>
    <w:p w14:paraId="0136875E" w14:textId="77777777" w:rsidR="005D70A6" w:rsidRPr="00D54313" w:rsidRDefault="005D70A6" w:rsidP="00362962">
      <w:pPr>
        <w:spacing w:line="280" w:lineRule="atLeast"/>
        <w:ind w:left="360"/>
        <w:rPr>
          <w:rFonts w:cs="Arial"/>
        </w:rPr>
      </w:pPr>
    </w:p>
    <w:p w14:paraId="4E5E9784" w14:textId="0526E999" w:rsidR="005D70A6" w:rsidRPr="00D54313" w:rsidRDefault="005D70A6" w:rsidP="00362962">
      <w:pPr>
        <w:pStyle w:val="BodyText3"/>
        <w:spacing w:line="280" w:lineRule="atLeast"/>
        <w:rPr>
          <w:sz w:val="20"/>
          <w:lang w:val="sl-SI"/>
        </w:rPr>
      </w:pPr>
      <w:bookmarkStart w:id="214" w:name="_Hlk521588947"/>
      <w:r w:rsidRPr="00D54313">
        <w:rPr>
          <w:sz w:val="20"/>
          <w:lang w:val="sl-SI"/>
        </w:rPr>
        <w:t>Pogodba je sestavljena v petih izvodih, od katerih prejme naročnik tri izvode, ponudnik pa dva izvoda</w:t>
      </w:r>
      <w:r w:rsidR="003225BB" w:rsidRPr="00D54313">
        <w:rPr>
          <w:sz w:val="20"/>
          <w:lang w:val="sl-SI"/>
        </w:rPr>
        <w:t>.</w:t>
      </w:r>
      <w:bookmarkEnd w:id="214"/>
    </w:p>
    <w:p w14:paraId="1DE7942C" w14:textId="4590A525" w:rsidR="005D70A6" w:rsidRPr="00D54313" w:rsidRDefault="005D70A6" w:rsidP="00362962">
      <w:pPr>
        <w:spacing w:line="280" w:lineRule="atLeast"/>
        <w:rPr>
          <w:rFonts w:cs="Arial"/>
          <w:szCs w:val="20"/>
        </w:rPr>
      </w:pPr>
      <w:bookmarkStart w:id="215" w:name="_Hlk521588960"/>
      <w:r w:rsidRPr="00D54313">
        <w:rPr>
          <w:rFonts w:cs="Arial"/>
          <w:szCs w:val="20"/>
        </w:rPr>
        <w:t xml:space="preserve">PODPIS IN ŽIG POOBLAŠČENIH PREDSTAVNIKOV NAROČNIKA IN PONUDNIKA – POGODBA ŠT. </w:t>
      </w:r>
      <w:r w:rsidR="00142113" w:rsidRPr="00D54313">
        <w:rPr>
          <w:rFonts w:cs="Arial"/>
          <w:szCs w:val="20"/>
        </w:rPr>
        <w:t>JN-B09</w:t>
      </w:r>
      <w:r w:rsidR="008C5468">
        <w:rPr>
          <w:rFonts w:cs="Arial"/>
          <w:szCs w:val="20"/>
        </w:rPr>
        <w:t>93</w:t>
      </w:r>
      <w:r w:rsidRPr="00D54313">
        <w:rPr>
          <w:rFonts w:cs="Arial"/>
          <w:szCs w:val="20"/>
        </w:rPr>
        <w:t xml:space="preserve"> – </w:t>
      </w:r>
      <w:r w:rsidR="008C5468">
        <w:rPr>
          <w:rFonts w:cs="Arial"/>
          <w:bCs/>
          <w:szCs w:val="20"/>
        </w:rPr>
        <w:t>Prenova virtualnega sistema</w:t>
      </w:r>
    </w:p>
    <w:bookmarkEnd w:id="215"/>
    <w:p w14:paraId="1785B735" w14:textId="77777777" w:rsidR="00340450" w:rsidRPr="00D54313" w:rsidRDefault="00340450" w:rsidP="005D70A6">
      <w:pPr>
        <w:spacing w:line="276" w:lineRule="auto"/>
        <w:rPr>
          <w:rFonts w:cs="Arial"/>
        </w:rPr>
      </w:pPr>
    </w:p>
    <w:p w14:paraId="1A040613" w14:textId="248ADAB9" w:rsidR="00CE4715" w:rsidRPr="00D54313" w:rsidRDefault="005D70A6" w:rsidP="00CE4715">
      <w:pPr>
        <w:pStyle w:val="BodyText3"/>
        <w:tabs>
          <w:tab w:val="center" w:pos="1980"/>
          <w:tab w:val="center" w:pos="7020"/>
        </w:tabs>
        <w:spacing w:line="276" w:lineRule="auto"/>
        <w:rPr>
          <w:sz w:val="20"/>
          <w:lang w:val="sl-SI"/>
        </w:rPr>
      </w:pPr>
      <w:r w:rsidRPr="00D54313">
        <w:rPr>
          <w:sz w:val="20"/>
          <w:lang w:val="sl-SI"/>
        </w:rPr>
        <w:tab/>
        <w:t>Ljubljana, dne..................</w:t>
      </w:r>
      <w:r w:rsidRPr="00D54313">
        <w:rPr>
          <w:sz w:val="20"/>
          <w:lang w:val="sl-SI"/>
        </w:rPr>
        <w:tab/>
        <w:t>......................., dne.................</w:t>
      </w:r>
    </w:p>
    <w:p w14:paraId="2F26FB2F" w14:textId="77777777" w:rsidR="00340450" w:rsidRPr="00D54313" w:rsidRDefault="00340450" w:rsidP="00CE4715">
      <w:pPr>
        <w:pStyle w:val="BodyText3"/>
        <w:tabs>
          <w:tab w:val="center" w:pos="1980"/>
          <w:tab w:val="center" w:pos="7020"/>
        </w:tabs>
        <w:spacing w:line="276" w:lineRule="auto"/>
        <w:rPr>
          <w:sz w:val="20"/>
          <w:lang w:val="sl-SI"/>
        </w:rPr>
      </w:pPr>
    </w:p>
    <w:p w14:paraId="4577D6F7" w14:textId="7DF5B635" w:rsidR="005D70A6" w:rsidRPr="002E260D" w:rsidRDefault="005D70A6" w:rsidP="005D70A6">
      <w:pPr>
        <w:tabs>
          <w:tab w:val="center" w:pos="1980"/>
          <w:tab w:val="center" w:pos="7020"/>
        </w:tabs>
      </w:pPr>
      <w:r w:rsidRPr="00D54313">
        <w:tab/>
        <w:t>NAROČNIK:</w:t>
      </w:r>
      <w:r w:rsidRPr="00D54313">
        <w:tab/>
        <w:t>PONUDNIK:</w:t>
      </w:r>
    </w:p>
    <w:p w14:paraId="7665729A" w14:textId="77777777" w:rsidR="00340450" w:rsidRPr="00D54313" w:rsidRDefault="00340450" w:rsidP="005D70A6">
      <w:pPr>
        <w:tabs>
          <w:tab w:val="center" w:pos="1980"/>
          <w:tab w:val="center" w:pos="7020"/>
        </w:tabs>
        <w:rPr>
          <w:rFonts w:cs="Arial"/>
        </w:rPr>
      </w:pPr>
    </w:p>
    <w:p w14:paraId="0F0F39A4" w14:textId="639C18B2" w:rsidR="005D70A6" w:rsidRPr="00D54313" w:rsidRDefault="005D70A6" w:rsidP="005D70A6">
      <w:pPr>
        <w:tabs>
          <w:tab w:val="center" w:pos="1980"/>
          <w:tab w:val="center" w:pos="7020"/>
        </w:tabs>
        <w:rPr>
          <w:rFonts w:cs="Arial"/>
          <w:bCs/>
        </w:rPr>
      </w:pPr>
      <w:r w:rsidRPr="00D54313">
        <w:rPr>
          <w:rFonts w:cs="Arial"/>
          <w:bCs/>
        </w:rPr>
        <w:tab/>
        <w:t>Radiotelevizija Slovenija,</w:t>
      </w:r>
      <w:r w:rsidR="00874C5C" w:rsidRPr="00D54313">
        <w:rPr>
          <w:rFonts w:cs="Arial"/>
          <w:bCs/>
        </w:rPr>
        <w:t xml:space="preserve"> </w:t>
      </w:r>
      <w:r w:rsidRPr="00D54313">
        <w:rPr>
          <w:rFonts w:cs="Arial"/>
          <w:bCs/>
        </w:rPr>
        <w:t>Javni zavod</w:t>
      </w:r>
    </w:p>
    <w:p w14:paraId="3783D12E" w14:textId="766C5BA6" w:rsidR="00340450" w:rsidRPr="00D54313" w:rsidRDefault="005D70A6" w:rsidP="005D70A6">
      <w:pPr>
        <w:tabs>
          <w:tab w:val="center" w:pos="1980"/>
          <w:tab w:val="center" w:pos="7020"/>
        </w:tabs>
        <w:rPr>
          <w:rFonts w:cs="Arial"/>
          <w:bCs/>
        </w:rPr>
      </w:pPr>
      <w:r w:rsidRPr="00D54313">
        <w:rPr>
          <w:rFonts w:cs="Arial"/>
          <w:bCs/>
        </w:rPr>
        <w:tab/>
        <w:t>Generalni direktor RTV Slovenija</w:t>
      </w:r>
      <w:r w:rsidRPr="00D54313">
        <w:rPr>
          <w:rFonts w:cs="Arial"/>
          <w:bCs/>
        </w:rPr>
        <w:tab/>
        <w:t xml:space="preserve"> ……………………………………..</w:t>
      </w:r>
    </w:p>
    <w:p w14:paraId="384869E8" w14:textId="4A6AFADE" w:rsidR="00340450" w:rsidRPr="002E260D" w:rsidRDefault="005D70A6" w:rsidP="002E260D">
      <w:pPr>
        <w:tabs>
          <w:tab w:val="center" w:pos="1980"/>
          <w:tab w:val="center" w:pos="7020"/>
        </w:tabs>
        <w:rPr>
          <w:rFonts w:cs="Arial"/>
          <w:bCs/>
        </w:rPr>
      </w:pPr>
      <w:r w:rsidRPr="00D54313">
        <w:rPr>
          <w:rFonts w:cs="Arial"/>
          <w:bCs/>
        </w:rPr>
        <w:tab/>
      </w:r>
      <w:r w:rsidR="00FB301C" w:rsidRPr="00D54313">
        <w:rPr>
          <w:rFonts w:cs="Arial"/>
          <w:bCs/>
        </w:rPr>
        <w:t>Andrej Grah Whatmoug</w:t>
      </w:r>
      <w:r w:rsidR="002E260D">
        <w:rPr>
          <w:rFonts w:cs="Arial"/>
          <w:bCs/>
        </w:rPr>
        <w:t>h</w:t>
      </w:r>
    </w:p>
    <w:p w14:paraId="41B37E5C" w14:textId="5DE89A13" w:rsidR="00FF20DC" w:rsidRPr="002E260D" w:rsidRDefault="007E1BC6" w:rsidP="002E260D">
      <w:pPr>
        <w:tabs>
          <w:tab w:val="center" w:pos="1980"/>
          <w:tab w:val="center" w:pos="7020"/>
        </w:tabs>
        <w:rPr>
          <w:rFonts w:cs="Arial"/>
        </w:rPr>
      </w:pPr>
      <w:r w:rsidRPr="00D54313">
        <w:rPr>
          <w:rFonts w:cs="Arial"/>
        </w:rPr>
        <w:t xml:space="preserve">        </w:t>
      </w:r>
      <w:r w:rsidR="00874C5C" w:rsidRPr="00D54313">
        <w:rPr>
          <w:rFonts w:cs="Arial"/>
        </w:rPr>
        <w:t xml:space="preserve"> </w:t>
      </w:r>
      <w:r w:rsidR="004776FA" w:rsidRPr="00D54313">
        <w:rPr>
          <w:rFonts w:cs="Arial"/>
        </w:rPr>
        <w:tab/>
      </w:r>
      <w:r w:rsidR="005D70A6" w:rsidRPr="00D54313">
        <w:rPr>
          <w:rFonts w:cs="Arial"/>
        </w:rPr>
        <w:t>Žig</w:t>
      </w:r>
      <w:r w:rsidRPr="00D54313">
        <w:rPr>
          <w:rFonts w:cs="Arial"/>
        </w:rPr>
        <w:t xml:space="preserve">                     </w:t>
      </w:r>
      <w:r w:rsidR="005D70A6" w:rsidRPr="00D54313">
        <w:rPr>
          <w:rFonts w:cs="Arial"/>
        </w:rPr>
        <w:t xml:space="preserve"> </w:t>
      </w:r>
      <w:r w:rsidR="004776FA" w:rsidRPr="00D54313">
        <w:rPr>
          <w:rFonts w:cs="Arial"/>
        </w:rPr>
        <w:tab/>
      </w:r>
      <w:r w:rsidR="005D70A6" w:rsidRPr="00D54313">
        <w:rPr>
          <w:rFonts w:cs="Arial"/>
        </w:rPr>
        <w:t>Žig</w:t>
      </w:r>
    </w:p>
    <w:p w14:paraId="260E9342" w14:textId="09FE7F2B" w:rsidR="00D41BA3" w:rsidRPr="00D54313" w:rsidRDefault="00D41BA3" w:rsidP="00D41BA3">
      <w:pPr>
        <w:pStyle w:val="BESEDILO"/>
        <w:jc w:val="right"/>
        <w:rPr>
          <w:b/>
        </w:rPr>
      </w:pPr>
      <w:r w:rsidRPr="00D54313">
        <w:rPr>
          <w:b/>
        </w:rPr>
        <w:lastRenderedPageBreak/>
        <w:t>OBR-</w:t>
      </w:r>
      <w:r w:rsidR="00A87A2B">
        <w:rPr>
          <w:b/>
        </w:rPr>
        <w:t>9</w:t>
      </w:r>
    </w:p>
    <w:p w14:paraId="0A20DA7E" w14:textId="25B82FCD" w:rsidR="00167F8E" w:rsidRPr="00D54313" w:rsidRDefault="00167F8E" w:rsidP="00167F8E">
      <w:pPr>
        <w:pStyle w:val="BESEDILO"/>
        <w:rPr>
          <w:i/>
        </w:rPr>
      </w:pPr>
      <w:r w:rsidRPr="00D54313">
        <w:t>Ponudnik ..................................................</w:t>
      </w:r>
      <w:r w:rsidRPr="00D54313">
        <w:rPr>
          <w:i/>
        </w:rPr>
        <w:tab/>
      </w:r>
      <w:r w:rsidRPr="00D54313">
        <w:rPr>
          <w:i/>
        </w:rPr>
        <w:tab/>
      </w:r>
      <w:r w:rsidRPr="00D54313">
        <w:rPr>
          <w:i/>
        </w:rPr>
        <w:tab/>
      </w:r>
      <w:r w:rsidRPr="00D54313">
        <w:rPr>
          <w:i/>
        </w:rPr>
        <w:tab/>
      </w:r>
      <w:r w:rsidRPr="00D54313">
        <w:rPr>
          <w:i/>
        </w:rPr>
        <w:tab/>
      </w:r>
      <w:r w:rsidRPr="00D54313">
        <w:rPr>
          <w:i/>
        </w:rPr>
        <w:tab/>
      </w:r>
      <w:r w:rsidRPr="00D54313">
        <w:rPr>
          <w:i/>
        </w:rPr>
        <w:tab/>
      </w:r>
      <w:r w:rsidRPr="00D54313">
        <w:rPr>
          <w:i/>
        </w:rPr>
        <w:tab/>
      </w:r>
      <w:r w:rsidRPr="00D54313">
        <w:rPr>
          <w:i/>
        </w:rPr>
        <w:tab/>
      </w:r>
      <w:r w:rsidRPr="00D54313">
        <w:rPr>
          <w:i/>
        </w:rPr>
        <w:tab/>
      </w:r>
    </w:p>
    <w:p w14:paraId="296AD962" w14:textId="77777777" w:rsidR="00167F8E" w:rsidRPr="00D54313" w:rsidRDefault="00167F8E" w:rsidP="00167F8E">
      <w:pPr>
        <w:pStyle w:val="BESEDILO"/>
      </w:pPr>
      <w:r w:rsidRPr="00D54313">
        <w:t>Naslov .......................................................</w:t>
      </w:r>
    </w:p>
    <w:p w14:paraId="032254A1" w14:textId="77777777" w:rsidR="00167F8E" w:rsidRPr="00D54313" w:rsidRDefault="00167F8E" w:rsidP="00167F8E">
      <w:pPr>
        <w:pStyle w:val="BESEDILO"/>
      </w:pPr>
    </w:p>
    <w:p w14:paraId="571557AA" w14:textId="77777777" w:rsidR="00167F8E" w:rsidRPr="00D54313" w:rsidRDefault="00167F8E" w:rsidP="00167F8E">
      <w:pPr>
        <w:pStyle w:val="BESEDILO"/>
      </w:pPr>
      <w:r w:rsidRPr="00D54313">
        <w:t>....................................................................</w:t>
      </w:r>
    </w:p>
    <w:p w14:paraId="68D0F0EB" w14:textId="77777777" w:rsidR="00167F8E" w:rsidRPr="00D54313" w:rsidRDefault="00167F8E" w:rsidP="00167F8E">
      <w:pPr>
        <w:pStyle w:val="BESEDILO"/>
      </w:pPr>
    </w:p>
    <w:p w14:paraId="32B76840" w14:textId="77777777" w:rsidR="00167F8E" w:rsidRPr="00D54313" w:rsidRDefault="00167F8E" w:rsidP="00167F8E">
      <w:pPr>
        <w:pStyle w:val="BESEDILO"/>
      </w:pPr>
    </w:p>
    <w:p w14:paraId="412722E9" w14:textId="77777777" w:rsidR="00167F8E" w:rsidRPr="00D54313" w:rsidRDefault="00167F8E" w:rsidP="00167F8E">
      <w:pPr>
        <w:pStyle w:val="BESEDILO"/>
      </w:pPr>
    </w:p>
    <w:p w14:paraId="15731F50" w14:textId="77777777" w:rsidR="00167F8E" w:rsidRPr="00D54313" w:rsidRDefault="00167F8E" w:rsidP="00167F8E">
      <w:pPr>
        <w:pStyle w:val="BESEDILO"/>
      </w:pPr>
    </w:p>
    <w:p w14:paraId="7C84EB4B" w14:textId="342F01EB" w:rsidR="00167F8E" w:rsidRPr="00D54313" w:rsidRDefault="00BD730A" w:rsidP="00167F8E">
      <w:pPr>
        <w:pStyle w:val="Heading2"/>
        <w:numPr>
          <w:ilvl w:val="0"/>
          <w:numId w:val="0"/>
        </w:numPr>
        <w:jc w:val="center"/>
        <w:rPr>
          <w:b/>
        </w:rPr>
      </w:pPr>
      <w:bookmarkStart w:id="216" w:name="_Toc360107197"/>
      <w:bookmarkStart w:id="217" w:name="_Toc370472202"/>
      <w:bookmarkStart w:id="218" w:name="_Toc435370625"/>
      <w:bookmarkStart w:id="219" w:name="_Toc106865736"/>
      <w:r w:rsidRPr="00D54313">
        <w:rPr>
          <w:b/>
        </w:rPr>
        <w:t>Izjava o posredovanju podatkov o razkritju lastništva ponudnika</w:t>
      </w:r>
      <w:bookmarkEnd w:id="216"/>
      <w:bookmarkEnd w:id="217"/>
      <w:bookmarkEnd w:id="218"/>
      <w:bookmarkEnd w:id="219"/>
    </w:p>
    <w:p w14:paraId="12439509" w14:textId="04E3097F" w:rsidR="00167F8E" w:rsidRPr="00D54313" w:rsidRDefault="00167F8E" w:rsidP="00B6123A">
      <w:pPr>
        <w:pStyle w:val="BESEDILO"/>
        <w:jc w:val="center"/>
        <w:rPr>
          <w:b/>
        </w:rPr>
      </w:pPr>
      <w:r w:rsidRPr="00D54313">
        <w:rPr>
          <w:b/>
        </w:rPr>
        <w:t xml:space="preserve">ZA JAVNO NAROČILO </w:t>
      </w:r>
      <w:r w:rsidR="00142113" w:rsidRPr="00D54313">
        <w:rPr>
          <w:b/>
        </w:rPr>
        <w:t>JN-B09</w:t>
      </w:r>
      <w:r w:rsidR="00E676BF" w:rsidRPr="00D54313">
        <w:rPr>
          <w:b/>
        </w:rPr>
        <w:t>93</w:t>
      </w:r>
    </w:p>
    <w:p w14:paraId="45B92641" w14:textId="77777777" w:rsidR="00167F8E" w:rsidRPr="00D54313" w:rsidRDefault="00167F8E" w:rsidP="00167F8E">
      <w:pPr>
        <w:pStyle w:val="BESEDILO"/>
        <w:rPr>
          <w:b/>
          <w:u w:val="single"/>
        </w:rPr>
      </w:pPr>
    </w:p>
    <w:p w14:paraId="6AFD56FD" w14:textId="77777777" w:rsidR="00167F8E" w:rsidRPr="00D54313" w:rsidRDefault="00167F8E" w:rsidP="00167F8E">
      <w:pPr>
        <w:pStyle w:val="BESEDILO"/>
        <w:rPr>
          <w:b/>
          <w:u w:val="single"/>
        </w:rPr>
      </w:pPr>
    </w:p>
    <w:p w14:paraId="13FF1DC6" w14:textId="77777777" w:rsidR="00167F8E" w:rsidRPr="00D54313" w:rsidRDefault="00167F8E" w:rsidP="00167F8E">
      <w:pPr>
        <w:pStyle w:val="BESEDILO"/>
        <w:rPr>
          <w:b/>
          <w:u w:val="single"/>
        </w:rPr>
      </w:pPr>
    </w:p>
    <w:p w14:paraId="3D260421" w14:textId="77777777" w:rsidR="00167F8E" w:rsidRPr="00D54313" w:rsidRDefault="00167F8E" w:rsidP="00167F8E">
      <w:pPr>
        <w:pStyle w:val="BESEDILO"/>
        <w:rPr>
          <w:b/>
          <w:u w:val="single"/>
        </w:rPr>
      </w:pPr>
    </w:p>
    <w:p w14:paraId="76793F99" w14:textId="77777777" w:rsidR="00167F8E" w:rsidRPr="00D54313" w:rsidRDefault="00167F8E" w:rsidP="00167F8E">
      <w:pPr>
        <w:pStyle w:val="BESEDILO"/>
        <w:rPr>
          <w:b/>
          <w:u w:val="single"/>
        </w:rPr>
      </w:pPr>
    </w:p>
    <w:p w14:paraId="2489DA14" w14:textId="77777777" w:rsidR="00167F8E" w:rsidRPr="00D54313" w:rsidRDefault="00167F8E" w:rsidP="00167F8E">
      <w:pPr>
        <w:pStyle w:val="BESEDILO"/>
        <w:rPr>
          <w:b/>
          <w:u w:val="single"/>
        </w:rPr>
      </w:pPr>
    </w:p>
    <w:p w14:paraId="577FF0BB" w14:textId="77777777" w:rsidR="00167F8E" w:rsidRPr="00D54313" w:rsidRDefault="00167F8E" w:rsidP="00167F8E">
      <w:pPr>
        <w:pStyle w:val="BESEDILO"/>
      </w:pPr>
      <w:r w:rsidRPr="00D54313">
        <w:t xml:space="preserve">Pod kazensko in materialno odgovornostjo izjavljamo, da bomo naročniku v roku osmih dni od prejema poziva naročnika posredovali </w:t>
      </w:r>
      <w:r w:rsidRPr="00D54313">
        <w:rPr>
          <w:b/>
          <w:i/>
        </w:rPr>
        <w:t>Izjavo o udeležbi fizičnih in pravnih oseb v lastništvu ponudnika</w:t>
      </w:r>
      <w:r w:rsidRPr="00D54313">
        <w:rPr>
          <w:b/>
        </w:rPr>
        <w:t>,</w:t>
      </w:r>
      <w:r w:rsidRPr="00D54313">
        <w:t xml:space="preserve"> ki je priložena v </w:t>
      </w:r>
      <w:r w:rsidR="0037438C" w:rsidRPr="00D54313">
        <w:t xml:space="preserve">nadaljevanju </w:t>
      </w:r>
      <w:r w:rsidRPr="00D54313">
        <w:t xml:space="preserve">te </w:t>
      </w:r>
      <w:r w:rsidR="00FB71C0" w:rsidRPr="00D54313">
        <w:rPr>
          <w:rFonts w:cs="Arial"/>
        </w:rPr>
        <w:t>dokumentacije v zvezi z oddajo javnega naročila</w:t>
      </w:r>
      <w:r w:rsidRPr="00D54313">
        <w:t>.</w:t>
      </w:r>
    </w:p>
    <w:p w14:paraId="62430A00" w14:textId="77777777" w:rsidR="00167F8E" w:rsidRPr="00D54313" w:rsidRDefault="00167F8E" w:rsidP="00167F8E">
      <w:pPr>
        <w:pStyle w:val="BESEDILO"/>
      </w:pPr>
    </w:p>
    <w:p w14:paraId="40E39A8F" w14:textId="77777777" w:rsidR="00167F8E" w:rsidRPr="00D54313" w:rsidRDefault="00167F8E" w:rsidP="00167F8E">
      <w:pPr>
        <w:pStyle w:val="BESEDILO"/>
      </w:pPr>
    </w:p>
    <w:p w14:paraId="76AD43C0" w14:textId="77777777" w:rsidR="00167F8E" w:rsidRPr="00D54313" w:rsidRDefault="00167F8E" w:rsidP="00167F8E">
      <w:pPr>
        <w:pStyle w:val="BESEDILO"/>
      </w:pPr>
    </w:p>
    <w:p w14:paraId="700D1ADA" w14:textId="77777777" w:rsidR="00167F8E" w:rsidRPr="00D54313" w:rsidRDefault="00167F8E" w:rsidP="00167F8E">
      <w:pPr>
        <w:pStyle w:val="BESEDILO"/>
      </w:pPr>
    </w:p>
    <w:p w14:paraId="41CC1202" w14:textId="77777777" w:rsidR="00167F8E" w:rsidRPr="00D54313" w:rsidRDefault="00167F8E" w:rsidP="00167F8E">
      <w:pPr>
        <w:pStyle w:val="BESEDILO"/>
      </w:pPr>
    </w:p>
    <w:p w14:paraId="4CDBB775" w14:textId="77777777" w:rsidR="00167F8E" w:rsidRPr="00D54313" w:rsidRDefault="00167F8E" w:rsidP="00167F8E">
      <w:pPr>
        <w:pStyle w:val="BESEDILO"/>
      </w:pPr>
    </w:p>
    <w:p w14:paraId="2419F074" w14:textId="77777777" w:rsidR="00167F8E" w:rsidRPr="00D54313" w:rsidRDefault="00167F8E" w:rsidP="00167F8E">
      <w:pPr>
        <w:pStyle w:val="BESEDILO"/>
      </w:pPr>
    </w:p>
    <w:p w14:paraId="122A49AA" w14:textId="77777777" w:rsidR="00167F8E" w:rsidRPr="00D54313" w:rsidRDefault="00167F8E" w:rsidP="00167F8E">
      <w:pPr>
        <w:pStyle w:val="BESEDILO"/>
      </w:pPr>
    </w:p>
    <w:p w14:paraId="7B58C915" w14:textId="77777777" w:rsidR="00167F8E" w:rsidRPr="00D54313" w:rsidRDefault="00167F8E" w:rsidP="00167F8E">
      <w:pPr>
        <w:pStyle w:val="BESEDILO"/>
      </w:pPr>
    </w:p>
    <w:p w14:paraId="18273207" w14:textId="77777777" w:rsidR="00167F8E" w:rsidRPr="00D54313" w:rsidRDefault="00167F8E" w:rsidP="00167F8E">
      <w:pPr>
        <w:pStyle w:val="BESEDILO"/>
      </w:pPr>
    </w:p>
    <w:p w14:paraId="32B6F2B6" w14:textId="77777777" w:rsidR="00167F8E" w:rsidRPr="00D54313" w:rsidRDefault="00167F8E" w:rsidP="00167F8E">
      <w:pPr>
        <w:pStyle w:val="BESEDILO"/>
      </w:pPr>
    </w:p>
    <w:p w14:paraId="2F8A047D" w14:textId="77777777" w:rsidR="00167F8E" w:rsidRPr="00D54313" w:rsidRDefault="00167F8E" w:rsidP="00167F8E">
      <w:pPr>
        <w:pStyle w:val="BESEDILO"/>
      </w:pPr>
    </w:p>
    <w:p w14:paraId="5CDAF71D" w14:textId="77777777" w:rsidR="00167F8E" w:rsidRPr="00D54313" w:rsidRDefault="00167F8E" w:rsidP="00167F8E">
      <w:pPr>
        <w:pStyle w:val="BESEDILO"/>
      </w:pPr>
    </w:p>
    <w:p w14:paraId="57470D38" w14:textId="77777777" w:rsidR="00167F8E" w:rsidRPr="00D54313" w:rsidRDefault="00167F8E" w:rsidP="00167F8E">
      <w:pPr>
        <w:pStyle w:val="BESEDILO"/>
      </w:pPr>
    </w:p>
    <w:p w14:paraId="5BD2F695" w14:textId="577BBD65" w:rsidR="00167F8E" w:rsidRPr="00D54313" w:rsidRDefault="00167F8E" w:rsidP="00167F8E">
      <w:pPr>
        <w:pStyle w:val="BESEDILO"/>
      </w:pPr>
    </w:p>
    <w:p w14:paraId="411D9E90" w14:textId="2858D01B" w:rsidR="00705239" w:rsidRPr="00D54313" w:rsidRDefault="00705239" w:rsidP="00167F8E">
      <w:pPr>
        <w:pStyle w:val="BESEDILO"/>
      </w:pPr>
    </w:p>
    <w:p w14:paraId="723474D2" w14:textId="61729466" w:rsidR="00705239" w:rsidRPr="00D54313" w:rsidRDefault="00705239" w:rsidP="00167F8E">
      <w:pPr>
        <w:pStyle w:val="BESEDILO"/>
      </w:pPr>
    </w:p>
    <w:p w14:paraId="03B3ED7E" w14:textId="28AAA57C" w:rsidR="00705239" w:rsidRPr="00D54313" w:rsidRDefault="00705239" w:rsidP="00167F8E">
      <w:pPr>
        <w:pStyle w:val="BESEDILO"/>
      </w:pPr>
    </w:p>
    <w:p w14:paraId="359B4E0E" w14:textId="220E37EB" w:rsidR="00705239" w:rsidRPr="00D54313" w:rsidRDefault="00705239" w:rsidP="00167F8E">
      <w:pPr>
        <w:pStyle w:val="BESEDILO"/>
      </w:pPr>
    </w:p>
    <w:p w14:paraId="1683FB21" w14:textId="6045E2C6" w:rsidR="00705239" w:rsidRPr="00D54313" w:rsidRDefault="00705239" w:rsidP="00167F8E">
      <w:pPr>
        <w:pStyle w:val="BESEDILO"/>
      </w:pPr>
    </w:p>
    <w:p w14:paraId="7419B233" w14:textId="18D63A6D" w:rsidR="00705239" w:rsidRPr="00D54313" w:rsidRDefault="00705239" w:rsidP="00167F8E">
      <w:pPr>
        <w:pStyle w:val="BESEDILO"/>
      </w:pPr>
    </w:p>
    <w:p w14:paraId="6D8C30A6" w14:textId="36335454" w:rsidR="00705239" w:rsidRPr="00D54313" w:rsidRDefault="00705239" w:rsidP="00167F8E">
      <w:pPr>
        <w:pStyle w:val="BESEDILO"/>
      </w:pPr>
    </w:p>
    <w:p w14:paraId="6A36F673" w14:textId="5999951C" w:rsidR="00705239" w:rsidRPr="00D54313" w:rsidRDefault="00705239" w:rsidP="00167F8E">
      <w:pPr>
        <w:pStyle w:val="BESEDILO"/>
      </w:pPr>
    </w:p>
    <w:p w14:paraId="73FA2C42" w14:textId="5F80DF0E" w:rsidR="00705239" w:rsidRPr="00D54313" w:rsidRDefault="00705239" w:rsidP="00167F8E">
      <w:pPr>
        <w:pStyle w:val="BESEDILO"/>
      </w:pPr>
    </w:p>
    <w:p w14:paraId="6DF9F852" w14:textId="29B852A2" w:rsidR="00705239" w:rsidRPr="00D54313" w:rsidRDefault="00705239" w:rsidP="00167F8E">
      <w:pPr>
        <w:pStyle w:val="BESEDILO"/>
      </w:pPr>
    </w:p>
    <w:p w14:paraId="1F46D99C" w14:textId="7C16F775" w:rsidR="00705239" w:rsidRPr="00D54313" w:rsidRDefault="00705239" w:rsidP="00167F8E">
      <w:pPr>
        <w:pStyle w:val="BESEDILO"/>
      </w:pPr>
    </w:p>
    <w:p w14:paraId="18202FC7" w14:textId="25D5AAE7" w:rsidR="00705239" w:rsidRPr="00D54313" w:rsidRDefault="00705239" w:rsidP="00167F8E">
      <w:pPr>
        <w:pStyle w:val="BESEDILO"/>
      </w:pPr>
    </w:p>
    <w:p w14:paraId="110A2FF2" w14:textId="4EDE0A17" w:rsidR="00705239" w:rsidRPr="00D54313" w:rsidRDefault="00705239" w:rsidP="00167F8E">
      <w:pPr>
        <w:pStyle w:val="BESEDILO"/>
      </w:pPr>
    </w:p>
    <w:p w14:paraId="42EBF7F5" w14:textId="77777777" w:rsidR="00705239" w:rsidRPr="00D54313" w:rsidRDefault="00705239" w:rsidP="00167F8E">
      <w:pPr>
        <w:pStyle w:val="BESEDILO"/>
      </w:pPr>
    </w:p>
    <w:p w14:paraId="474A98C8" w14:textId="77777777" w:rsidR="00167F8E" w:rsidRPr="00D54313" w:rsidRDefault="00167F8E" w:rsidP="00167F8E">
      <w:pPr>
        <w:pStyle w:val="BESEDILO"/>
      </w:pPr>
    </w:p>
    <w:p w14:paraId="13D404A7" w14:textId="77777777" w:rsidR="00167F8E" w:rsidRPr="00D54313" w:rsidRDefault="00167F8E" w:rsidP="00167F8E">
      <w:pPr>
        <w:pStyle w:val="BESEDILO"/>
      </w:pPr>
    </w:p>
    <w:p w14:paraId="47C345E5" w14:textId="77777777" w:rsidR="00167F8E" w:rsidRPr="00D54313" w:rsidRDefault="00167F8E" w:rsidP="00C41B12">
      <w:pPr>
        <w:pStyle w:val="BESEDILO"/>
        <w:jc w:val="center"/>
      </w:pPr>
      <w:r w:rsidRPr="00D54313">
        <w:t xml:space="preserve">Kraj in datum: </w:t>
      </w:r>
      <w:r w:rsidRPr="00D54313">
        <w:tab/>
      </w:r>
      <w:r w:rsidRPr="00D54313">
        <w:tab/>
      </w:r>
      <w:r w:rsidRPr="00D54313">
        <w:tab/>
      </w:r>
      <w:r w:rsidRPr="00D54313">
        <w:tab/>
        <w:t>Žig:</w:t>
      </w:r>
      <w:r w:rsidRPr="00D54313">
        <w:tab/>
      </w:r>
      <w:r w:rsidRPr="00D54313">
        <w:tab/>
      </w:r>
      <w:r w:rsidRPr="00D54313">
        <w:tab/>
        <w:t>Podpis zastopnika</w:t>
      </w:r>
    </w:p>
    <w:p w14:paraId="295D4A1E" w14:textId="7C35F361" w:rsidR="00167F8E" w:rsidRPr="00D54313" w:rsidRDefault="00C41B12" w:rsidP="00C41B12">
      <w:pPr>
        <w:pStyle w:val="BESEDILO"/>
        <w:jc w:val="center"/>
      </w:pPr>
      <w:r w:rsidRPr="00D54313">
        <w:tab/>
      </w:r>
      <w:r w:rsidRPr="00D54313">
        <w:tab/>
      </w:r>
      <w:r w:rsidRPr="00D54313">
        <w:tab/>
      </w:r>
      <w:r w:rsidRPr="00D54313">
        <w:tab/>
      </w:r>
      <w:r w:rsidRPr="00D54313">
        <w:tab/>
      </w:r>
      <w:r w:rsidRPr="00D54313">
        <w:tab/>
      </w:r>
      <w:r w:rsidRPr="00D54313">
        <w:tab/>
        <w:t>o</w:t>
      </w:r>
      <w:r w:rsidR="00167F8E" w:rsidRPr="00D54313">
        <w:t>z. prokurista:</w:t>
      </w:r>
    </w:p>
    <w:p w14:paraId="7AF13843" w14:textId="77777777" w:rsidR="00167F8E" w:rsidRPr="00D54313" w:rsidRDefault="00167F8E" w:rsidP="00C41B12">
      <w:pPr>
        <w:pStyle w:val="BESEDILO"/>
        <w:jc w:val="center"/>
      </w:pPr>
    </w:p>
    <w:p w14:paraId="13085A9A" w14:textId="3CC6DDEE" w:rsidR="00167F8E" w:rsidRPr="00D54313" w:rsidRDefault="00167F8E" w:rsidP="00C41B12">
      <w:pPr>
        <w:pStyle w:val="BESEDILO"/>
        <w:jc w:val="center"/>
      </w:pPr>
      <w:r w:rsidRPr="00D54313">
        <w:t>........................................</w:t>
      </w:r>
      <w:r w:rsidRPr="00D54313">
        <w:tab/>
      </w:r>
      <w:r w:rsidRPr="00D54313">
        <w:tab/>
      </w:r>
      <w:r w:rsidRPr="00D54313">
        <w:tab/>
      </w:r>
      <w:r w:rsidRPr="00D54313">
        <w:tab/>
      </w:r>
      <w:r w:rsidRPr="00D54313">
        <w:tab/>
      </w:r>
      <w:r w:rsidR="00C41B12" w:rsidRPr="00D54313">
        <w:tab/>
      </w:r>
      <w:r w:rsidRPr="00D54313">
        <w:t>.........................................</w:t>
      </w:r>
    </w:p>
    <w:p w14:paraId="42888DF4" w14:textId="77777777" w:rsidR="00167F8E" w:rsidRPr="00D54313" w:rsidRDefault="00167F8E" w:rsidP="00167F8E">
      <w:pPr>
        <w:pStyle w:val="BESEDILO"/>
      </w:pPr>
    </w:p>
    <w:p w14:paraId="0BBA9279" w14:textId="77777777" w:rsidR="00167F8E" w:rsidRPr="00D54313" w:rsidRDefault="00167F8E" w:rsidP="00167F8E">
      <w:pPr>
        <w:pStyle w:val="BESEDILO"/>
        <w:rPr>
          <w:u w:val="single"/>
        </w:rPr>
      </w:pPr>
    </w:p>
    <w:p w14:paraId="0F91F4B7" w14:textId="77777777" w:rsidR="00167F8E" w:rsidRPr="00D54313" w:rsidRDefault="00167F8E" w:rsidP="00167F8E">
      <w:pPr>
        <w:pStyle w:val="BESEDILO"/>
      </w:pPr>
    </w:p>
    <w:p w14:paraId="6D65D244" w14:textId="77777777" w:rsidR="00167F8E" w:rsidRPr="00D54313" w:rsidRDefault="00167F8E" w:rsidP="00167F8E">
      <w:pPr>
        <w:pStyle w:val="BESEDILO"/>
      </w:pPr>
    </w:p>
    <w:p w14:paraId="764066F9" w14:textId="215ACB72" w:rsidR="00167F8E" w:rsidRPr="00D54313" w:rsidRDefault="00167F8E" w:rsidP="00167F8E">
      <w:pPr>
        <w:pStyle w:val="BESEDILO"/>
      </w:pPr>
      <w:r w:rsidRPr="00D54313">
        <w:lastRenderedPageBreak/>
        <w:t xml:space="preserve">Zaradi namena iz šestega odstavka 14. </w:t>
      </w:r>
      <w:r w:rsidR="005D7493" w:rsidRPr="00D54313">
        <w:t>č</w:t>
      </w:r>
      <w:r w:rsidRPr="00D54313">
        <w:t>lena Zakona o integriteti in preprečevanju korupcije (Ur. l. RS, št. 45/2010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D54313" w:rsidRDefault="00167F8E" w:rsidP="00167F8E">
      <w:pPr>
        <w:pStyle w:val="BESEDILO"/>
      </w:pPr>
    </w:p>
    <w:p w14:paraId="6F232E0F" w14:textId="77777777" w:rsidR="00167F8E" w:rsidRPr="00D54313" w:rsidRDefault="00167F8E" w:rsidP="00167F8E">
      <w:pPr>
        <w:pStyle w:val="BESEDILO"/>
      </w:pPr>
    </w:p>
    <w:p w14:paraId="33AAD5F5" w14:textId="5DCF13DF" w:rsidR="00167F8E" w:rsidRPr="00D54313" w:rsidRDefault="00BD730A" w:rsidP="00167F8E">
      <w:pPr>
        <w:pStyle w:val="Heading2"/>
        <w:numPr>
          <w:ilvl w:val="0"/>
          <w:numId w:val="0"/>
        </w:numPr>
        <w:jc w:val="center"/>
        <w:rPr>
          <w:b/>
        </w:rPr>
      </w:pPr>
      <w:bookmarkStart w:id="220" w:name="_Toc106865737"/>
      <w:r w:rsidRPr="00D54313">
        <w:rPr>
          <w:b/>
        </w:rPr>
        <w:t>Izjava o udeležbi fizičnih in pravnih oseb v lastništvu ponudnika</w:t>
      </w:r>
      <w:bookmarkEnd w:id="220"/>
    </w:p>
    <w:p w14:paraId="3BDEF00C" w14:textId="6F078312" w:rsidR="00167F8E" w:rsidRPr="00D54313" w:rsidRDefault="00167F8E" w:rsidP="00167F8E">
      <w:pPr>
        <w:pStyle w:val="BESEDILO"/>
        <w:jc w:val="center"/>
        <w:rPr>
          <w:b/>
        </w:rPr>
      </w:pPr>
      <w:r w:rsidRPr="00D54313">
        <w:rPr>
          <w:b/>
        </w:rPr>
        <w:t xml:space="preserve">ZA JAVNO NAROČILO </w:t>
      </w:r>
      <w:r w:rsidR="00142113" w:rsidRPr="00D54313">
        <w:rPr>
          <w:b/>
        </w:rPr>
        <w:t>JN-B09</w:t>
      </w:r>
      <w:r w:rsidR="00E676BF" w:rsidRPr="00D54313">
        <w:rPr>
          <w:b/>
        </w:rPr>
        <w:t>93</w:t>
      </w:r>
    </w:p>
    <w:p w14:paraId="41FAFA18" w14:textId="77777777" w:rsidR="00167F8E" w:rsidRPr="00D54313" w:rsidRDefault="00167F8E" w:rsidP="00167F8E">
      <w:pPr>
        <w:pStyle w:val="BESEDILO"/>
      </w:pPr>
    </w:p>
    <w:p w14:paraId="54593007" w14:textId="77777777" w:rsidR="00167F8E" w:rsidRPr="00D54313" w:rsidRDefault="00167F8E" w:rsidP="00167F8E">
      <w:pPr>
        <w:pStyle w:val="BESEDILO"/>
        <w:rPr>
          <w:b/>
        </w:rPr>
      </w:pPr>
      <w:r w:rsidRPr="00D54313">
        <w:rPr>
          <w:b/>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D54313" w:rsidRPr="00D54313"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D54313" w:rsidRDefault="00167F8E" w:rsidP="00167F8E">
            <w:pPr>
              <w:pStyle w:val="BESEDILO"/>
              <w:rPr>
                <w:bCs/>
              </w:rPr>
            </w:pPr>
            <w:r w:rsidRPr="00D54313">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D54313" w:rsidRDefault="00167F8E" w:rsidP="00167F8E">
            <w:pPr>
              <w:pStyle w:val="BESEDILO"/>
              <w:rPr>
                <w:b/>
                <w:bCs/>
              </w:rPr>
            </w:pPr>
          </w:p>
        </w:tc>
      </w:tr>
      <w:tr w:rsidR="00D54313" w:rsidRPr="00D54313"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D54313" w:rsidRDefault="00167F8E" w:rsidP="00167F8E">
            <w:pPr>
              <w:pStyle w:val="BESEDILO"/>
              <w:rPr>
                <w:bCs/>
              </w:rPr>
            </w:pPr>
            <w:r w:rsidRPr="00D54313">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D54313" w:rsidRDefault="00167F8E" w:rsidP="00167F8E">
            <w:pPr>
              <w:pStyle w:val="BESEDILO"/>
              <w:rPr>
                <w:bCs/>
              </w:rPr>
            </w:pPr>
          </w:p>
        </w:tc>
      </w:tr>
      <w:tr w:rsidR="00D54313" w:rsidRPr="00D54313"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D54313" w:rsidRDefault="00167F8E" w:rsidP="00167F8E">
            <w:pPr>
              <w:pStyle w:val="BESEDILO"/>
              <w:rPr>
                <w:bCs/>
              </w:rPr>
            </w:pPr>
            <w:r w:rsidRPr="00D54313">
              <w:rPr>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D54313" w:rsidRDefault="00167F8E" w:rsidP="00167F8E">
            <w:pPr>
              <w:pStyle w:val="BESEDILO"/>
              <w:rPr>
                <w:bCs/>
              </w:rPr>
            </w:pPr>
          </w:p>
        </w:tc>
      </w:tr>
      <w:tr w:rsidR="00167F8E" w:rsidRPr="00D54313"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D54313" w:rsidRDefault="00167F8E" w:rsidP="00167F8E">
            <w:pPr>
              <w:pStyle w:val="BESEDILO"/>
              <w:rPr>
                <w:bCs/>
              </w:rPr>
            </w:pPr>
            <w:r w:rsidRPr="00D54313">
              <w:rPr>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D54313" w:rsidRDefault="00167F8E" w:rsidP="00167F8E">
            <w:pPr>
              <w:pStyle w:val="BESEDILO"/>
              <w:rPr>
                <w:bCs/>
              </w:rPr>
            </w:pPr>
          </w:p>
          <w:p w14:paraId="41B85DEC" w14:textId="47DBA870" w:rsidR="00167F8E" w:rsidRPr="00D54313" w:rsidRDefault="00167F8E" w:rsidP="00167F8E">
            <w:pPr>
              <w:pStyle w:val="BESEDILO"/>
              <w:rPr>
                <w:bCs/>
              </w:rPr>
            </w:pPr>
            <w:r w:rsidRPr="00D54313">
              <w:rPr>
                <w:bCs/>
              </w:rPr>
              <w:t>DA</w:t>
            </w:r>
            <w:r w:rsidR="00954F8A" w:rsidRPr="00D54313">
              <w:rPr>
                <w:bCs/>
              </w:rPr>
              <w:t xml:space="preserve"> </w:t>
            </w:r>
            <w:r w:rsidRPr="00D54313">
              <w:rPr>
                <w:bCs/>
              </w:rPr>
              <w:t>-</w:t>
            </w:r>
            <w:r w:rsidR="00954F8A" w:rsidRPr="00D54313">
              <w:rPr>
                <w:bCs/>
              </w:rPr>
              <w:t xml:space="preserve"> </w:t>
            </w:r>
            <w:r w:rsidRPr="00D54313">
              <w:rPr>
                <w:bCs/>
              </w:rPr>
              <w:t>NE</w:t>
            </w:r>
          </w:p>
        </w:tc>
      </w:tr>
    </w:tbl>
    <w:p w14:paraId="3B32907C" w14:textId="77777777" w:rsidR="00167F8E" w:rsidRPr="00D54313" w:rsidRDefault="00167F8E" w:rsidP="00167F8E">
      <w:pPr>
        <w:pStyle w:val="BESEDILO"/>
      </w:pPr>
    </w:p>
    <w:p w14:paraId="1DDDA916" w14:textId="77777777" w:rsidR="00167F8E" w:rsidRPr="00D54313" w:rsidRDefault="00167F8E" w:rsidP="00167F8E">
      <w:pPr>
        <w:pStyle w:val="BESEDILO"/>
        <w:rPr>
          <w:b/>
        </w:rPr>
      </w:pPr>
      <w:r w:rsidRPr="00D54313">
        <w:rPr>
          <w:b/>
        </w:rPr>
        <w:t>Lastniška struktura ponudnika:</w:t>
      </w:r>
    </w:p>
    <w:p w14:paraId="5BAC61C5" w14:textId="77777777" w:rsidR="00167F8E" w:rsidRPr="00D54313" w:rsidRDefault="00167F8E" w:rsidP="00167F8E">
      <w:pPr>
        <w:pStyle w:val="BESEDILO"/>
        <w:rPr>
          <w:b/>
          <w:i/>
        </w:rPr>
      </w:pPr>
    </w:p>
    <w:p w14:paraId="7F2FA5EB" w14:textId="77777777" w:rsidR="00167F8E" w:rsidRPr="00D54313" w:rsidRDefault="00167F8E" w:rsidP="000867E4">
      <w:pPr>
        <w:pStyle w:val="BESEDILO"/>
        <w:numPr>
          <w:ilvl w:val="0"/>
          <w:numId w:val="4"/>
        </w:numPr>
        <w:rPr>
          <w:b/>
        </w:rPr>
      </w:pPr>
      <w:r w:rsidRPr="00D54313">
        <w:rPr>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D54313" w:rsidRPr="00D54313"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D54313" w:rsidRDefault="00167F8E" w:rsidP="00167F8E">
            <w:pPr>
              <w:pStyle w:val="BESEDILO"/>
              <w:rPr>
                <w:bCs/>
              </w:rPr>
            </w:pPr>
            <w:r w:rsidRPr="00D54313">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D54313" w:rsidRDefault="00167F8E" w:rsidP="00167F8E">
            <w:pPr>
              <w:pStyle w:val="BESEDILO"/>
              <w:rPr>
                <w:b/>
                <w:bCs/>
              </w:rPr>
            </w:pPr>
          </w:p>
        </w:tc>
      </w:tr>
      <w:tr w:rsidR="00D54313" w:rsidRPr="00D54313"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D54313" w:rsidRDefault="00167F8E" w:rsidP="00167F8E">
            <w:pPr>
              <w:pStyle w:val="BESEDILO"/>
              <w:rPr>
                <w:bCs/>
              </w:rPr>
            </w:pPr>
            <w:r w:rsidRPr="00D54313">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D54313" w:rsidRDefault="00167F8E" w:rsidP="00167F8E">
            <w:pPr>
              <w:pStyle w:val="BESEDILO"/>
              <w:rPr>
                <w:bCs/>
              </w:rPr>
            </w:pPr>
          </w:p>
        </w:tc>
      </w:tr>
      <w:tr w:rsidR="00D54313" w:rsidRPr="00D54313"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D54313" w:rsidRDefault="00167F8E" w:rsidP="00167F8E">
            <w:pPr>
              <w:pStyle w:val="BESEDILO"/>
              <w:rPr>
                <w:bCs/>
              </w:rPr>
            </w:pPr>
            <w:r w:rsidRPr="00D54313">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D54313" w:rsidRDefault="00167F8E" w:rsidP="00167F8E">
            <w:pPr>
              <w:pStyle w:val="BESEDILO"/>
              <w:rPr>
                <w:bCs/>
              </w:rPr>
            </w:pPr>
          </w:p>
        </w:tc>
      </w:tr>
      <w:tr w:rsidR="00167F8E" w:rsidRPr="00D54313"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D54313" w:rsidRDefault="00167F8E" w:rsidP="00167F8E">
            <w:pPr>
              <w:pStyle w:val="BESEDILO"/>
              <w:rPr>
                <w:bCs/>
              </w:rPr>
            </w:pPr>
            <w:r w:rsidRPr="00D54313">
              <w:rPr>
                <w:bCs/>
              </w:rPr>
              <w:t>Tihi družbenik (ustrezno označi)</w:t>
            </w:r>
          </w:p>
          <w:p w14:paraId="54A99A82" w14:textId="0508DA68" w:rsidR="00167F8E" w:rsidRPr="00D54313" w:rsidRDefault="00167F8E" w:rsidP="00167F8E">
            <w:pPr>
              <w:pStyle w:val="BESEDILO"/>
              <w:rPr>
                <w:bCs/>
              </w:rPr>
            </w:pPr>
            <w:r w:rsidRPr="00D54313">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D54313" w:rsidRDefault="00167F8E" w:rsidP="00167F8E">
            <w:pPr>
              <w:pStyle w:val="BESEDILO"/>
              <w:rPr>
                <w:bCs/>
              </w:rPr>
            </w:pPr>
          </w:p>
          <w:p w14:paraId="5808EBB1" w14:textId="3B686F13" w:rsidR="00167F8E" w:rsidRPr="00D54313" w:rsidRDefault="00167F8E" w:rsidP="00167F8E">
            <w:pPr>
              <w:pStyle w:val="BESEDILO"/>
              <w:rPr>
                <w:bCs/>
              </w:rPr>
            </w:pPr>
            <w:r w:rsidRPr="00D54313">
              <w:rPr>
                <w:bCs/>
              </w:rPr>
              <w:t>DA</w:t>
            </w:r>
            <w:r w:rsidR="00954F8A" w:rsidRPr="00D54313">
              <w:rPr>
                <w:bCs/>
              </w:rPr>
              <w:t xml:space="preserve"> </w:t>
            </w:r>
            <w:r w:rsidRPr="00D54313">
              <w:rPr>
                <w:bCs/>
              </w:rPr>
              <w:t>-</w:t>
            </w:r>
            <w:r w:rsidR="00954F8A" w:rsidRPr="00D54313">
              <w:rPr>
                <w:bCs/>
              </w:rPr>
              <w:t xml:space="preserve"> </w:t>
            </w:r>
            <w:r w:rsidRPr="00D54313">
              <w:rPr>
                <w:bCs/>
              </w:rPr>
              <w:t>NE</w:t>
            </w:r>
          </w:p>
          <w:p w14:paraId="6946CCA0" w14:textId="77777777" w:rsidR="00167F8E" w:rsidRPr="00D54313" w:rsidRDefault="00167F8E" w:rsidP="00167F8E">
            <w:pPr>
              <w:pStyle w:val="BESEDILO"/>
              <w:rPr>
                <w:bCs/>
              </w:rPr>
            </w:pPr>
          </w:p>
        </w:tc>
      </w:tr>
    </w:tbl>
    <w:p w14:paraId="12DCA876" w14:textId="77777777" w:rsidR="00167F8E" w:rsidRPr="00D54313" w:rsidRDefault="00167F8E" w:rsidP="00167F8E">
      <w:pPr>
        <w:pStyle w:val="BESEDILO"/>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D54313" w:rsidRPr="00D54313"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D54313" w:rsidRDefault="00167F8E" w:rsidP="00167F8E">
            <w:pPr>
              <w:pStyle w:val="BESEDILO"/>
              <w:rPr>
                <w:bCs/>
              </w:rPr>
            </w:pPr>
            <w:r w:rsidRPr="00D54313">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D54313" w:rsidRDefault="00167F8E" w:rsidP="00167F8E">
            <w:pPr>
              <w:pStyle w:val="BESEDILO"/>
              <w:rPr>
                <w:b/>
                <w:bCs/>
              </w:rPr>
            </w:pPr>
          </w:p>
        </w:tc>
      </w:tr>
      <w:tr w:rsidR="00D54313" w:rsidRPr="00D54313"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D54313" w:rsidRDefault="00167F8E" w:rsidP="00167F8E">
            <w:pPr>
              <w:pStyle w:val="BESEDILO"/>
              <w:rPr>
                <w:bCs/>
              </w:rPr>
            </w:pPr>
            <w:r w:rsidRPr="00D54313">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D54313" w:rsidRDefault="00167F8E" w:rsidP="00167F8E">
            <w:pPr>
              <w:pStyle w:val="BESEDILO"/>
              <w:rPr>
                <w:bCs/>
              </w:rPr>
            </w:pPr>
          </w:p>
        </w:tc>
      </w:tr>
      <w:tr w:rsidR="00D54313" w:rsidRPr="00D54313"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D54313" w:rsidRDefault="00167F8E" w:rsidP="00167F8E">
            <w:pPr>
              <w:pStyle w:val="BESEDILO"/>
              <w:rPr>
                <w:bCs/>
              </w:rPr>
            </w:pPr>
            <w:r w:rsidRPr="00D54313">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D54313" w:rsidRDefault="00167F8E" w:rsidP="00167F8E">
            <w:pPr>
              <w:pStyle w:val="BESEDILO"/>
              <w:rPr>
                <w:bCs/>
              </w:rPr>
            </w:pPr>
          </w:p>
        </w:tc>
      </w:tr>
      <w:tr w:rsidR="00D54313" w:rsidRPr="00D54313"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D54313" w:rsidRDefault="00167F8E" w:rsidP="00167F8E">
            <w:pPr>
              <w:pStyle w:val="BESEDILO"/>
              <w:rPr>
                <w:bCs/>
              </w:rPr>
            </w:pPr>
            <w:r w:rsidRPr="00D54313">
              <w:rPr>
                <w:bCs/>
              </w:rPr>
              <w:t>Tihi družbenik (DA – NE)</w:t>
            </w:r>
          </w:p>
          <w:p w14:paraId="73EF2A99" w14:textId="3FAF8513" w:rsidR="00167F8E" w:rsidRPr="00D54313" w:rsidRDefault="00167F8E" w:rsidP="00167F8E">
            <w:pPr>
              <w:pStyle w:val="BESEDILO"/>
              <w:rPr>
                <w:bCs/>
              </w:rPr>
            </w:pPr>
            <w:r w:rsidRPr="00D54313">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D54313" w:rsidRDefault="00167F8E" w:rsidP="00167F8E">
            <w:pPr>
              <w:pStyle w:val="BESEDILO"/>
              <w:rPr>
                <w:bCs/>
              </w:rPr>
            </w:pPr>
          </w:p>
        </w:tc>
      </w:tr>
    </w:tbl>
    <w:p w14:paraId="460C3F4F" w14:textId="77777777" w:rsidR="00167F8E" w:rsidRPr="00D54313" w:rsidRDefault="00167F8E" w:rsidP="00167F8E">
      <w:pPr>
        <w:pStyle w:val="BESEDILO"/>
      </w:pPr>
      <w:r w:rsidRPr="00D54313">
        <w:t xml:space="preserve"> (ustrezno nadaljujte seznam)</w:t>
      </w:r>
    </w:p>
    <w:p w14:paraId="5EE58C32" w14:textId="77777777" w:rsidR="00167F8E" w:rsidRPr="00D54313" w:rsidRDefault="00167F8E" w:rsidP="00167F8E">
      <w:pPr>
        <w:pStyle w:val="BESEDILO"/>
      </w:pPr>
    </w:p>
    <w:p w14:paraId="2740337B" w14:textId="77777777" w:rsidR="00167F8E" w:rsidRPr="00D54313" w:rsidRDefault="00167F8E" w:rsidP="000867E4">
      <w:pPr>
        <w:pStyle w:val="BESEDILO"/>
        <w:numPr>
          <w:ilvl w:val="0"/>
          <w:numId w:val="4"/>
        </w:numPr>
        <w:rPr>
          <w:b/>
        </w:rPr>
      </w:pPr>
      <w:r w:rsidRPr="00D54313">
        <w:rPr>
          <w:b/>
        </w:rPr>
        <w:t>PODATKI O UDELEŽBI PRAVNIH OSEB V LASTNIŠTVU PONUDNIKA (VKLJUČNO S TIHIMI DRUŽBENIKI)</w:t>
      </w:r>
    </w:p>
    <w:p w14:paraId="6503BCF0" w14:textId="77777777" w:rsidR="00167F8E" w:rsidRPr="00D54313" w:rsidRDefault="00167F8E" w:rsidP="00167F8E">
      <w:pPr>
        <w:pStyle w:val="BESEDILO"/>
        <w:ind w:left="36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D54313" w:rsidRPr="00D54313"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D54313" w:rsidRDefault="00167F8E" w:rsidP="00167F8E">
            <w:pPr>
              <w:pStyle w:val="BESEDILO"/>
              <w:rPr>
                <w:bCs/>
              </w:rPr>
            </w:pPr>
            <w:r w:rsidRPr="00D54313">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D54313" w:rsidRDefault="00167F8E" w:rsidP="00167F8E">
            <w:pPr>
              <w:pStyle w:val="BESEDILO"/>
              <w:rPr>
                <w:b/>
                <w:bCs/>
              </w:rPr>
            </w:pPr>
          </w:p>
        </w:tc>
      </w:tr>
      <w:tr w:rsidR="00D54313" w:rsidRPr="00D54313"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D54313" w:rsidRDefault="00167F8E" w:rsidP="00167F8E">
            <w:pPr>
              <w:pStyle w:val="BESEDILO"/>
              <w:rPr>
                <w:bCs/>
              </w:rPr>
            </w:pPr>
            <w:r w:rsidRPr="00D54313">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D54313" w:rsidRDefault="00167F8E" w:rsidP="00167F8E">
            <w:pPr>
              <w:pStyle w:val="BESEDILO"/>
              <w:rPr>
                <w:bCs/>
              </w:rPr>
            </w:pPr>
          </w:p>
        </w:tc>
      </w:tr>
      <w:tr w:rsidR="00D54313" w:rsidRPr="00D54313"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D54313" w:rsidRDefault="00167F8E" w:rsidP="00167F8E">
            <w:pPr>
              <w:pStyle w:val="BESEDILO"/>
              <w:rPr>
                <w:bCs/>
              </w:rPr>
            </w:pPr>
            <w:r w:rsidRPr="00D54313">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D54313" w:rsidRDefault="00167F8E" w:rsidP="00167F8E">
            <w:pPr>
              <w:pStyle w:val="BESEDILO"/>
              <w:rPr>
                <w:bCs/>
              </w:rPr>
            </w:pPr>
          </w:p>
        </w:tc>
      </w:tr>
      <w:tr w:rsidR="00D54313" w:rsidRPr="00D54313"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D54313" w:rsidRDefault="00167F8E" w:rsidP="00167F8E">
            <w:pPr>
              <w:pStyle w:val="BESEDILO"/>
              <w:rPr>
                <w:bCs/>
              </w:rPr>
            </w:pPr>
            <w:r w:rsidRPr="00D54313">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D54313" w:rsidRDefault="00167F8E" w:rsidP="00167F8E">
            <w:pPr>
              <w:pStyle w:val="BESEDILO"/>
              <w:rPr>
                <w:bCs/>
              </w:rPr>
            </w:pPr>
          </w:p>
        </w:tc>
      </w:tr>
      <w:tr w:rsidR="00167F8E" w:rsidRPr="00D54313" w14:paraId="0CD471D7" w14:textId="77777777" w:rsidTr="00C120AA">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D54313" w:rsidRDefault="00167F8E" w:rsidP="00167F8E">
            <w:pPr>
              <w:pStyle w:val="BESEDILO"/>
              <w:rPr>
                <w:bCs/>
              </w:rPr>
            </w:pPr>
            <w:r w:rsidRPr="00D54313">
              <w:rPr>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vAlign w:val="center"/>
          </w:tcPr>
          <w:p w14:paraId="2473E2E7" w14:textId="07C9044C" w:rsidR="00167F8E" w:rsidRPr="00D54313" w:rsidRDefault="00167F8E" w:rsidP="00C120AA">
            <w:pPr>
              <w:pStyle w:val="BESEDILO"/>
              <w:jc w:val="center"/>
              <w:rPr>
                <w:bCs/>
              </w:rPr>
            </w:pPr>
            <w:r w:rsidRPr="00D54313">
              <w:rPr>
                <w:bCs/>
              </w:rPr>
              <w:t>DA</w:t>
            </w:r>
            <w:r w:rsidR="00954F8A" w:rsidRPr="00D54313">
              <w:rPr>
                <w:bCs/>
              </w:rPr>
              <w:t xml:space="preserve"> </w:t>
            </w:r>
            <w:r w:rsidRPr="00D54313">
              <w:rPr>
                <w:bCs/>
              </w:rPr>
              <w:t>-</w:t>
            </w:r>
            <w:r w:rsidR="00954F8A" w:rsidRPr="00D54313">
              <w:rPr>
                <w:bCs/>
              </w:rPr>
              <w:t xml:space="preserve"> </w:t>
            </w:r>
            <w:r w:rsidRPr="00D54313">
              <w:rPr>
                <w:bCs/>
              </w:rPr>
              <w:t>NE</w:t>
            </w:r>
          </w:p>
        </w:tc>
      </w:tr>
    </w:tbl>
    <w:p w14:paraId="4D20083E" w14:textId="77777777" w:rsidR="00167F8E" w:rsidRPr="00D54313" w:rsidRDefault="00167F8E" w:rsidP="00167F8E">
      <w:pPr>
        <w:pStyle w:val="BESEDILO"/>
        <w:rPr>
          <w:b/>
          <w:bCs/>
        </w:rPr>
      </w:pPr>
    </w:p>
    <w:p w14:paraId="60E902C5" w14:textId="77777777" w:rsidR="00167F8E" w:rsidRPr="00D54313" w:rsidRDefault="00167F8E" w:rsidP="00167F8E">
      <w:pPr>
        <w:pStyle w:val="BESEDILO"/>
      </w:pPr>
      <w:r w:rsidRPr="00D54313">
        <w:rPr>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D54313" w:rsidRPr="00D54313"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D54313" w:rsidRDefault="00167F8E" w:rsidP="00167F8E">
            <w:pPr>
              <w:pStyle w:val="BESEDILO"/>
              <w:rPr>
                <w:bCs/>
              </w:rPr>
            </w:pPr>
            <w:r w:rsidRPr="00D54313">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D54313" w:rsidRDefault="00167F8E" w:rsidP="00167F8E">
            <w:pPr>
              <w:pStyle w:val="BESEDILO"/>
              <w:rPr>
                <w:b/>
                <w:bCs/>
              </w:rPr>
            </w:pPr>
          </w:p>
        </w:tc>
      </w:tr>
      <w:tr w:rsidR="00D54313" w:rsidRPr="00D54313"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D54313" w:rsidRDefault="00167F8E" w:rsidP="00167F8E">
            <w:pPr>
              <w:pStyle w:val="BESEDILO"/>
              <w:rPr>
                <w:bCs/>
              </w:rPr>
            </w:pPr>
            <w:r w:rsidRPr="00D54313">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D54313" w:rsidRDefault="00167F8E" w:rsidP="00167F8E">
            <w:pPr>
              <w:pStyle w:val="BESEDILO"/>
              <w:rPr>
                <w:bCs/>
              </w:rPr>
            </w:pPr>
          </w:p>
        </w:tc>
      </w:tr>
      <w:tr w:rsidR="00D54313" w:rsidRPr="00D54313"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D54313" w:rsidRDefault="00167F8E" w:rsidP="00167F8E">
            <w:pPr>
              <w:pStyle w:val="BESEDILO"/>
              <w:rPr>
                <w:bCs/>
              </w:rPr>
            </w:pPr>
            <w:r w:rsidRPr="00D54313">
              <w:rPr>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D54313" w:rsidRDefault="00167F8E" w:rsidP="00167F8E">
            <w:pPr>
              <w:pStyle w:val="BESEDILO"/>
              <w:rPr>
                <w:bCs/>
              </w:rPr>
            </w:pPr>
          </w:p>
        </w:tc>
      </w:tr>
      <w:tr w:rsidR="00167F8E" w:rsidRPr="00D54313"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D54313" w:rsidRDefault="00167F8E" w:rsidP="00167F8E">
            <w:pPr>
              <w:pStyle w:val="BESEDILO"/>
              <w:rPr>
                <w:bCs/>
              </w:rPr>
            </w:pPr>
            <w:r w:rsidRPr="00D54313">
              <w:rPr>
                <w:bCs/>
              </w:rPr>
              <w:t>Tihi družbenik (DA – NE)</w:t>
            </w:r>
          </w:p>
          <w:p w14:paraId="74300B41" w14:textId="4B90F3B5" w:rsidR="00167F8E" w:rsidRPr="00D54313" w:rsidRDefault="00167F8E" w:rsidP="00167F8E">
            <w:pPr>
              <w:pStyle w:val="BESEDILO"/>
              <w:rPr>
                <w:bCs/>
              </w:rPr>
            </w:pPr>
            <w:r w:rsidRPr="00D54313">
              <w:rPr>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D54313" w:rsidRDefault="00167F8E" w:rsidP="00167F8E">
            <w:pPr>
              <w:pStyle w:val="BESEDILO"/>
              <w:rPr>
                <w:bCs/>
              </w:rPr>
            </w:pPr>
          </w:p>
        </w:tc>
      </w:tr>
    </w:tbl>
    <w:p w14:paraId="6BC1A48E" w14:textId="77777777" w:rsidR="00167F8E" w:rsidRPr="00D54313" w:rsidRDefault="00167F8E" w:rsidP="00167F8E">
      <w:pPr>
        <w:pStyle w:val="BESEDILO"/>
      </w:pPr>
    </w:p>
    <w:p w14:paraId="7ED2C4EE" w14:textId="77777777" w:rsidR="00167F8E" w:rsidRPr="00D54313" w:rsidRDefault="00167F8E" w:rsidP="00167F8E">
      <w:pPr>
        <w:pStyle w:val="BESEDILO"/>
      </w:pPr>
      <w:r w:rsidRPr="00D54313">
        <w:t>(ustrezno nadaljujte seznam)</w:t>
      </w:r>
    </w:p>
    <w:p w14:paraId="76D9EDA5" w14:textId="77777777" w:rsidR="00167F8E" w:rsidRPr="00D54313" w:rsidRDefault="00167F8E" w:rsidP="00167F8E">
      <w:pPr>
        <w:pStyle w:val="BESEDILO"/>
      </w:pPr>
    </w:p>
    <w:p w14:paraId="217ED7A4" w14:textId="77777777" w:rsidR="00167F8E" w:rsidRPr="00D54313" w:rsidRDefault="00167F8E" w:rsidP="00167F8E">
      <w:pPr>
        <w:pStyle w:val="BESEDILO"/>
      </w:pPr>
    </w:p>
    <w:p w14:paraId="1A237C6E" w14:textId="77777777" w:rsidR="00167F8E" w:rsidRPr="00D54313" w:rsidRDefault="00167F8E" w:rsidP="00167F8E">
      <w:pPr>
        <w:pStyle w:val="BESEDILO"/>
      </w:pPr>
    </w:p>
    <w:p w14:paraId="5E69573C" w14:textId="77777777" w:rsidR="00167F8E" w:rsidRPr="00D54313" w:rsidRDefault="00167F8E" w:rsidP="00167F8E">
      <w:pPr>
        <w:pStyle w:val="BESEDILO"/>
      </w:pPr>
    </w:p>
    <w:p w14:paraId="0A447962" w14:textId="77777777" w:rsidR="00167F8E" w:rsidRPr="00D54313" w:rsidRDefault="00167F8E" w:rsidP="00167F8E">
      <w:pPr>
        <w:pStyle w:val="BESEDILO"/>
      </w:pPr>
    </w:p>
    <w:p w14:paraId="7FF15D3E" w14:textId="77777777" w:rsidR="00167F8E" w:rsidRPr="00D54313" w:rsidRDefault="00167F8E" w:rsidP="00167F8E">
      <w:pPr>
        <w:pStyle w:val="BESEDILO"/>
      </w:pPr>
    </w:p>
    <w:p w14:paraId="69932003" w14:textId="77777777" w:rsidR="00167F8E" w:rsidRPr="00D54313" w:rsidRDefault="00167F8E" w:rsidP="000867E4">
      <w:pPr>
        <w:pStyle w:val="BESEDILO"/>
        <w:numPr>
          <w:ilvl w:val="0"/>
          <w:numId w:val="4"/>
        </w:numPr>
        <w:rPr>
          <w:b/>
        </w:rPr>
      </w:pPr>
      <w:r w:rsidRPr="00D54313">
        <w:rPr>
          <w:b/>
        </w:rPr>
        <w:lastRenderedPageBreak/>
        <w:t>PODATKI O POVEZANIH DRUŽBAH</w:t>
      </w:r>
    </w:p>
    <w:p w14:paraId="4C40031B" w14:textId="77777777" w:rsidR="00167F8E" w:rsidRPr="00D54313" w:rsidRDefault="00167F8E" w:rsidP="00167F8E">
      <w:pPr>
        <w:pStyle w:val="BESEDIL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D54313" w:rsidRPr="00D54313"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D54313" w:rsidRDefault="00167F8E" w:rsidP="00167F8E">
            <w:pPr>
              <w:pStyle w:val="BESEDILO"/>
              <w:rPr>
                <w:bCs/>
              </w:rPr>
            </w:pPr>
            <w:r w:rsidRPr="00D54313">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D54313" w:rsidRDefault="00167F8E" w:rsidP="00167F8E">
            <w:pPr>
              <w:pStyle w:val="BESEDILO"/>
              <w:rPr>
                <w:b/>
                <w:bCs/>
              </w:rPr>
            </w:pPr>
          </w:p>
        </w:tc>
      </w:tr>
      <w:tr w:rsidR="00D54313" w:rsidRPr="00D54313"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D54313" w:rsidRDefault="00167F8E" w:rsidP="00167F8E">
            <w:pPr>
              <w:pStyle w:val="BESEDILO"/>
              <w:rPr>
                <w:bCs/>
              </w:rPr>
            </w:pPr>
            <w:r w:rsidRPr="00D54313">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D54313" w:rsidRDefault="00167F8E" w:rsidP="00167F8E">
            <w:pPr>
              <w:pStyle w:val="BESEDILO"/>
              <w:rPr>
                <w:bCs/>
              </w:rPr>
            </w:pPr>
          </w:p>
        </w:tc>
      </w:tr>
      <w:tr w:rsidR="00D54313" w:rsidRPr="00D54313"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D54313" w:rsidRDefault="00167F8E" w:rsidP="00167F8E">
            <w:pPr>
              <w:pStyle w:val="BESEDILO"/>
              <w:rPr>
                <w:bCs/>
              </w:rPr>
            </w:pPr>
            <w:r w:rsidRPr="00D54313">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D54313" w:rsidRDefault="00167F8E" w:rsidP="00167F8E">
            <w:pPr>
              <w:pStyle w:val="BESEDILO"/>
              <w:rPr>
                <w:bCs/>
              </w:rPr>
            </w:pPr>
          </w:p>
        </w:tc>
      </w:tr>
      <w:tr w:rsidR="00D54313" w:rsidRPr="00D54313"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D54313" w:rsidRDefault="00167F8E" w:rsidP="00167F8E">
            <w:pPr>
              <w:pStyle w:val="BESEDILO"/>
              <w:rPr>
                <w:bCs/>
              </w:rPr>
            </w:pPr>
          </w:p>
        </w:tc>
        <w:tc>
          <w:tcPr>
            <w:tcW w:w="6166" w:type="dxa"/>
            <w:tcBorders>
              <w:top w:val="single" w:sz="4" w:space="0" w:color="auto"/>
              <w:left w:val="nil"/>
              <w:bottom w:val="nil"/>
              <w:right w:val="nil"/>
            </w:tcBorders>
            <w:shd w:val="clear" w:color="auto" w:fill="auto"/>
          </w:tcPr>
          <w:p w14:paraId="362AE1A9" w14:textId="77777777" w:rsidR="00167F8E" w:rsidRPr="00D54313" w:rsidRDefault="00167F8E" w:rsidP="00167F8E">
            <w:pPr>
              <w:pStyle w:val="BESEDILO"/>
              <w:rPr>
                <w:bCs/>
              </w:rPr>
            </w:pPr>
          </w:p>
        </w:tc>
      </w:tr>
    </w:tbl>
    <w:p w14:paraId="31FF4ABF" w14:textId="77777777" w:rsidR="00167F8E" w:rsidRPr="00D54313" w:rsidRDefault="00167F8E" w:rsidP="00167F8E">
      <w:pPr>
        <w:pStyle w:val="BESEDILO"/>
        <w:rPr>
          <w:b/>
        </w:rPr>
      </w:pPr>
      <w:r w:rsidRPr="00D54313">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D54313" w:rsidRPr="00D54313"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D54313" w:rsidRDefault="00167F8E" w:rsidP="00167F8E">
            <w:pPr>
              <w:pStyle w:val="BESEDILO"/>
              <w:rPr>
                <w:bCs/>
              </w:rPr>
            </w:pPr>
            <w:r w:rsidRPr="00D54313">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D54313" w:rsidRDefault="00167F8E" w:rsidP="00167F8E">
            <w:pPr>
              <w:pStyle w:val="BESEDILO"/>
              <w:rPr>
                <w:b/>
                <w:bCs/>
              </w:rPr>
            </w:pPr>
          </w:p>
        </w:tc>
      </w:tr>
      <w:tr w:rsidR="00D54313" w:rsidRPr="00D54313"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D54313" w:rsidRDefault="00167F8E" w:rsidP="00167F8E">
            <w:pPr>
              <w:pStyle w:val="BESEDILO"/>
              <w:rPr>
                <w:bCs/>
              </w:rPr>
            </w:pPr>
            <w:r w:rsidRPr="00D54313">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D54313" w:rsidRDefault="00167F8E" w:rsidP="00167F8E">
            <w:pPr>
              <w:pStyle w:val="BESEDILO"/>
              <w:rPr>
                <w:bCs/>
              </w:rPr>
            </w:pPr>
          </w:p>
        </w:tc>
      </w:tr>
      <w:tr w:rsidR="00D54313" w:rsidRPr="00D54313"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D54313" w:rsidRDefault="00167F8E" w:rsidP="00167F8E">
            <w:pPr>
              <w:pStyle w:val="BESEDILO"/>
              <w:rPr>
                <w:bCs/>
              </w:rPr>
            </w:pPr>
            <w:r w:rsidRPr="00D54313">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D54313" w:rsidRDefault="00167F8E" w:rsidP="00167F8E">
            <w:pPr>
              <w:pStyle w:val="BESEDILO"/>
              <w:rPr>
                <w:bCs/>
              </w:rPr>
            </w:pPr>
          </w:p>
        </w:tc>
      </w:tr>
      <w:tr w:rsidR="00167F8E" w:rsidRPr="00D54313"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D54313" w:rsidRDefault="00167F8E" w:rsidP="00167F8E">
            <w:pPr>
              <w:pStyle w:val="BESEDILO"/>
              <w:rPr>
                <w:b/>
                <w:bCs/>
              </w:rPr>
            </w:pPr>
            <w:r w:rsidRPr="00D54313">
              <w:rPr>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D54313" w:rsidRDefault="00167F8E" w:rsidP="00167F8E">
            <w:pPr>
              <w:pStyle w:val="BESEDILO"/>
              <w:rPr>
                <w:bCs/>
              </w:rPr>
            </w:pPr>
          </w:p>
        </w:tc>
      </w:tr>
    </w:tbl>
    <w:p w14:paraId="5C9D77E1" w14:textId="77777777" w:rsidR="00167F8E" w:rsidRPr="00D54313" w:rsidRDefault="00167F8E" w:rsidP="00167F8E">
      <w:pPr>
        <w:pStyle w:val="BESEDILO"/>
      </w:pPr>
    </w:p>
    <w:p w14:paraId="200CDD4A" w14:textId="77777777" w:rsidR="00167F8E" w:rsidRPr="00D54313" w:rsidRDefault="00167F8E" w:rsidP="00167F8E">
      <w:pPr>
        <w:pStyle w:val="BESEDILO"/>
      </w:pPr>
      <w:r w:rsidRPr="00D54313">
        <w:t>(ustrezno nadaljujte seznam)</w:t>
      </w:r>
    </w:p>
    <w:p w14:paraId="28921E99" w14:textId="77777777" w:rsidR="00167F8E" w:rsidRPr="00D54313" w:rsidRDefault="00167F8E" w:rsidP="00167F8E">
      <w:pPr>
        <w:pStyle w:val="BESEDILO"/>
      </w:pPr>
    </w:p>
    <w:p w14:paraId="08ACAEB3" w14:textId="77777777" w:rsidR="00167F8E" w:rsidRPr="00D54313" w:rsidRDefault="00167F8E" w:rsidP="00167F8E">
      <w:pPr>
        <w:pStyle w:val="BESEDILO"/>
      </w:pPr>
      <w:r w:rsidRPr="00D54313">
        <w:t>Izjavljam, da sem kot fizične osebe – udeležence v lastništvu ponudnika navedel:</w:t>
      </w:r>
    </w:p>
    <w:p w14:paraId="63B6B7B5" w14:textId="77777777" w:rsidR="00167F8E" w:rsidRPr="00D54313" w:rsidRDefault="00167F8E" w:rsidP="000867E4">
      <w:pPr>
        <w:pStyle w:val="BESEDILO"/>
        <w:numPr>
          <w:ilvl w:val="0"/>
          <w:numId w:val="5"/>
        </w:numPr>
      </w:pPr>
      <w:r w:rsidRPr="00D54313">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D54313" w:rsidRDefault="00167F8E" w:rsidP="000867E4">
      <w:pPr>
        <w:pStyle w:val="BESEDILO"/>
        <w:numPr>
          <w:ilvl w:val="0"/>
          <w:numId w:val="5"/>
        </w:numPr>
      </w:pPr>
      <w:r w:rsidRPr="00D54313">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D54313" w:rsidRDefault="00167F8E" w:rsidP="00167F8E">
      <w:pPr>
        <w:pStyle w:val="BESEDILO"/>
      </w:pPr>
    </w:p>
    <w:p w14:paraId="2342A538" w14:textId="77777777" w:rsidR="00167F8E" w:rsidRPr="00D54313" w:rsidRDefault="00167F8E" w:rsidP="00167F8E">
      <w:pPr>
        <w:pStyle w:val="BESEDILO"/>
      </w:pPr>
      <w:r w:rsidRPr="00D54313">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EC92345" w14:textId="77777777" w:rsidR="00167F8E" w:rsidRPr="00D54313" w:rsidRDefault="00167F8E" w:rsidP="00167F8E">
      <w:pPr>
        <w:pStyle w:val="BESEDILO"/>
      </w:pPr>
    </w:p>
    <w:p w14:paraId="155AE450" w14:textId="77777777" w:rsidR="00167F8E" w:rsidRPr="00D54313" w:rsidRDefault="00167F8E" w:rsidP="00167F8E">
      <w:pPr>
        <w:pStyle w:val="BESEDILO"/>
      </w:pPr>
      <w:r w:rsidRPr="00D54313">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D54313" w:rsidRDefault="00167F8E" w:rsidP="00167F8E">
      <w:pPr>
        <w:pStyle w:val="BESEDILO"/>
      </w:pPr>
    </w:p>
    <w:p w14:paraId="184F0F48" w14:textId="61E3E2D0" w:rsidR="00167F8E" w:rsidRPr="00D54313" w:rsidRDefault="00167F8E" w:rsidP="00167F8E">
      <w:pPr>
        <w:pStyle w:val="BESEDILO"/>
      </w:pPr>
    </w:p>
    <w:p w14:paraId="7E813401" w14:textId="77777777" w:rsidR="00E95BB0" w:rsidRPr="00D54313" w:rsidRDefault="00E95BB0" w:rsidP="00167F8E">
      <w:pPr>
        <w:pStyle w:val="BESEDILO"/>
      </w:pPr>
    </w:p>
    <w:p w14:paraId="2C09F966" w14:textId="77777777" w:rsidR="00167F8E" w:rsidRPr="00D54313" w:rsidRDefault="00167F8E" w:rsidP="00167F8E">
      <w:pPr>
        <w:pStyle w:val="BESEDILO"/>
      </w:pPr>
      <w:r w:rsidRPr="00D54313">
        <w:t>Kraj in datum:</w:t>
      </w:r>
      <w:r w:rsidRPr="00D54313">
        <w:tab/>
      </w:r>
      <w:r w:rsidRPr="00D54313">
        <w:tab/>
      </w:r>
      <w:r w:rsidRPr="00D54313">
        <w:tab/>
      </w:r>
      <w:r w:rsidRPr="00D54313">
        <w:tab/>
      </w:r>
      <w:r w:rsidRPr="00D54313">
        <w:tab/>
      </w:r>
      <w:r w:rsidRPr="00D54313">
        <w:tab/>
        <w:t>Ime in priimek zakonitega zastopnika:</w:t>
      </w:r>
    </w:p>
    <w:p w14:paraId="15B19965" w14:textId="77777777" w:rsidR="00167F8E" w:rsidRPr="00D54313" w:rsidRDefault="00167F8E" w:rsidP="00167F8E">
      <w:pPr>
        <w:pStyle w:val="BESEDILO"/>
      </w:pPr>
    </w:p>
    <w:p w14:paraId="59567B47" w14:textId="4A98817F" w:rsidR="00167F8E" w:rsidRPr="00D54313" w:rsidRDefault="00167F8E" w:rsidP="00167F8E">
      <w:pPr>
        <w:pStyle w:val="BESEDILO"/>
      </w:pPr>
      <w:r w:rsidRPr="00D54313">
        <w:t>____________________________</w:t>
      </w:r>
      <w:r w:rsidRPr="00D54313">
        <w:tab/>
      </w:r>
      <w:r w:rsidRPr="00D54313">
        <w:tab/>
      </w:r>
      <w:r w:rsidRPr="00D54313">
        <w:tab/>
      </w:r>
      <w:r w:rsidR="00E95BB0" w:rsidRPr="00D54313">
        <w:tab/>
      </w:r>
      <w:r w:rsidRPr="00D54313">
        <w:t>_____________________________</w:t>
      </w:r>
    </w:p>
    <w:p w14:paraId="65C4267C" w14:textId="77777777" w:rsidR="00167F8E" w:rsidRPr="00D54313" w:rsidRDefault="00167F8E" w:rsidP="00167F8E">
      <w:pPr>
        <w:pStyle w:val="BESEDILO"/>
      </w:pPr>
    </w:p>
    <w:p w14:paraId="31055F21" w14:textId="77777777" w:rsidR="00167F8E" w:rsidRPr="00D54313" w:rsidRDefault="00167F8E" w:rsidP="00167F8E">
      <w:pPr>
        <w:pStyle w:val="BESEDILO"/>
      </w:pPr>
      <w:r w:rsidRPr="00D54313">
        <w:tab/>
      </w:r>
    </w:p>
    <w:p w14:paraId="361F4709" w14:textId="4B4CF1C5" w:rsidR="00167F8E" w:rsidRPr="00D54313" w:rsidRDefault="00E95BB0" w:rsidP="00291F85">
      <w:pPr>
        <w:pStyle w:val="BESEDILO"/>
        <w:jc w:val="center"/>
      </w:pPr>
      <w:r w:rsidRPr="00D54313">
        <w:tab/>
      </w:r>
      <w:r w:rsidRPr="00D54313">
        <w:tab/>
      </w:r>
      <w:r w:rsidRPr="00D54313">
        <w:tab/>
      </w:r>
      <w:r w:rsidRPr="00D54313">
        <w:tab/>
      </w:r>
      <w:r w:rsidRPr="00D54313">
        <w:tab/>
      </w:r>
      <w:r w:rsidRPr="00D54313">
        <w:tab/>
      </w:r>
      <w:r w:rsidR="00167F8E" w:rsidRPr="00D54313">
        <w:t>Podpis in žig:</w:t>
      </w:r>
    </w:p>
    <w:p w14:paraId="68F4FA23" w14:textId="5EBBF1AC" w:rsidR="00AB6BDE" w:rsidRPr="00D54313" w:rsidRDefault="00AB6BDE" w:rsidP="00916D78">
      <w:pPr>
        <w:pStyle w:val="BESEDILO"/>
      </w:pPr>
    </w:p>
    <w:p w14:paraId="6B332EAB" w14:textId="25925880" w:rsidR="00486127" w:rsidRPr="00D54313" w:rsidRDefault="00486127" w:rsidP="00916D78">
      <w:pPr>
        <w:pStyle w:val="BESEDILO"/>
      </w:pPr>
    </w:p>
    <w:p w14:paraId="7A59DC12" w14:textId="645C99DF" w:rsidR="00486127" w:rsidRPr="00D54313" w:rsidRDefault="00486127" w:rsidP="00916D78">
      <w:pPr>
        <w:pStyle w:val="BESEDILO"/>
      </w:pPr>
    </w:p>
    <w:p w14:paraId="4F87D940" w14:textId="29A652E7" w:rsidR="00486127" w:rsidRPr="00D54313" w:rsidRDefault="00486127" w:rsidP="00916D78">
      <w:pPr>
        <w:pStyle w:val="BESEDILO"/>
      </w:pPr>
    </w:p>
    <w:p w14:paraId="6CC73BE9" w14:textId="32524B3D" w:rsidR="00486127" w:rsidRPr="00D54313" w:rsidRDefault="00486127" w:rsidP="00916D78">
      <w:pPr>
        <w:pStyle w:val="BESEDILO"/>
      </w:pPr>
    </w:p>
    <w:p w14:paraId="1A1D24BA" w14:textId="6B16A492" w:rsidR="00486127" w:rsidRPr="00D54313" w:rsidRDefault="00486127" w:rsidP="00916D78">
      <w:pPr>
        <w:pStyle w:val="BESEDILO"/>
      </w:pPr>
    </w:p>
    <w:p w14:paraId="5EB46D4C" w14:textId="4AD1EAFA" w:rsidR="00486127" w:rsidRPr="00D54313" w:rsidRDefault="00486127" w:rsidP="00916D78">
      <w:pPr>
        <w:pStyle w:val="BESEDILO"/>
      </w:pPr>
    </w:p>
    <w:p w14:paraId="72306803" w14:textId="46132A35" w:rsidR="00486127" w:rsidRPr="00D54313" w:rsidRDefault="00486127" w:rsidP="00916D78">
      <w:pPr>
        <w:pStyle w:val="BESEDILO"/>
      </w:pPr>
    </w:p>
    <w:p w14:paraId="68471B7A" w14:textId="0AF60A90" w:rsidR="00486127" w:rsidRPr="00D54313" w:rsidRDefault="00486127" w:rsidP="00916D78">
      <w:pPr>
        <w:pStyle w:val="BESEDILO"/>
      </w:pPr>
    </w:p>
    <w:p w14:paraId="1BFFF7BA" w14:textId="45CF6400" w:rsidR="00486127" w:rsidRPr="00D54313" w:rsidRDefault="00486127" w:rsidP="00916D78">
      <w:pPr>
        <w:pStyle w:val="BESEDILO"/>
      </w:pPr>
    </w:p>
    <w:p w14:paraId="403C2E24" w14:textId="5FC2E242" w:rsidR="00486127" w:rsidRPr="00D54313" w:rsidRDefault="00486127" w:rsidP="00916D78">
      <w:pPr>
        <w:pStyle w:val="BESEDILO"/>
      </w:pPr>
    </w:p>
    <w:p w14:paraId="526EED3F" w14:textId="0490599D" w:rsidR="00486127" w:rsidRPr="00D54313" w:rsidRDefault="00486127" w:rsidP="00916D78">
      <w:pPr>
        <w:pStyle w:val="BESEDILO"/>
      </w:pPr>
    </w:p>
    <w:p w14:paraId="30CA99B4" w14:textId="677754AC" w:rsidR="00486127" w:rsidRPr="00D54313" w:rsidRDefault="00486127" w:rsidP="00916D78">
      <w:pPr>
        <w:pStyle w:val="BESEDILO"/>
      </w:pPr>
    </w:p>
    <w:p w14:paraId="67F832DB" w14:textId="37C3FCBC" w:rsidR="00486127" w:rsidRPr="00D54313" w:rsidRDefault="00486127" w:rsidP="00916D78">
      <w:pPr>
        <w:pStyle w:val="BESEDILO"/>
      </w:pPr>
    </w:p>
    <w:p w14:paraId="74C397D4" w14:textId="0EA49090" w:rsidR="00486127" w:rsidRPr="00D54313" w:rsidRDefault="00486127" w:rsidP="00916D78">
      <w:pPr>
        <w:pStyle w:val="BESEDILO"/>
      </w:pPr>
    </w:p>
    <w:p w14:paraId="5A4A9131" w14:textId="79B0FD6F" w:rsidR="00486127" w:rsidRPr="00D54313" w:rsidRDefault="00486127" w:rsidP="00916D78">
      <w:pPr>
        <w:pStyle w:val="BESEDILO"/>
      </w:pPr>
    </w:p>
    <w:p w14:paraId="15F7761A" w14:textId="517A70C7" w:rsidR="00486127" w:rsidRPr="00D54313" w:rsidRDefault="00486127" w:rsidP="00916D78">
      <w:pPr>
        <w:pStyle w:val="BESEDILO"/>
      </w:pPr>
    </w:p>
    <w:p w14:paraId="61455802" w14:textId="3C4E3D23" w:rsidR="00486127" w:rsidRPr="00D54313" w:rsidRDefault="00486127" w:rsidP="00916D78">
      <w:pPr>
        <w:pStyle w:val="BESEDILO"/>
      </w:pPr>
    </w:p>
    <w:p w14:paraId="0AA95F13" w14:textId="12E23D60" w:rsidR="00486127" w:rsidRPr="00D54313" w:rsidRDefault="00486127" w:rsidP="00916D78">
      <w:pPr>
        <w:pStyle w:val="BESEDILO"/>
      </w:pPr>
    </w:p>
    <w:p w14:paraId="2DB4EA3C" w14:textId="08B942C6" w:rsidR="0080652C" w:rsidRPr="00D54313" w:rsidRDefault="0080652C" w:rsidP="00F4208A">
      <w:pPr>
        <w:pStyle w:val="Heading2"/>
        <w:numPr>
          <w:ilvl w:val="0"/>
          <w:numId w:val="0"/>
        </w:numPr>
        <w:rPr>
          <w:caps w:val="0"/>
          <w:kern w:val="16"/>
        </w:rPr>
      </w:pPr>
    </w:p>
    <w:p w14:paraId="464367DE" w14:textId="77777777" w:rsidR="005F2B3D" w:rsidRPr="00D54313" w:rsidRDefault="005F2B3D" w:rsidP="005F2B3D"/>
    <w:p w14:paraId="2747C1A6" w14:textId="3C3048C8" w:rsidR="00B324C3" w:rsidRPr="00D54313" w:rsidRDefault="00B324C3" w:rsidP="004B394E">
      <w:pPr>
        <w:rPr>
          <w:rFonts w:cs="Arial"/>
        </w:rPr>
      </w:pPr>
    </w:p>
    <w:sectPr w:rsidR="00B324C3" w:rsidRPr="00D54313" w:rsidSect="00EC3C5E">
      <w:footerReference w:type="default" r:id="rId20"/>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F862B" w14:textId="77777777" w:rsidR="006B685E" w:rsidRDefault="006B685E" w:rsidP="00A108D5">
      <w:r>
        <w:separator/>
      </w:r>
    </w:p>
  </w:endnote>
  <w:endnote w:type="continuationSeparator" w:id="0">
    <w:p w14:paraId="732F69D8" w14:textId="77777777" w:rsidR="006B685E" w:rsidRDefault="006B685E"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8576365"/>
      <w:docPartObj>
        <w:docPartGallery w:val="Page Numbers (Bottom of Page)"/>
        <w:docPartUnique/>
      </w:docPartObj>
    </w:sdtPr>
    <w:sdtEndPr/>
    <w:sdtContent>
      <w:p w14:paraId="35CAD114" w14:textId="20320732" w:rsidR="0082116B" w:rsidRPr="00EB3D0D" w:rsidRDefault="0082116B">
        <w:pPr>
          <w:pStyle w:val="Footer"/>
          <w:jc w:val="right"/>
          <w:rPr>
            <w:lang w:val="it-IT"/>
          </w:rPr>
        </w:pPr>
        <w:r w:rsidRPr="00A108D5">
          <w:rPr>
            <w:rFonts w:ascii="Arial" w:hAnsi="Arial" w:cs="Arial"/>
            <w:sz w:val="16"/>
            <w:szCs w:val="16"/>
          </w:rPr>
          <w:fldChar w:fldCharType="begin"/>
        </w:r>
        <w:r w:rsidRPr="00EB3D0D">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00775C80" w:rsidRPr="00EB3D0D">
          <w:rPr>
            <w:rFonts w:ascii="Arial" w:hAnsi="Arial" w:cs="Arial"/>
            <w:noProof/>
            <w:sz w:val="16"/>
            <w:szCs w:val="16"/>
            <w:lang w:val="it-IT"/>
          </w:rPr>
          <w:t>8</w:t>
        </w:r>
        <w:r w:rsidRPr="00A108D5">
          <w:rPr>
            <w:rFonts w:ascii="Arial" w:hAnsi="Arial" w:cs="Arial"/>
            <w:sz w:val="16"/>
            <w:szCs w:val="16"/>
          </w:rPr>
          <w:fldChar w:fldCharType="end"/>
        </w:r>
      </w:p>
    </w:sdtContent>
  </w:sdt>
  <w:p w14:paraId="55F71C58" w14:textId="41BC0B60" w:rsidR="0082116B" w:rsidRDefault="0082116B" w:rsidP="00FC21DB">
    <w:pPr>
      <w:pStyle w:val="Header"/>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w:t>
    </w:r>
    <w:r w:rsidR="00142113">
      <w:rPr>
        <w:rFonts w:ascii="Arial" w:hAnsi="Arial" w:cs="Arial"/>
        <w:sz w:val="14"/>
        <w:szCs w:val="14"/>
        <w:lang w:val="sl-SI"/>
      </w:rPr>
      <w:t>JN-B09</w:t>
    </w:r>
    <w:r w:rsidR="009156C2">
      <w:rPr>
        <w:rFonts w:ascii="Arial" w:hAnsi="Arial" w:cs="Arial"/>
        <w:sz w:val="14"/>
        <w:szCs w:val="14"/>
        <w:lang w:val="sl-SI"/>
      </w:rPr>
      <w:t>93</w:t>
    </w:r>
    <w:r>
      <w:rPr>
        <w:rFonts w:ascii="Arial" w:hAnsi="Arial" w:cs="Arial"/>
        <w:sz w:val="14"/>
        <w:szCs w:val="14"/>
        <w:lang w:val="sl-SI"/>
      </w:rPr>
      <w:t xml:space="preserve"> / </w:t>
    </w:r>
    <w:r w:rsidR="009156C2">
      <w:rPr>
        <w:rFonts w:ascii="Arial" w:hAnsi="Arial" w:cs="Arial"/>
        <w:sz w:val="14"/>
        <w:szCs w:val="14"/>
        <w:lang w:val="sl-SI"/>
      </w:rPr>
      <w:t>Prenova virtualnega sistema</w:t>
    </w:r>
  </w:p>
  <w:p w14:paraId="40C3AA15" w14:textId="77777777" w:rsidR="0082116B" w:rsidRPr="009156C2" w:rsidRDefault="0082116B">
    <w:pPr>
      <w:pStyle w:val="Footer"/>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24CB8" w14:textId="77777777" w:rsidR="006B685E" w:rsidRDefault="006B685E" w:rsidP="00A108D5">
      <w:r>
        <w:separator/>
      </w:r>
    </w:p>
  </w:footnote>
  <w:footnote w:type="continuationSeparator" w:id="0">
    <w:p w14:paraId="744001AC" w14:textId="77777777" w:rsidR="006B685E" w:rsidRDefault="006B685E"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FFD0211"/>
    <w:multiLevelType w:val="hybridMultilevel"/>
    <w:tmpl w:val="0512D3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0361E5"/>
    <w:multiLevelType w:val="hybridMultilevel"/>
    <w:tmpl w:val="298080A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6696542"/>
    <w:multiLevelType w:val="hybridMultilevel"/>
    <w:tmpl w:val="5D5CF3D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571EFF"/>
    <w:multiLevelType w:val="hybridMultilevel"/>
    <w:tmpl w:val="B1EE8A04"/>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36615"/>
    <w:multiLevelType w:val="hybridMultilevel"/>
    <w:tmpl w:val="E8742C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213A33"/>
    <w:multiLevelType w:val="hybridMultilevel"/>
    <w:tmpl w:val="EFDED28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8" w15:restartNumberingAfterBreak="0">
    <w:nsid w:val="1E4F03AE"/>
    <w:multiLevelType w:val="hybridMultilevel"/>
    <w:tmpl w:val="908495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271609"/>
    <w:multiLevelType w:val="hybridMultilevel"/>
    <w:tmpl w:val="E0222228"/>
    <w:lvl w:ilvl="0" w:tplc="2EE0A5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1A31267"/>
    <w:multiLevelType w:val="hybridMultilevel"/>
    <w:tmpl w:val="44C0DD1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2C21B3A"/>
    <w:multiLevelType w:val="hybridMultilevel"/>
    <w:tmpl w:val="C316BFBA"/>
    <w:lvl w:ilvl="0" w:tplc="48CC3E6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9D801C1"/>
    <w:multiLevelType w:val="multilevel"/>
    <w:tmpl w:val="165068E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rPr>
        <w:b/>
        <w:bCs w: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2ABE6B7A"/>
    <w:multiLevelType w:val="hybridMultilevel"/>
    <w:tmpl w:val="FD4A9C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E42EB0"/>
    <w:multiLevelType w:val="hybridMultilevel"/>
    <w:tmpl w:val="3B7C510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F1608BA"/>
    <w:multiLevelType w:val="hybridMultilevel"/>
    <w:tmpl w:val="094E4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AFB7DE7"/>
    <w:multiLevelType w:val="hybridMultilevel"/>
    <w:tmpl w:val="985202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D61995"/>
    <w:multiLevelType w:val="hybridMultilevel"/>
    <w:tmpl w:val="1AA81D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0C1809"/>
    <w:multiLevelType w:val="hybridMultilevel"/>
    <w:tmpl w:val="A756F9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1D302F0"/>
    <w:multiLevelType w:val="multilevel"/>
    <w:tmpl w:val="3106215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2D94D7C"/>
    <w:multiLevelType w:val="hybridMultilevel"/>
    <w:tmpl w:val="6EA2B53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7A52C4"/>
    <w:multiLevelType w:val="hybridMultilevel"/>
    <w:tmpl w:val="853E070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B4B4697"/>
    <w:multiLevelType w:val="hybridMultilevel"/>
    <w:tmpl w:val="AC34B676"/>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E6B1529"/>
    <w:multiLevelType w:val="hybridMultilevel"/>
    <w:tmpl w:val="043CCEA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473015"/>
    <w:multiLevelType w:val="hybridMultilevel"/>
    <w:tmpl w:val="977A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96E1DE1"/>
    <w:multiLevelType w:val="hybridMultilevel"/>
    <w:tmpl w:val="3B186B24"/>
    <w:lvl w:ilvl="0" w:tplc="F57A0DA0">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D931B84"/>
    <w:multiLevelType w:val="hybridMultilevel"/>
    <w:tmpl w:val="9A482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221A3E"/>
    <w:multiLevelType w:val="hybridMultilevel"/>
    <w:tmpl w:val="0D04A5F8"/>
    <w:lvl w:ilvl="0" w:tplc="C16AA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09C7FB7"/>
    <w:multiLevelType w:val="hybridMultilevel"/>
    <w:tmpl w:val="B1848FA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2D5C6C"/>
    <w:multiLevelType w:val="hybridMultilevel"/>
    <w:tmpl w:val="AFAE24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5BE0867"/>
    <w:multiLevelType w:val="hybridMultilevel"/>
    <w:tmpl w:val="252A0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2" w15:restartNumberingAfterBreak="0">
    <w:nsid w:val="6763058D"/>
    <w:multiLevelType w:val="hybridMultilevel"/>
    <w:tmpl w:val="3964193C"/>
    <w:lvl w:ilvl="0" w:tplc="D314572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A6450F6"/>
    <w:multiLevelType w:val="hybridMultilevel"/>
    <w:tmpl w:val="6284BB92"/>
    <w:lvl w:ilvl="0" w:tplc="97507380">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6DE64CFC"/>
    <w:multiLevelType w:val="hybridMultilevel"/>
    <w:tmpl w:val="6B0AB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E852456"/>
    <w:multiLevelType w:val="hybridMultilevel"/>
    <w:tmpl w:val="40161C38"/>
    <w:lvl w:ilvl="0" w:tplc="F57A0DA0">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7D3F3D10"/>
    <w:multiLevelType w:val="hybridMultilevel"/>
    <w:tmpl w:val="EA94C07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8290130">
    <w:abstractNumId w:val="24"/>
  </w:num>
  <w:num w:numId="2" w16cid:durableId="760565224">
    <w:abstractNumId w:val="51"/>
  </w:num>
  <w:num w:numId="3" w16cid:durableId="414743232">
    <w:abstractNumId w:val="46"/>
  </w:num>
  <w:num w:numId="4" w16cid:durableId="1130787624">
    <w:abstractNumId w:val="28"/>
  </w:num>
  <w:num w:numId="5" w16cid:durableId="65997489">
    <w:abstractNumId w:val="48"/>
  </w:num>
  <w:num w:numId="6" w16cid:durableId="1654065880">
    <w:abstractNumId w:val="29"/>
  </w:num>
  <w:num w:numId="7" w16cid:durableId="222953831">
    <w:abstractNumId w:val="22"/>
  </w:num>
  <w:num w:numId="8" w16cid:durableId="1519126175">
    <w:abstractNumId w:val="39"/>
  </w:num>
  <w:num w:numId="9" w16cid:durableId="1941524481">
    <w:abstractNumId w:val="37"/>
  </w:num>
  <w:num w:numId="10" w16cid:durableId="1977876878">
    <w:abstractNumId w:val="27"/>
  </w:num>
  <w:num w:numId="11" w16cid:durableId="932401838">
    <w:abstractNumId w:val="23"/>
  </w:num>
  <w:num w:numId="12" w16cid:durableId="792214273">
    <w:abstractNumId w:val="40"/>
  </w:num>
  <w:num w:numId="13" w16cid:durableId="780762459">
    <w:abstractNumId w:val="20"/>
  </w:num>
  <w:num w:numId="14" w16cid:durableId="1250383794">
    <w:abstractNumId w:val="14"/>
  </w:num>
  <w:num w:numId="15" w16cid:durableId="1986622402">
    <w:abstractNumId w:val="35"/>
  </w:num>
  <w:num w:numId="16" w16cid:durableId="692875654">
    <w:abstractNumId w:val="42"/>
  </w:num>
  <w:num w:numId="17" w16cid:durableId="123231628">
    <w:abstractNumId w:val="41"/>
  </w:num>
  <w:num w:numId="18" w16cid:durableId="746850149">
    <w:abstractNumId w:val="31"/>
  </w:num>
  <w:num w:numId="19" w16cid:durableId="713432479">
    <w:abstractNumId w:val="17"/>
  </w:num>
  <w:num w:numId="20" w16cid:durableId="467673577">
    <w:abstractNumId w:val="50"/>
  </w:num>
  <w:num w:numId="21" w16cid:durableId="1716271170">
    <w:abstractNumId w:val="15"/>
  </w:num>
  <w:num w:numId="22" w16cid:durableId="292828721">
    <w:abstractNumId w:val="54"/>
  </w:num>
  <w:num w:numId="23" w16cid:durableId="1966545178">
    <w:abstractNumId w:val="44"/>
  </w:num>
  <w:num w:numId="24" w16cid:durableId="154106782">
    <w:abstractNumId w:val="43"/>
  </w:num>
  <w:num w:numId="25" w16cid:durableId="1883441362">
    <w:abstractNumId w:val="55"/>
  </w:num>
  <w:num w:numId="26" w16cid:durableId="639772217">
    <w:abstractNumId w:val="53"/>
  </w:num>
  <w:num w:numId="27" w16cid:durableId="976811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0735675">
    <w:abstractNumId w:val="32"/>
  </w:num>
  <w:num w:numId="29" w16cid:durableId="939601830">
    <w:abstractNumId w:val="56"/>
  </w:num>
  <w:num w:numId="30" w16cid:durableId="1820727062">
    <w:abstractNumId w:val="45"/>
  </w:num>
  <w:num w:numId="31" w16cid:durableId="1646004879">
    <w:abstractNumId w:val="38"/>
  </w:num>
  <w:num w:numId="32" w16cid:durableId="953100775">
    <w:abstractNumId w:val="33"/>
  </w:num>
  <w:num w:numId="33" w16cid:durableId="1019937148">
    <w:abstractNumId w:val="25"/>
  </w:num>
  <w:num w:numId="34" w16cid:durableId="1295136848">
    <w:abstractNumId w:val="19"/>
  </w:num>
  <w:num w:numId="35" w16cid:durableId="1979921748">
    <w:abstractNumId w:val="16"/>
  </w:num>
  <w:num w:numId="36" w16cid:durableId="1056784407">
    <w:abstractNumId w:val="57"/>
  </w:num>
  <w:num w:numId="37" w16cid:durableId="1378166006">
    <w:abstractNumId w:val="36"/>
  </w:num>
  <w:num w:numId="38" w16cid:durableId="1582829342">
    <w:abstractNumId w:val="12"/>
  </w:num>
  <w:num w:numId="39" w16cid:durableId="2013096911">
    <w:abstractNumId w:val="21"/>
  </w:num>
  <w:num w:numId="40" w16cid:durableId="1866753212">
    <w:abstractNumId w:val="47"/>
  </w:num>
  <w:num w:numId="41" w16cid:durableId="531575744">
    <w:abstractNumId w:val="11"/>
  </w:num>
  <w:num w:numId="42" w16cid:durableId="2018576009">
    <w:abstractNumId w:val="8"/>
  </w:num>
  <w:num w:numId="43" w16cid:durableId="1349598536">
    <w:abstractNumId w:val="34"/>
  </w:num>
  <w:num w:numId="44" w16cid:durableId="293755089">
    <w:abstractNumId w:val="18"/>
  </w:num>
  <w:num w:numId="45" w16cid:durableId="1836535064">
    <w:abstractNumId w:val="52"/>
  </w:num>
  <w:num w:numId="46" w16cid:durableId="1666545722">
    <w:abstractNumId w:val="26"/>
  </w:num>
  <w:num w:numId="47" w16cid:durableId="1775052226">
    <w:abstractNumId w:val="13"/>
  </w:num>
  <w:num w:numId="48" w16cid:durableId="409934676">
    <w:abstractNumId w:val="30"/>
  </w:num>
  <w:num w:numId="49" w16cid:durableId="1351877885">
    <w:abstractNumId w:val="5"/>
  </w:num>
  <w:num w:numId="50" w16cid:durableId="323627923">
    <w:abstractNumId w:val="4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166C"/>
    <w:rsid w:val="00002191"/>
    <w:rsid w:val="000023C9"/>
    <w:rsid w:val="00002BC2"/>
    <w:rsid w:val="000047B1"/>
    <w:rsid w:val="00005ACB"/>
    <w:rsid w:val="00006DC6"/>
    <w:rsid w:val="000074BD"/>
    <w:rsid w:val="00010025"/>
    <w:rsid w:val="00010B62"/>
    <w:rsid w:val="00012AEE"/>
    <w:rsid w:val="00012AEF"/>
    <w:rsid w:val="000148CA"/>
    <w:rsid w:val="00017099"/>
    <w:rsid w:val="00017D2E"/>
    <w:rsid w:val="00020BD8"/>
    <w:rsid w:val="00022300"/>
    <w:rsid w:val="00022350"/>
    <w:rsid w:val="0002288D"/>
    <w:rsid w:val="00022F94"/>
    <w:rsid w:val="0002300C"/>
    <w:rsid w:val="000259D6"/>
    <w:rsid w:val="00026320"/>
    <w:rsid w:val="0002651F"/>
    <w:rsid w:val="0002672D"/>
    <w:rsid w:val="00027059"/>
    <w:rsid w:val="00027BE0"/>
    <w:rsid w:val="00030526"/>
    <w:rsid w:val="00030CE3"/>
    <w:rsid w:val="00030F35"/>
    <w:rsid w:val="00031B58"/>
    <w:rsid w:val="00032741"/>
    <w:rsid w:val="00032757"/>
    <w:rsid w:val="00032FD2"/>
    <w:rsid w:val="00034B55"/>
    <w:rsid w:val="00034BEC"/>
    <w:rsid w:val="0003549D"/>
    <w:rsid w:val="000354A4"/>
    <w:rsid w:val="00035663"/>
    <w:rsid w:val="00037336"/>
    <w:rsid w:val="00041B41"/>
    <w:rsid w:val="00041F31"/>
    <w:rsid w:val="00042D61"/>
    <w:rsid w:val="00042F7A"/>
    <w:rsid w:val="00044FD0"/>
    <w:rsid w:val="00046ED3"/>
    <w:rsid w:val="000511C2"/>
    <w:rsid w:val="00053EFB"/>
    <w:rsid w:val="000540BE"/>
    <w:rsid w:val="00054B5D"/>
    <w:rsid w:val="00055359"/>
    <w:rsid w:val="00055DF7"/>
    <w:rsid w:val="000566DE"/>
    <w:rsid w:val="0005680E"/>
    <w:rsid w:val="00056D6D"/>
    <w:rsid w:val="000572EC"/>
    <w:rsid w:val="000574FD"/>
    <w:rsid w:val="0006059C"/>
    <w:rsid w:val="00060C3A"/>
    <w:rsid w:val="00060D73"/>
    <w:rsid w:val="000610CB"/>
    <w:rsid w:val="0006137A"/>
    <w:rsid w:val="000639BA"/>
    <w:rsid w:val="0006435D"/>
    <w:rsid w:val="00065712"/>
    <w:rsid w:val="00066FCA"/>
    <w:rsid w:val="00070397"/>
    <w:rsid w:val="00071A0C"/>
    <w:rsid w:val="000720B7"/>
    <w:rsid w:val="00073CF9"/>
    <w:rsid w:val="0007438F"/>
    <w:rsid w:val="0007658D"/>
    <w:rsid w:val="000770F9"/>
    <w:rsid w:val="00077423"/>
    <w:rsid w:val="000779FC"/>
    <w:rsid w:val="0008191E"/>
    <w:rsid w:val="00083105"/>
    <w:rsid w:val="00083A87"/>
    <w:rsid w:val="00085937"/>
    <w:rsid w:val="00086315"/>
    <w:rsid w:val="000867E4"/>
    <w:rsid w:val="0008738C"/>
    <w:rsid w:val="00090A4A"/>
    <w:rsid w:val="00091946"/>
    <w:rsid w:val="00091DC5"/>
    <w:rsid w:val="00093272"/>
    <w:rsid w:val="0009359F"/>
    <w:rsid w:val="00094765"/>
    <w:rsid w:val="00094CCE"/>
    <w:rsid w:val="00095EDB"/>
    <w:rsid w:val="00096BD9"/>
    <w:rsid w:val="000A05B3"/>
    <w:rsid w:val="000A0A90"/>
    <w:rsid w:val="000A12D1"/>
    <w:rsid w:val="000A152E"/>
    <w:rsid w:val="000A3E75"/>
    <w:rsid w:val="000A49BD"/>
    <w:rsid w:val="000A78DF"/>
    <w:rsid w:val="000B0B95"/>
    <w:rsid w:val="000B1088"/>
    <w:rsid w:val="000B2EAE"/>
    <w:rsid w:val="000B3A8B"/>
    <w:rsid w:val="000B3DFC"/>
    <w:rsid w:val="000B4BCB"/>
    <w:rsid w:val="000B4FA6"/>
    <w:rsid w:val="000B764C"/>
    <w:rsid w:val="000C0C4F"/>
    <w:rsid w:val="000C2244"/>
    <w:rsid w:val="000C25E1"/>
    <w:rsid w:val="000C34CB"/>
    <w:rsid w:val="000C4803"/>
    <w:rsid w:val="000C4F2D"/>
    <w:rsid w:val="000C6528"/>
    <w:rsid w:val="000C712E"/>
    <w:rsid w:val="000C71B0"/>
    <w:rsid w:val="000D0B2F"/>
    <w:rsid w:val="000D24B8"/>
    <w:rsid w:val="000D3812"/>
    <w:rsid w:val="000D38FF"/>
    <w:rsid w:val="000D4626"/>
    <w:rsid w:val="000D59FD"/>
    <w:rsid w:val="000D6550"/>
    <w:rsid w:val="000D69F1"/>
    <w:rsid w:val="000D6CEF"/>
    <w:rsid w:val="000D7353"/>
    <w:rsid w:val="000E0842"/>
    <w:rsid w:val="000E09A9"/>
    <w:rsid w:val="000E0B87"/>
    <w:rsid w:val="000E36B9"/>
    <w:rsid w:val="000E53C7"/>
    <w:rsid w:val="000E6454"/>
    <w:rsid w:val="000E64B6"/>
    <w:rsid w:val="000E749C"/>
    <w:rsid w:val="000E7A46"/>
    <w:rsid w:val="000F1101"/>
    <w:rsid w:val="000F38D3"/>
    <w:rsid w:val="000F395F"/>
    <w:rsid w:val="000F5B0D"/>
    <w:rsid w:val="000F5C64"/>
    <w:rsid w:val="000F6A8B"/>
    <w:rsid w:val="001004ED"/>
    <w:rsid w:val="00100BCA"/>
    <w:rsid w:val="00101E2E"/>
    <w:rsid w:val="00102726"/>
    <w:rsid w:val="00102D8C"/>
    <w:rsid w:val="001036D4"/>
    <w:rsid w:val="001042C0"/>
    <w:rsid w:val="00106C95"/>
    <w:rsid w:val="00107AAB"/>
    <w:rsid w:val="0011004D"/>
    <w:rsid w:val="0011022C"/>
    <w:rsid w:val="0011213D"/>
    <w:rsid w:val="0011388D"/>
    <w:rsid w:val="00113F21"/>
    <w:rsid w:val="0011653A"/>
    <w:rsid w:val="001174DE"/>
    <w:rsid w:val="00122874"/>
    <w:rsid w:val="00122DA4"/>
    <w:rsid w:val="00125362"/>
    <w:rsid w:val="00125D14"/>
    <w:rsid w:val="00126EE5"/>
    <w:rsid w:val="00127968"/>
    <w:rsid w:val="00127E3B"/>
    <w:rsid w:val="00132B86"/>
    <w:rsid w:val="001334E6"/>
    <w:rsid w:val="00133EF9"/>
    <w:rsid w:val="00136AD0"/>
    <w:rsid w:val="0013724B"/>
    <w:rsid w:val="00137D76"/>
    <w:rsid w:val="00140DAA"/>
    <w:rsid w:val="00141C79"/>
    <w:rsid w:val="00142113"/>
    <w:rsid w:val="001424F5"/>
    <w:rsid w:val="001431B7"/>
    <w:rsid w:val="0014341A"/>
    <w:rsid w:val="00143DF2"/>
    <w:rsid w:val="0015052E"/>
    <w:rsid w:val="0015087F"/>
    <w:rsid w:val="00150EAB"/>
    <w:rsid w:val="00151DE1"/>
    <w:rsid w:val="00152478"/>
    <w:rsid w:val="00152666"/>
    <w:rsid w:val="00153EAE"/>
    <w:rsid w:val="001544D1"/>
    <w:rsid w:val="00154EE4"/>
    <w:rsid w:val="00156067"/>
    <w:rsid w:val="00156CDF"/>
    <w:rsid w:val="00162DEB"/>
    <w:rsid w:val="0016385F"/>
    <w:rsid w:val="0016432B"/>
    <w:rsid w:val="0016446C"/>
    <w:rsid w:val="00167F8E"/>
    <w:rsid w:val="001703D8"/>
    <w:rsid w:val="00170CD3"/>
    <w:rsid w:val="00170D5F"/>
    <w:rsid w:val="00170EBF"/>
    <w:rsid w:val="00172553"/>
    <w:rsid w:val="00172607"/>
    <w:rsid w:val="00172857"/>
    <w:rsid w:val="00173D7E"/>
    <w:rsid w:val="0017406B"/>
    <w:rsid w:val="0017449F"/>
    <w:rsid w:val="00174956"/>
    <w:rsid w:val="001765AE"/>
    <w:rsid w:val="00176F5F"/>
    <w:rsid w:val="00180942"/>
    <w:rsid w:val="001812A7"/>
    <w:rsid w:val="00181C9B"/>
    <w:rsid w:val="00182294"/>
    <w:rsid w:val="0018298E"/>
    <w:rsid w:val="00185404"/>
    <w:rsid w:val="001859AD"/>
    <w:rsid w:val="00186ACB"/>
    <w:rsid w:val="00186C4F"/>
    <w:rsid w:val="00187455"/>
    <w:rsid w:val="001879F4"/>
    <w:rsid w:val="00187CFF"/>
    <w:rsid w:val="00187D42"/>
    <w:rsid w:val="00190B20"/>
    <w:rsid w:val="001920F4"/>
    <w:rsid w:val="001921F5"/>
    <w:rsid w:val="001929E1"/>
    <w:rsid w:val="00192D17"/>
    <w:rsid w:val="00194615"/>
    <w:rsid w:val="00194A15"/>
    <w:rsid w:val="001952AB"/>
    <w:rsid w:val="0019562C"/>
    <w:rsid w:val="0019667D"/>
    <w:rsid w:val="001A0349"/>
    <w:rsid w:val="001A0420"/>
    <w:rsid w:val="001A07D5"/>
    <w:rsid w:val="001A0EA1"/>
    <w:rsid w:val="001A1223"/>
    <w:rsid w:val="001A1252"/>
    <w:rsid w:val="001A2C17"/>
    <w:rsid w:val="001A38E9"/>
    <w:rsid w:val="001A6B5A"/>
    <w:rsid w:val="001B00AB"/>
    <w:rsid w:val="001B0568"/>
    <w:rsid w:val="001B0F13"/>
    <w:rsid w:val="001B102D"/>
    <w:rsid w:val="001B3C7F"/>
    <w:rsid w:val="001B5345"/>
    <w:rsid w:val="001B6EA2"/>
    <w:rsid w:val="001B7030"/>
    <w:rsid w:val="001C2640"/>
    <w:rsid w:val="001C2BBA"/>
    <w:rsid w:val="001C3053"/>
    <w:rsid w:val="001C3F00"/>
    <w:rsid w:val="001C5CA6"/>
    <w:rsid w:val="001C7E2D"/>
    <w:rsid w:val="001D06EC"/>
    <w:rsid w:val="001D16EA"/>
    <w:rsid w:val="001D1848"/>
    <w:rsid w:val="001D613E"/>
    <w:rsid w:val="001E014F"/>
    <w:rsid w:val="001E0B2D"/>
    <w:rsid w:val="001E2457"/>
    <w:rsid w:val="001E5C0B"/>
    <w:rsid w:val="001E7205"/>
    <w:rsid w:val="001E7690"/>
    <w:rsid w:val="001F022D"/>
    <w:rsid w:val="001F18B0"/>
    <w:rsid w:val="001F21FA"/>
    <w:rsid w:val="001F2641"/>
    <w:rsid w:val="001F2D36"/>
    <w:rsid w:val="001F36A8"/>
    <w:rsid w:val="001F3724"/>
    <w:rsid w:val="001F3B4D"/>
    <w:rsid w:val="001F671A"/>
    <w:rsid w:val="001F678D"/>
    <w:rsid w:val="00200915"/>
    <w:rsid w:val="00201BB0"/>
    <w:rsid w:val="002022EC"/>
    <w:rsid w:val="00202E5B"/>
    <w:rsid w:val="00204277"/>
    <w:rsid w:val="00206B08"/>
    <w:rsid w:val="00207CD4"/>
    <w:rsid w:val="00210CD0"/>
    <w:rsid w:val="00211D93"/>
    <w:rsid w:val="00212D40"/>
    <w:rsid w:val="00214675"/>
    <w:rsid w:val="00216F6C"/>
    <w:rsid w:val="00217021"/>
    <w:rsid w:val="002212DD"/>
    <w:rsid w:val="002216E5"/>
    <w:rsid w:val="00223532"/>
    <w:rsid w:val="00223C12"/>
    <w:rsid w:val="00224A6A"/>
    <w:rsid w:val="00224E42"/>
    <w:rsid w:val="00224FA0"/>
    <w:rsid w:val="00226619"/>
    <w:rsid w:val="00226E16"/>
    <w:rsid w:val="002270D6"/>
    <w:rsid w:val="00227D23"/>
    <w:rsid w:val="002300A8"/>
    <w:rsid w:val="002316A9"/>
    <w:rsid w:val="00231C63"/>
    <w:rsid w:val="0023210D"/>
    <w:rsid w:val="002333C2"/>
    <w:rsid w:val="0023563B"/>
    <w:rsid w:val="00235F86"/>
    <w:rsid w:val="0023764C"/>
    <w:rsid w:val="00237A12"/>
    <w:rsid w:val="00237F30"/>
    <w:rsid w:val="00240A07"/>
    <w:rsid w:val="002420CE"/>
    <w:rsid w:val="00242EA4"/>
    <w:rsid w:val="0024302B"/>
    <w:rsid w:val="00245114"/>
    <w:rsid w:val="0024737C"/>
    <w:rsid w:val="00250BB0"/>
    <w:rsid w:val="002543ED"/>
    <w:rsid w:val="002547F5"/>
    <w:rsid w:val="0025488E"/>
    <w:rsid w:val="00254C24"/>
    <w:rsid w:val="00256EC1"/>
    <w:rsid w:val="00257638"/>
    <w:rsid w:val="00260F14"/>
    <w:rsid w:val="00261075"/>
    <w:rsid w:val="00261F85"/>
    <w:rsid w:val="0026307E"/>
    <w:rsid w:val="002636B8"/>
    <w:rsid w:val="00264A5A"/>
    <w:rsid w:val="002659F5"/>
    <w:rsid w:val="0026652D"/>
    <w:rsid w:val="00267A90"/>
    <w:rsid w:val="0027270E"/>
    <w:rsid w:val="002730BD"/>
    <w:rsid w:val="002746EC"/>
    <w:rsid w:val="0027789C"/>
    <w:rsid w:val="002779C6"/>
    <w:rsid w:val="00282D03"/>
    <w:rsid w:val="00285B77"/>
    <w:rsid w:val="002870ED"/>
    <w:rsid w:val="00287B22"/>
    <w:rsid w:val="00287EB2"/>
    <w:rsid w:val="002907E7"/>
    <w:rsid w:val="002911F5"/>
    <w:rsid w:val="0029180B"/>
    <w:rsid w:val="00291F85"/>
    <w:rsid w:val="0029266B"/>
    <w:rsid w:val="002943EE"/>
    <w:rsid w:val="002A2B07"/>
    <w:rsid w:val="002A5700"/>
    <w:rsid w:val="002A6207"/>
    <w:rsid w:val="002A62DB"/>
    <w:rsid w:val="002B09D4"/>
    <w:rsid w:val="002B1111"/>
    <w:rsid w:val="002B2332"/>
    <w:rsid w:val="002B28EF"/>
    <w:rsid w:val="002B2CB0"/>
    <w:rsid w:val="002B405B"/>
    <w:rsid w:val="002B423B"/>
    <w:rsid w:val="002B42B6"/>
    <w:rsid w:val="002B48A9"/>
    <w:rsid w:val="002B49B5"/>
    <w:rsid w:val="002B522C"/>
    <w:rsid w:val="002B5C2E"/>
    <w:rsid w:val="002B6B63"/>
    <w:rsid w:val="002B7F3D"/>
    <w:rsid w:val="002C036D"/>
    <w:rsid w:val="002C12BE"/>
    <w:rsid w:val="002C139D"/>
    <w:rsid w:val="002C1C03"/>
    <w:rsid w:val="002C40C5"/>
    <w:rsid w:val="002C553E"/>
    <w:rsid w:val="002C5BFB"/>
    <w:rsid w:val="002C6A0A"/>
    <w:rsid w:val="002D0AF3"/>
    <w:rsid w:val="002D3461"/>
    <w:rsid w:val="002D5BC7"/>
    <w:rsid w:val="002D5FD9"/>
    <w:rsid w:val="002D73D8"/>
    <w:rsid w:val="002E0865"/>
    <w:rsid w:val="002E1760"/>
    <w:rsid w:val="002E17EC"/>
    <w:rsid w:val="002E260D"/>
    <w:rsid w:val="002E2FE3"/>
    <w:rsid w:val="002E5FA9"/>
    <w:rsid w:val="002E62D8"/>
    <w:rsid w:val="002E7376"/>
    <w:rsid w:val="002E79EB"/>
    <w:rsid w:val="002E7C9B"/>
    <w:rsid w:val="002F0E7C"/>
    <w:rsid w:val="002F2B83"/>
    <w:rsid w:val="002F314E"/>
    <w:rsid w:val="002F759C"/>
    <w:rsid w:val="002F7FCE"/>
    <w:rsid w:val="00300775"/>
    <w:rsid w:val="00302253"/>
    <w:rsid w:val="003048F8"/>
    <w:rsid w:val="00304F80"/>
    <w:rsid w:val="00305DE1"/>
    <w:rsid w:val="003113F3"/>
    <w:rsid w:val="003131B5"/>
    <w:rsid w:val="003132CD"/>
    <w:rsid w:val="003132D2"/>
    <w:rsid w:val="00313A2E"/>
    <w:rsid w:val="00313C11"/>
    <w:rsid w:val="003142E7"/>
    <w:rsid w:val="00314B63"/>
    <w:rsid w:val="00315412"/>
    <w:rsid w:val="00317610"/>
    <w:rsid w:val="0032017E"/>
    <w:rsid w:val="003204B7"/>
    <w:rsid w:val="00321656"/>
    <w:rsid w:val="00321F3A"/>
    <w:rsid w:val="00322045"/>
    <w:rsid w:val="003225BB"/>
    <w:rsid w:val="00322AFE"/>
    <w:rsid w:val="003253F4"/>
    <w:rsid w:val="00325BC9"/>
    <w:rsid w:val="00327485"/>
    <w:rsid w:val="00327A2C"/>
    <w:rsid w:val="0033424D"/>
    <w:rsid w:val="00334412"/>
    <w:rsid w:val="0033465F"/>
    <w:rsid w:val="00335BB8"/>
    <w:rsid w:val="003366BA"/>
    <w:rsid w:val="0033759A"/>
    <w:rsid w:val="00337733"/>
    <w:rsid w:val="00337A1D"/>
    <w:rsid w:val="00340450"/>
    <w:rsid w:val="0034210F"/>
    <w:rsid w:val="003431A7"/>
    <w:rsid w:val="003435C2"/>
    <w:rsid w:val="00343C4E"/>
    <w:rsid w:val="00344470"/>
    <w:rsid w:val="00344B40"/>
    <w:rsid w:val="00344D2F"/>
    <w:rsid w:val="0034502B"/>
    <w:rsid w:val="00345392"/>
    <w:rsid w:val="00346F75"/>
    <w:rsid w:val="00350822"/>
    <w:rsid w:val="00350869"/>
    <w:rsid w:val="00351E27"/>
    <w:rsid w:val="0035393B"/>
    <w:rsid w:val="00356DE1"/>
    <w:rsid w:val="003575EF"/>
    <w:rsid w:val="003604AD"/>
    <w:rsid w:val="00360535"/>
    <w:rsid w:val="00360C85"/>
    <w:rsid w:val="003626DF"/>
    <w:rsid w:val="00362962"/>
    <w:rsid w:val="0036352E"/>
    <w:rsid w:val="00363A8C"/>
    <w:rsid w:val="003640EA"/>
    <w:rsid w:val="0036476F"/>
    <w:rsid w:val="00365B41"/>
    <w:rsid w:val="00366DE3"/>
    <w:rsid w:val="00370514"/>
    <w:rsid w:val="003707FD"/>
    <w:rsid w:val="00371305"/>
    <w:rsid w:val="00371BE0"/>
    <w:rsid w:val="00371CE8"/>
    <w:rsid w:val="0037438C"/>
    <w:rsid w:val="003751C1"/>
    <w:rsid w:val="00375F6E"/>
    <w:rsid w:val="00381567"/>
    <w:rsid w:val="00382C6F"/>
    <w:rsid w:val="00386B3C"/>
    <w:rsid w:val="00387A9B"/>
    <w:rsid w:val="00387C47"/>
    <w:rsid w:val="00390122"/>
    <w:rsid w:val="00392181"/>
    <w:rsid w:val="003926F9"/>
    <w:rsid w:val="00392C8A"/>
    <w:rsid w:val="00392F3E"/>
    <w:rsid w:val="00393C8B"/>
    <w:rsid w:val="003947E0"/>
    <w:rsid w:val="00394907"/>
    <w:rsid w:val="00394C89"/>
    <w:rsid w:val="00397227"/>
    <w:rsid w:val="003A140E"/>
    <w:rsid w:val="003A25A8"/>
    <w:rsid w:val="003A3394"/>
    <w:rsid w:val="003A3853"/>
    <w:rsid w:val="003A61BE"/>
    <w:rsid w:val="003A7772"/>
    <w:rsid w:val="003A783D"/>
    <w:rsid w:val="003B04B0"/>
    <w:rsid w:val="003B06FF"/>
    <w:rsid w:val="003B18ED"/>
    <w:rsid w:val="003B2A43"/>
    <w:rsid w:val="003B2C89"/>
    <w:rsid w:val="003B5670"/>
    <w:rsid w:val="003B5A0E"/>
    <w:rsid w:val="003B79EF"/>
    <w:rsid w:val="003B7B0E"/>
    <w:rsid w:val="003B7F31"/>
    <w:rsid w:val="003C18BC"/>
    <w:rsid w:val="003C3D68"/>
    <w:rsid w:val="003C4038"/>
    <w:rsid w:val="003C410A"/>
    <w:rsid w:val="003C42DB"/>
    <w:rsid w:val="003C5594"/>
    <w:rsid w:val="003C707F"/>
    <w:rsid w:val="003D0EF5"/>
    <w:rsid w:val="003D181E"/>
    <w:rsid w:val="003D63D6"/>
    <w:rsid w:val="003D7060"/>
    <w:rsid w:val="003E136A"/>
    <w:rsid w:val="003E2018"/>
    <w:rsid w:val="003E28B2"/>
    <w:rsid w:val="003E4B02"/>
    <w:rsid w:val="003E513C"/>
    <w:rsid w:val="003F0326"/>
    <w:rsid w:val="003F0444"/>
    <w:rsid w:val="003F0D41"/>
    <w:rsid w:val="003F16B2"/>
    <w:rsid w:val="003F1791"/>
    <w:rsid w:val="003F6B50"/>
    <w:rsid w:val="003F7A5D"/>
    <w:rsid w:val="003F7E0A"/>
    <w:rsid w:val="004007A9"/>
    <w:rsid w:val="00400D95"/>
    <w:rsid w:val="00403D40"/>
    <w:rsid w:val="0040536F"/>
    <w:rsid w:val="004066C6"/>
    <w:rsid w:val="0041028B"/>
    <w:rsid w:val="0041247C"/>
    <w:rsid w:val="00413419"/>
    <w:rsid w:val="00413CEB"/>
    <w:rsid w:val="00414783"/>
    <w:rsid w:val="004168ED"/>
    <w:rsid w:val="00416D82"/>
    <w:rsid w:val="0041799F"/>
    <w:rsid w:val="00421AC7"/>
    <w:rsid w:val="00423C7F"/>
    <w:rsid w:val="00423F09"/>
    <w:rsid w:val="00424CEF"/>
    <w:rsid w:val="00424D7C"/>
    <w:rsid w:val="00426AC7"/>
    <w:rsid w:val="00426E68"/>
    <w:rsid w:val="00427A8B"/>
    <w:rsid w:val="00430790"/>
    <w:rsid w:val="004317F9"/>
    <w:rsid w:val="0043369B"/>
    <w:rsid w:val="004420B4"/>
    <w:rsid w:val="004420FF"/>
    <w:rsid w:val="004425B6"/>
    <w:rsid w:val="00442615"/>
    <w:rsid w:val="00443517"/>
    <w:rsid w:val="00443D0C"/>
    <w:rsid w:val="00444C76"/>
    <w:rsid w:val="00446540"/>
    <w:rsid w:val="00446B08"/>
    <w:rsid w:val="00447ECB"/>
    <w:rsid w:val="00450F30"/>
    <w:rsid w:val="004519A7"/>
    <w:rsid w:val="00452B75"/>
    <w:rsid w:val="004548B4"/>
    <w:rsid w:val="00455061"/>
    <w:rsid w:val="00456404"/>
    <w:rsid w:val="0046195B"/>
    <w:rsid w:val="00461AA9"/>
    <w:rsid w:val="0046293B"/>
    <w:rsid w:val="004632B0"/>
    <w:rsid w:val="004636C6"/>
    <w:rsid w:val="0046585D"/>
    <w:rsid w:val="00465A2D"/>
    <w:rsid w:val="0046681F"/>
    <w:rsid w:val="00466F30"/>
    <w:rsid w:val="00467198"/>
    <w:rsid w:val="004672CE"/>
    <w:rsid w:val="0046790B"/>
    <w:rsid w:val="004708BD"/>
    <w:rsid w:val="00471258"/>
    <w:rsid w:val="00472C4E"/>
    <w:rsid w:val="00472F09"/>
    <w:rsid w:val="004757EE"/>
    <w:rsid w:val="004776FA"/>
    <w:rsid w:val="004779DD"/>
    <w:rsid w:val="00481D9B"/>
    <w:rsid w:val="00485027"/>
    <w:rsid w:val="00485298"/>
    <w:rsid w:val="004856C7"/>
    <w:rsid w:val="00485CF6"/>
    <w:rsid w:val="00486127"/>
    <w:rsid w:val="0048628E"/>
    <w:rsid w:val="0048659F"/>
    <w:rsid w:val="00487AB5"/>
    <w:rsid w:val="00487B35"/>
    <w:rsid w:val="0049011D"/>
    <w:rsid w:val="004908D9"/>
    <w:rsid w:val="00490AF0"/>
    <w:rsid w:val="00490B32"/>
    <w:rsid w:val="00491E6A"/>
    <w:rsid w:val="00492236"/>
    <w:rsid w:val="0049474F"/>
    <w:rsid w:val="00495714"/>
    <w:rsid w:val="00495842"/>
    <w:rsid w:val="00495DEF"/>
    <w:rsid w:val="004970DA"/>
    <w:rsid w:val="004970DB"/>
    <w:rsid w:val="0049739C"/>
    <w:rsid w:val="004A0C67"/>
    <w:rsid w:val="004A1B91"/>
    <w:rsid w:val="004A210F"/>
    <w:rsid w:val="004A310F"/>
    <w:rsid w:val="004A418C"/>
    <w:rsid w:val="004A4B3F"/>
    <w:rsid w:val="004A6AB8"/>
    <w:rsid w:val="004B06BD"/>
    <w:rsid w:val="004B07E3"/>
    <w:rsid w:val="004B0B97"/>
    <w:rsid w:val="004B100C"/>
    <w:rsid w:val="004B394E"/>
    <w:rsid w:val="004B4091"/>
    <w:rsid w:val="004B7402"/>
    <w:rsid w:val="004B7950"/>
    <w:rsid w:val="004C0049"/>
    <w:rsid w:val="004C00F9"/>
    <w:rsid w:val="004C21F1"/>
    <w:rsid w:val="004C3230"/>
    <w:rsid w:val="004C33BD"/>
    <w:rsid w:val="004C78D5"/>
    <w:rsid w:val="004D11E2"/>
    <w:rsid w:val="004D3DF3"/>
    <w:rsid w:val="004D3E4A"/>
    <w:rsid w:val="004D5BB3"/>
    <w:rsid w:val="004D669E"/>
    <w:rsid w:val="004E3DF5"/>
    <w:rsid w:val="004E418F"/>
    <w:rsid w:val="004E5CA9"/>
    <w:rsid w:val="004F0277"/>
    <w:rsid w:val="004F0CB4"/>
    <w:rsid w:val="004F1C96"/>
    <w:rsid w:val="004F2399"/>
    <w:rsid w:val="004F435A"/>
    <w:rsid w:val="004F7792"/>
    <w:rsid w:val="00500C55"/>
    <w:rsid w:val="005011F9"/>
    <w:rsid w:val="00501359"/>
    <w:rsid w:val="005015E2"/>
    <w:rsid w:val="005037CD"/>
    <w:rsid w:val="005041BB"/>
    <w:rsid w:val="00504D19"/>
    <w:rsid w:val="00505029"/>
    <w:rsid w:val="0050586C"/>
    <w:rsid w:val="00505D55"/>
    <w:rsid w:val="00507533"/>
    <w:rsid w:val="00510732"/>
    <w:rsid w:val="005119C2"/>
    <w:rsid w:val="00511CB3"/>
    <w:rsid w:val="005121F8"/>
    <w:rsid w:val="00512859"/>
    <w:rsid w:val="00514119"/>
    <w:rsid w:val="00517100"/>
    <w:rsid w:val="0051740A"/>
    <w:rsid w:val="00517A0F"/>
    <w:rsid w:val="00521BA2"/>
    <w:rsid w:val="00523348"/>
    <w:rsid w:val="005253C5"/>
    <w:rsid w:val="00526113"/>
    <w:rsid w:val="005263DA"/>
    <w:rsid w:val="00526497"/>
    <w:rsid w:val="0053082F"/>
    <w:rsid w:val="005308C8"/>
    <w:rsid w:val="00530D17"/>
    <w:rsid w:val="00535DD0"/>
    <w:rsid w:val="00536A14"/>
    <w:rsid w:val="00537328"/>
    <w:rsid w:val="00537440"/>
    <w:rsid w:val="005432AC"/>
    <w:rsid w:val="00543769"/>
    <w:rsid w:val="00544736"/>
    <w:rsid w:val="00546D05"/>
    <w:rsid w:val="00547351"/>
    <w:rsid w:val="00547C78"/>
    <w:rsid w:val="00550409"/>
    <w:rsid w:val="00552407"/>
    <w:rsid w:val="00552F19"/>
    <w:rsid w:val="0055381D"/>
    <w:rsid w:val="00553C49"/>
    <w:rsid w:val="00554341"/>
    <w:rsid w:val="00554505"/>
    <w:rsid w:val="0055798F"/>
    <w:rsid w:val="005603EE"/>
    <w:rsid w:val="00560D4C"/>
    <w:rsid w:val="0056111C"/>
    <w:rsid w:val="005638FF"/>
    <w:rsid w:val="00563907"/>
    <w:rsid w:val="00563C0C"/>
    <w:rsid w:val="005660E7"/>
    <w:rsid w:val="0057049D"/>
    <w:rsid w:val="00572DF4"/>
    <w:rsid w:val="0057329C"/>
    <w:rsid w:val="00575F98"/>
    <w:rsid w:val="00577AA5"/>
    <w:rsid w:val="005816B1"/>
    <w:rsid w:val="00582236"/>
    <w:rsid w:val="00582A38"/>
    <w:rsid w:val="005835A1"/>
    <w:rsid w:val="00583BDF"/>
    <w:rsid w:val="00583DB7"/>
    <w:rsid w:val="00584ECA"/>
    <w:rsid w:val="00585733"/>
    <w:rsid w:val="00586F82"/>
    <w:rsid w:val="00591C8D"/>
    <w:rsid w:val="00592192"/>
    <w:rsid w:val="00592299"/>
    <w:rsid w:val="00592E0F"/>
    <w:rsid w:val="00594169"/>
    <w:rsid w:val="00594C0C"/>
    <w:rsid w:val="00594CF5"/>
    <w:rsid w:val="00595B77"/>
    <w:rsid w:val="005961D8"/>
    <w:rsid w:val="00596F1D"/>
    <w:rsid w:val="005A06BD"/>
    <w:rsid w:val="005A201B"/>
    <w:rsid w:val="005A2291"/>
    <w:rsid w:val="005A23D9"/>
    <w:rsid w:val="005A2BD3"/>
    <w:rsid w:val="005A35A6"/>
    <w:rsid w:val="005A3715"/>
    <w:rsid w:val="005A3D47"/>
    <w:rsid w:val="005A47BD"/>
    <w:rsid w:val="005A5EC9"/>
    <w:rsid w:val="005A6467"/>
    <w:rsid w:val="005B0106"/>
    <w:rsid w:val="005B04A2"/>
    <w:rsid w:val="005B211D"/>
    <w:rsid w:val="005B374D"/>
    <w:rsid w:val="005B3E99"/>
    <w:rsid w:val="005B470B"/>
    <w:rsid w:val="005C0DB1"/>
    <w:rsid w:val="005C1635"/>
    <w:rsid w:val="005C2C00"/>
    <w:rsid w:val="005C2DFD"/>
    <w:rsid w:val="005C4BBD"/>
    <w:rsid w:val="005C67BE"/>
    <w:rsid w:val="005C692C"/>
    <w:rsid w:val="005C71A8"/>
    <w:rsid w:val="005C744C"/>
    <w:rsid w:val="005C7A84"/>
    <w:rsid w:val="005D0F2E"/>
    <w:rsid w:val="005D19EC"/>
    <w:rsid w:val="005D227E"/>
    <w:rsid w:val="005D22F5"/>
    <w:rsid w:val="005D2EB4"/>
    <w:rsid w:val="005D4445"/>
    <w:rsid w:val="005D51BB"/>
    <w:rsid w:val="005D5A4F"/>
    <w:rsid w:val="005D70A6"/>
    <w:rsid w:val="005D7493"/>
    <w:rsid w:val="005D7B8A"/>
    <w:rsid w:val="005E0326"/>
    <w:rsid w:val="005E056C"/>
    <w:rsid w:val="005E1C97"/>
    <w:rsid w:val="005E348D"/>
    <w:rsid w:val="005E4EC2"/>
    <w:rsid w:val="005E6A11"/>
    <w:rsid w:val="005E6D83"/>
    <w:rsid w:val="005E6E8B"/>
    <w:rsid w:val="005F00B3"/>
    <w:rsid w:val="005F02D0"/>
    <w:rsid w:val="005F2B3D"/>
    <w:rsid w:val="005F361A"/>
    <w:rsid w:val="005F4752"/>
    <w:rsid w:val="00600657"/>
    <w:rsid w:val="00600EF5"/>
    <w:rsid w:val="00602C9F"/>
    <w:rsid w:val="00606756"/>
    <w:rsid w:val="00610509"/>
    <w:rsid w:val="00611295"/>
    <w:rsid w:val="006123FE"/>
    <w:rsid w:val="006124A6"/>
    <w:rsid w:val="0061430C"/>
    <w:rsid w:val="006144D0"/>
    <w:rsid w:val="00615EB1"/>
    <w:rsid w:val="00616645"/>
    <w:rsid w:val="00617610"/>
    <w:rsid w:val="006201F5"/>
    <w:rsid w:val="00622F31"/>
    <w:rsid w:val="00624790"/>
    <w:rsid w:val="00624B5F"/>
    <w:rsid w:val="00624BCA"/>
    <w:rsid w:val="006262FB"/>
    <w:rsid w:val="00626CFB"/>
    <w:rsid w:val="00626F85"/>
    <w:rsid w:val="00627288"/>
    <w:rsid w:val="006277D3"/>
    <w:rsid w:val="0063087E"/>
    <w:rsid w:val="00630AD4"/>
    <w:rsid w:val="00631175"/>
    <w:rsid w:val="006324EB"/>
    <w:rsid w:val="006327C8"/>
    <w:rsid w:val="00634B21"/>
    <w:rsid w:val="00634D80"/>
    <w:rsid w:val="00635B91"/>
    <w:rsid w:val="00635F7D"/>
    <w:rsid w:val="00636078"/>
    <w:rsid w:val="00637FC0"/>
    <w:rsid w:val="00637FEB"/>
    <w:rsid w:val="00641733"/>
    <w:rsid w:val="00642107"/>
    <w:rsid w:val="0064384A"/>
    <w:rsid w:val="00644E71"/>
    <w:rsid w:val="006464CB"/>
    <w:rsid w:val="00646D61"/>
    <w:rsid w:val="00650D7F"/>
    <w:rsid w:val="00651647"/>
    <w:rsid w:val="006518EA"/>
    <w:rsid w:val="00651DB9"/>
    <w:rsid w:val="0065208B"/>
    <w:rsid w:val="00652179"/>
    <w:rsid w:val="00652615"/>
    <w:rsid w:val="00653BA9"/>
    <w:rsid w:val="00654103"/>
    <w:rsid w:val="00654619"/>
    <w:rsid w:val="00654B72"/>
    <w:rsid w:val="006605E3"/>
    <w:rsid w:val="00660F43"/>
    <w:rsid w:val="00661658"/>
    <w:rsid w:val="0066166F"/>
    <w:rsid w:val="0066339B"/>
    <w:rsid w:val="00663C22"/>
    <w:rsid w:val="00663DA0"/>
    <w:rsid w:val="00666392"/>
    <w:rsid w:val="0066719D"/>
    <w:rsid w:val="00667B30"/>
    <w:rsid w:val="00671BCB"/>
    <w:rsid w:val="00672689"/>
    <w:rsid w:val="00672B85"/>
    <w:rsid w:val="00674F21"/>
    <w:rsid w:val="006750E2"/>
    <w:rsid w:val="00676087"/>
    <w:rsid w:val="006766F7"/>
    <w:rsid w:val="006769F8"/>
    <w:rsid w:val="00677EFD"/>
    <w:rsid w:val="00680A2C"/>
    <w:rsid w:val="0068125F"/>
    <w:rsid w:val="006817EE"/>
    <w:rsid w:val="00681B09"/>
    <w:rsid w:val="00682103"/>
    <w:rsid w:val="0068312D"/>
    <w:rsid w:val="006834D2"/>
    <w:rsid w:val="006840FC"/>
    <w:rsid w:val="00684FAE"/>
    <w:rsid w:val="0068580B"/>
    <w:rsid w:val="00685DA4"/>
    <w:rsid w:val="00687915"/>
    <w:rsid w:val="006906F0"/>
    <w:rsid w:val="00692DA1"/>
    <w:rsid w:val="00693058"/>
    <w:rsid w:val="00693CD1"/>
    <w:rsid w:val="00697A9A"/>
    <w:rsid w:val="006A1379"/>
    <w:rsid w:val="006A2E72"/>
    <w:rsid w:val="006A2E91"/>
    <w:rsid w:val="006A486E"/>
    <w:rsid w:val="006A4C20"/>
    <w:rsid w:val="006A4DD0"/>
    <w:rsid w:val="006A6CFD"/>
    <w:rsid w:val="006A6E81"/>
    <w:rsid w:val="006A6F6A"/>
    <w:rsid w:val="006A787D"/>
    <w:rsid w:val="006B0346"/>
    <w:rsid w:val="006B0F9D"/>
    <w:rsid w:val="006B10C4"/>
    <w:rsid w:val="006B1181"/>
    <w:rsid w:val="006B1353"/>
    <w:rsid w:val="006B3CCB"/>
    <w:rsid w:val="006B47AF"/>
    <w:rsid w:val="006B4843"/>
    <w:rsid w:val="006B4A9F"/>
    <w:rsid w:val="006B4E47"/>
    <w:rsid w:val="006B57B3"/>
    <w:rsid w:val="006B685E"/>
    <w:rsid w:val="006B7154"/>
    <w:rsid w:val="006C06DF"/>
    <w:rsid w:val="006C1A9F"/>
    <w:rsid w:val="006C25BE"/>
    <w:rsid w:val="006C26AC"/>
    <w:rsid w:val="006C2A0A"/>
    <w:rsid w:val="006C3265"/>
    <w:rsid w:val="006C489B"/>
    <w:rsid w:val="006C4B3F"/>
    <w:rsid w:val="006C4D4F"/>
    <w:rsid w:val="006D04F7"/>
    <w:rsid w:val="006D06BA"/>
    <w:rsid w:val="006D0DAE"/>
    <w:rsid w:val="006D2BB3"/>
    <w:rsid w:val="006D4866"/>
    <w:rsid w:val="006D6518"/>
    <w:rsid w:val="006D7167"/>
    <w:rsid w:val="006E0060"/>
    <w:rsid w:val="006E0C8F"/>
    <w:rsid w:val="006E0E69"/>
    <w:rsid w:val="006E33F5"/>
    <w:rsid w:val="006E43BC"/>
    <w:rsid w:val="006E7BA0"/>
    <w:rsid w:val="006F4034"/>
    <w:rsid w:val="006F5509"/>
    <w:rsid w:val="006F58E6"/>
    <w:rsid w:val="006F5ACD"/>
    <w:rsid w:val="006F5CD7"/>
    <w:rsid w:val="006F6374"/>
    <w:rsid w:val="006F6B46"/>
    <w:rsid w:val="006F6B6E"/>
    <w:rsid w:val="006F6EB7"/>
    <w:rsid w:val="006F7F44"/>
    <w:rsid w:val="0070083F"/>
    <w:rsid w:val="00701488"/>
    <w:rsid w:val="007042F1"/>
    <w:rsid w:val="0070441C"/>
    <w:rsid w:val="00704531"/>
    <w:rsid w:val="00705239"/>
    <w:rsid w:val="007057FE"/>
    <w:rsid w:val="00705E32"/>
    <w:rsid w:val="0070753F"/>
    <w:rsid w:val="007077BB"/>
    <w:rsid w:val="00711D69"/>
    <w:rsid w:val="007129CC"/>
    <w:rsid w:val="00713AFD"/>
    <w:rsid w:val="00713D29"/>
    <w:rsid w:val="007147B4"/>
    <w:rsid w:val="0071525D"/>
    <w:rsid w:val="0071577A"/>
    <w:rsid w:val="007165B2"/>
    <w:rsid w:val="00717279"/>
    <w:rsid w:val="0071761C"/>
    <w:rsid w:val="00717D3C"/>
    <w:rsid w:val="00721375"/>
    <w:rsid w:val="007213C4"/>
    <w:rsid w:val="007223A3"/>
    <w:rsid w:val="007230FE"/>
    <w:rsid w:val="007234D2"/>
    <w:rsid w:val="00725718"/>
    <w:rsid w:val="0072634A"/>
    <w:rsid w:val="0072666D"/>
    <w:rsid w:val="00726A7D"/>
    <w:rsid w:val="007270F0"/>
    <w:rsid w:val="007303B7"/>
    <w:rsid w:val="0073163D"/>
    <w:rsid w:val="00732C33"/>
    <w:rsid w:val="00732F20"/>
    <w:rsid w:val="007333DF"/>
    <w:rsid w:val="00734807"/>
    <w:rsid w:val="0073780F"/>
    <w:rsid w:val="007408F5"/>
    <w:rsid w:val="00741189"/>
    <w:rsid w:val="007444A0"/>
    <w:rsid w:val="007451C5"/>
    <w:rsid w:val="00747184"/>
    <w:rsid w:val="007473FE"/>
    <w:rsid w:val="00750166"/>
    <w:rsid w:val="00753069"/>
    <w:rsid w:val="00753F12"/>
    <w:rsid w:val="00754313"/>
    <w:rsid w:val="00754454"/>
    <w:rsid w:val="00755EB4"/>
    <w:rsid w:val="007574F8"/>
    <w:rsid w:val="00760A93"/>
    <w:rsid w:val="00762135"/>
    <w:rsid w:val="00762144"/>
    <w:rsid w:val="0076257E"/>
    <w:rsid w:val="00762FBD"/>
    <w:rsid w:val="0076386A"/>
    <w:rsid w:val="00763E9F"/>
    <w:rsid w:val="00764BC1"/>
    <w:rsid w:val="00764DB9"/>
    <w:rsid w:val="007669D1"/>
    <w:rsid w:val="00770194"/>
    <w:rsid w:val="00770DDA"/>
    <w:rsid w:val="00770E63"/>
    <w:rsid w:val="00771146"/>
    <w:rsid w:val="0077122D"/>
    <w:rsid w:val="00773C78"/>
    <w:rsid w:val="00773F72"/>
    <w:rsid w:val="007748A9"/>
    <w:rsid w:val="00775102"/>
    <w:rsid w:val="007758DF"/>
    <w:rsid w:val="00775C80"/>
    <w:rsid w:val="00776303"/>
    <w:rsid w:val="0077750D"/>
    <w:rsid w:val="00780018"/>
    <w:rsid w:val="00780B7B"/>
    <w:rsid w:val="00781344"/>
    <w:rsid w:val="00781E22"/>
    <w:rsid w:val="00781F52"/>
    <w:rsid w:val="00783E65"/>
    <w:rsid w:val="00785658"/>
    <w:rsid w:val="007856F7"/>
    <w:rsid w:val="00785A9B"/>
    <w:rsid w:val="00786623"/>
    <w:rsid w:val="0078704E"/>
    <w:rsid w:val="0078751A"/>
    <w:rsid w:val="007878F0"/>
    <w:rsid w:val="00790EB8"/>
    <w:rsid w:val="00790F74"/>
    <w:rsid w:val="007916EA"/>
    <w:rsid w:val="0079196C"/>
    <w:rsid w:val="00791C70"/>
    <w:rsid w:val="00791DE6"/>
    <w:rsid w:val="00792209"/>
    <w:rsid w:val="00792F17"/>
    <w:rsid w:val="00793C26"/>
    <w:rsid w:val="0079418B"/>
    <w:rsid w:val="00794CB5"/>
    <w:rsid w:val="00796AEC"/>
    <w:rsid w:val="00796C70"/>
    <w:rsid w:val="00797810"/>
    <w:rsid w:val="00797CBA"/>
    <w:rsid w:val="007A1CEC"/>
    <w:rsid w:val="007A5C17"/>
    <w:rsid w:val="007A6BA1"/>
    <w:rsid w:val="007B1578"/>
    <w:rsid w:val="007B318B"/>
    <w:rsid w:val="007B3DBC"/>
    <w:rsid w:val="007B42B8"/>
    <w:rsid w:val="007B43C6"/>
    <w:rsid w:val="007B4D18"/>
    <w:rsid w:val="007B5661"/>
    <w:rsid w:val="007B5C1E"/>
    <w:rsid w:val="007B6903"/>
    <w:rsid w:val="007B729D"/>
    <w:rsid w:val="007B77B1"/>
    <w:rsid w:val="007C1155"/>
    <w:rsid w:val="007C27B8"/>
    <w:rsid w:val="007C314F"/>
    <w:rsid w:val="007C342A"/>
    <w:rsid w:val="007C423A"/>
    <w:rsid w:val="007C535C"/>
    <w:rsid w:val="007C55F7"/>
    <w:rsid w:val="007C6B83"/>
    <w:rsid w:val="007D12C8"/>
    <w:rsid w:val="007D13AF"/>
    <w:rsid w:val="007D1972"/>
    <w:rsid w:val="007D1993"/>
    <w:rsid w:val="007D2571"/>
    <w:rsid w:val="007D2C4C"/>
    <w:rsid w:val="007D3843"/>
    <w:rsid w:val="007D5C3D"/>
    <w:rsid w:val="007D6E86"/>
    <w:rsid w:val="007E0FD3"/>
    <w:rsid w:val="007E17F5"/>
    <w:rsid w:val="007E1B59"/>
    <w:rsid w:val="007E1BC6"/>
    <w:rsid w:val="007E24FC"/>
    <w:rsid w:val="007E3101"/>
    <w:rsid w:val="007E5042"/>
    <w:rsid w:val="007E50A0"/>
    <w:rsid w:val="007F0CEA"/>
    <w:rsid w:val="007F18DB"/>
    <w:rsid w:val="007F5B0F"/>
    <w:rsid w:val="007F5E5B"/>
    <w:rsid w:val="007F78E9"/>
    <w:rsid w:val="00800070"/>
    <w:rsid w:val="00800DD0"/>
    <w:rsid w:val="00802275"/>
    <w:rsid w:val="008038E5"/>
    <w:rsid w:val="00803B2C"/>
    <w:rsid w:val="00804268"/>
    <w:rsid w:val="00804613"/>
    <w:rsid w:val="00804C3D"/>
    <w:rsid w:val="00804D10"/>
    <w:rsid w:val="0080500C"/>
    <w:rsid w:val="008054C4"/>
    <w:rsid w:val="00805C43"/>
    <w:rsid w:val="00806358"/>
    <w:rsid w:val="0080652C"/>
    <w:rsid w:val="00806F40"/>
    <w:rsid w:val="0080789A"/>
    <w:rsid w:val="00807D6A"/>
    <w:rsid w:val="00810450"/>
    <w:rsid w:val="0081067C"/>
    <w:rsid w:val="00811C89"/>
    <w:rsid w:val="008130D8"/>
    <w:rsid w:val="00813D33"/>
    <w:rsid w:val="008152A8"/>
    <w:rsid w:val="00815316"/>
    <w:rsid w:val="00815474"/>
    <w:rsid w:val="00815CCE"/>
    <w:rsid w:val="00817D1C"/>
    <w:rsid w:val="0082062A"/>
    <w:rsid w:val="0082116B"/>
    <w:rsid w:val="0082286C"/>
    <w:rsid w:val="00822AC5"/>
    <w:rsid w:val="00825890"/>
    <w:rsid w:val="00825FC6"/>
    <w:rsid w:val="00830316"/>
    <w:rsid w:val="0083078A"/>
    <w:rsid w:val="00831F0F"/>
    <w:rsid w:val="00833A2D"/>
    <w:rsid w:val="00835627"/>
    <w:rsid w:val="00835934"/>
    <w:rsid w:val="00837464"/>
    <w:rsid w:val="00837D74"/>
    <w:rsid w:val="00841CC2"/>
    <w:rsid w:val="00842E0E"/>
    <w:rsid w:val="00843EA8"/>
    <w:rsid w:val="00844E11"/>
    <w:rsid w:val="00845FF3"/>
    <w:rsid w:val="008460C9"/>
    <w:rsid w:val="00847489"/>
    <w:rsid w:val="00847C48"/>
    <w:rsid w:val="00851E46"/>
    <w:rsid w:val="00853F1F"/>
    <w:rsid w:val="0085568D"/>
    <w:rsid w:val="00856E97"/>
    <w:rsid w:val="00857538"/>
    <w:rsid w:val="0086154B"/>
    <w:rsid w:val="008617E2"/>
    <w:rsid w:val="008619B4"/>
    <w:rsid w:val="0086253A"/>
    <w:rsid w:val="00863029"/>
    <w:rsid w:val="0086596D"/>
    <w:rsid w:val="00867D21"/>
    <w:rsid w:val="0087006D"/>
    <w:rsid w:val="008717E9"/>
    <w:rsid w:val="00872E71"/>
    <w:rsid w:val="00873853"/>
    <w:rsid w:val="00874C5C"/>
    <w:rsid w:val="00874F5E"/>
    <w:rsid w:val="0087560B"/>
    <w:rsid w:val="00875833"/>
    <w:rsid w:val="00875DF3"/>
    <w:rsid w:val="00877349"/>
    <w:rsid w:val="008809E2"/>
    <w:rsid w:val="00880E65"/>
    <w:rsid w:val="0088140C"/>
    <w:rsid w:val="00883FA0"/>
    <w:rsid w:val="00884D2E"/>
    <w:rsid w:val="00884D98"/>
    <w:rsid w:val="008854DB"/>
    <w:rsid w:val="008873D4"/>
    <w:rsid w:val="00887592"/>
    <w:rsid w:val="00890895"/>
    <w:rsid w:val="00890A29"/>
    <w:rsid w:val="00891097"/>
    <w:rsid w:val="00891E91"/>
    <w:rsid w:val="00893003"/>
    <w:rsid w:val="0089302F"/>
    <w:rsid w:val="00893D31"/>
    <w:rsid w:val="00894747"/>
    <w:rsid w:val="00894948"/>
    <w:rsid w:val="00895471"/>
    <w:rsid w:val="0089583E"/>
    <w:rsid w:val="008972F2"/>
    <w:rsid w:val="008A0B74"/>
    <w:rsid w:val="008A2A93"/>
    <w:rsid w:val="008A304C"/>
    <w:rsid w:val="008A51E0"/>
    <w:rsid w:val="008A6AAC"/>
    <w:rsid w:val="008A6AB1"/>
    <w:rsid w:val="008B18D3"/>
    <w:rsid w:val="008B288D"/>
    <w:rsid w:val="008B5DFD"/>
    <w:rsid w:val="008C0D5B"/>
    <w:rsid w:val="008C10D2"/>
    <w:rsid w:val="008C24DD"/>
    <w:rsid w:val="008C5468"/>
    <w:rsid w:val="008C5CE9"/>
    <w:rsid w:val="008C68E7"/>
    <w:rsid w:val="008C69A2"/>
    <w:rsid w:val="008C722F"/>
    <w:rsid w:val="008D1A4C"/>
    <w:rsid w:val="008D1AE8"/>
    <w:rsid w:val="008D38D4"/>
    <w:rsid w:val="008D4102"/>
    <w:rsid w:val="008D4BEE"/>
    <w:rsid w:val="008D5CA8"/>
    <w:rsid w:val="008D7087"/>
    <w:rsid w:val="008D7653"/>
    <w:rsid w:val="008E00B1"/>
    <w:rsid w:val="008E1707"/>
    <w:rsid w:val="008E1ED9"/>
    <w:rsid w:val="008E4BD3"/>
    <w:rsid w:val="008E4E44"/>
    <w:rsid w:val="008E5A8E"/>
    <w:rsid w:val="008E7B6A"/>
    <w:rsid w:val="008F0B3F"/>
    <w:rsid w:val="008F0F63"/>
    <w:rsid w:val="008F23E6"/>
    <w:rsid w:val="008F25D5"/>
    <w:rsid w:val="008F2923"/>
    <w:rsid w:val="008F2CE6"/>
    <w:rsid w:val="008F34DA"/>
    <w:rsid w:val="008F3950"/>
    <w:rsid w:val="008F4687"/>
    <w:rsid w:val="008F5198"/>
    <w:rsid w:val="008F5F32"/>
    <w:rsid w:val="008F7ECD"/>
    <w:rsid w:val="00901228"/>
    <w:rsid w:val="00901BBA"/>
    <w:rsid w:val="00905A26"/>
    <w:rsid w:val="009064BD"/>
    <w:rsid w:val="00907238"/>
    <w:rsid w:val="00907337"/>
    <w:rsid w:val="009077B5"/>
    <w:rsid w:val="00907A95"/>
    <w:rsid w:val="00907B2C"/>
    <w:rsid w:val="00911C8F"/>
    <w:rsid w:val="00912EE7"/>
    <w:rsid w:val="00913401"/>
    <w:rsid w:val="0091360F"/>
    <w:rsid w:val="00913BFE"/>
    <w:rsid w:val="009140C9"/>
    <w:rsid w:val="00915324"/>
    <w:rsid w:val="009156C2"/>
    <w:rsid w:val="009156D0"/>
    <w:rsid w:val="0091584F"/>
    <w:rsid w:val="00916306"/>
    <w:rsid w:val="00916C00"/>
    <w:rsid w:val="00916D78"/>
    <w:rsid w:val="009174F7"/>
    <w:rsid w:val="00917ABB"/>
    <w:rsid w:val="00917B6A"/>
    <w:rsid w:val="009212E1"/>
    <w:rsid w:val="00921517"/>
    <w:rsid w:val="00921EBA"/>
    <w:rsid w:val="00922911"/>
    <w:rsid w:val="00923C83"/>
    <w:rsid w:val="009243A2"/>
    <w:rsid w:val="009248E9"/>
    <w:rsid w:val="00927375"/>
    <w:rsid w:val="009314AF"/>
    <w:rsid w:val="00932064"/>
    <w:rsid w:val="0093225A"/>
    <w:rsid w:val="00932C51"/>
    <w:rsid w:val="009357FC"/>
    <w:rsid w:val="009359C4"/>
    <w:rsid w:val="0093660F"/>
    <w:rsid w:val="00937556"/>
    <w:rsid w:val="00941E91"/>
    <w:rsid w:val="00941FB9"/>
    <w:rsid w:val="00943033"/>
    <w:rsid w:val="00943581"/>
    <w:rsid w:val="00945D20"/>
    <w:rsid w:val="009467BC"/>
    <w:rsid w:val="0094708B"/>
    <w:rsid w:val="00951804"/>
    <w:rsid w:val="009525C0"/>
    <w:rsid w:val="00954F30"/>
    <w:rsid w:val="00954F8A"/>
    <w:rsid w:val="009558A7"/>
    <w:rsid w:val="00957165"/>
    <w:rsid w:val="009571C5"/>
    <w:rsid w:val="009578D3"/>
    <w:rsid w:val="009610AF"/>
    <w:rsid w:val="0096366F"/>
    <w:rsid w:val="0096368B"/>
    <w:rsid w:val="00963ADA"/>
    <w:rsid w:val="009647D5"/>
    <w:rsid w:val="00965A53"/>
    <w:rsid w:val="00965B23"/>
    <w:rsid w:val="00965D0A"/>
    <w:rsid w:val="00967424"/>
    <w:rsid w:val="009710A0"/>
    <w:rsid w:val="00971789"/>
    <w:rsid w:val="00972108"/>
    <w:rsid w:val="009736AD"/>
    <w:rsid w:val="00973B68"/>
    <w:rsid w:val="00973E89"/>
    <w:rsid w:val="0097593D"/>
    <w:rsid w:val="00975BED"/>
    <w:rsid w:val="00976E93"/>
    <w:rsid w:val="009776BF"/>
    <w:rsid w:val="009804FF"/>
    <w:rsid w:val="00983413"/>
    <w:rsid w:val="0098405A"/>
    <w:rsid w:val="009840CB"/>
    <w:rsid w:val="009860AA"/>
    <w:rsid w:val="009866D8"/>
    <w:rsid w:val="0098697E"/>
    <w:rsid w:val="00986AFC"/>
    <w:rsid w:val="00986DD0"/>
    <w:rsid w:val="009878E5"/>
    <w:rsid w:val="00990FA0"/>
    <w:rsid w:val="00992A52"/>
    <w:rsid w:val="00992C4C"/>
    <w:rsid w:val="00992F0D"/>
    <w:rsid w:val="00993BEB"/>
    <w:rsid w:val="00994323"/>
    <w:rsid w:val="0099565B"/>
    <w:rsid w:val="00995C2D"/>
    <w:rsid w:val="0099607C"/>
    <w:rsid w:val="00996FF1"/>
    <w:rsid w:val="009A2001"/>
    <w:rsid w:val="009A25C4"/>
    <w:rsid w:val="009A27FA"/>
    <w:rsid w:val="009A436C"/>
    <w:rsid w:val="009A450B"/>
    <w:rsid w:val="009A4B55"/>
    <w:rsid w:val="009A6301"/>
    <w:rsid w:val="009A6369"/>
    <w:rsid w:val="009A6979"/>
    <w:rsid w:val="009A72EA"/>
    <w:rsid w:val="009B1771"/>
    <w:rsid w:val="009B1799"/>
    <w:rsid w:val="009B17C7"/>
    <w:rsid w:val="009B52DB"/>
    <w:rsid w:val="009B673A"/>
    <w:rsid w:val="009C073A"/>
    <w:rsid w:val="009C0871"/>
    <w:rsid w:val="009C09CC"/>
    <w:rsid w:val="009C2666"/>
    <w:rsid w:val="009C27A3"/>
    <w:rsid w:val="009C27E6"/>
    <w:rsid w:val="009C4BF9"/>
    <w:rsid w:val="009C5731"/>
    <w:rsid w:val="009C6A83"/>
    <w:rsid w:val="009C7931"/>
    <w:rsid w:val="009D068D"/>
    <w:rsid w:val="009D0891"/>
    <w:rsid w:val="009D1E58"/>
    <w:rsid w:val="009D1F2A"/>
    <w:rsid w:val="009D29AB"/>
    <w:rsid w:val="009D2CF5"/>
    <w:rsid w:val="009D3392"/>
    <w:rsid w:val="009D33EA"/>
    <w:rsid w:val="009D35F1"/>
    <w:rsid w:val="009D5280"/>
    <w:rsid w:val="009D6464"/>
    <w:rsid w:val="009D66DF"/>
    <w:rsid w:val="009D6790"/>
    <w:rsid w:val="009D6CF2"/>
    <w:rsid w:val="009D6FF1"/>
    <w:rsid w:val="009D74A7"/>
    <w:rsid w:val="009E4BC8"/>
    <w:rsid w:val="009E5033"/>
    <w:rsid w:val="009E608C"/>
    <w:rsid w:val="009E636D"/>
    <w:rsid w:val="009E65AB"/>
    <w:rsid w:val="009F0860"/>
    <w:rsid w:val="009F2F7B"/>
    <w:rsid w:val="009F47DA"/>
    <w:rsid w:val="009F4E9D"/>
    <w:rsid w:val="009F4EC3"/>
    <w:rsid w:val="009F5F02"/>
    <w:rsid w:val="009F6390"/>
    <w:rsid w:val="009F7013"/>
    <w:rsid w:val="00A00CAE"/>
    <w:rsid w:val="00A04085"/>
    <w:rsid w:val="00A04777"/>
    <w:rsid w:val="00A0609C"/>
    <w:rsid w:val="00A079E6"/>
    <w:rsid w:val="00A1023E"/>
    <w:rsid w:val="00A10255"/>
    <w:rsid w:val="00A108D5"/>
    <w:rsid w:val="00A109AB"/>
    <w:rsid w:val="00A120EE"/>
    <w:rsid w:val="00A12550"/>
    <w:rsid w:val="00A132EC"/>
    <w:rsid w:val="00A1638E"/>
    <w:rsid w:val="00A16750"/>
    <w:rsid w:val="00A17A41"/>
    <w:rsid w:val="00A2038F"/>
    <w:rsid w:val="00A20B4D"/>
    <w:rsid w:val="00A21B54"/>
    <w:rsid w:val="00A2246C"/>
    <w:rsid w:val="00A23B96"/>
    <w:rsid w:val="00A257FB"/>
    <w:rsid w:val="00A25AC2"/>
    <w:rsid w:val="00A26140"/>
    <w:rsid w:val="00A271E2"/>
    <w:rsid w:val="00A307EA"/>
    <w:rsid w:val="00A30838"/>
    <w:rsid w:val="00A3204E"/>
    <w:rsid w:val="00A32A69"/>
    <w:rsid w:val="00A33FD1"/>
    <w:rsid w:val="00A3421D"/>
    <w:rsid w:val="00A35EA4"/>
    <w:rsid w:val="00A40699"/>
    <w:rsid w:val="00A42E8A"/>
    <w:rsid w:val="00A433C9"/>
    <w:rsid w:val="00A442B5"/>
    <w:rsid w:val="00A45004"/>
    <w:rsid w:val="00A45C3F"/>
    <w:rsid w:val="00A463D9"/>
    <w:rsid w:val="00A464DB"/>
    <w:rsid w:val="00A4773D"/>
    <w:rsid w:val="00A47B8B"/>
    <w:rsid w:val="00A47F63"/>
    <w:rsid w:val="00A50CCF"/>
    <w:rsid w:val="00A51695"/>
    <w:rsid w:val="00A5355C"/>
    <w:rsid w:val="00A53570"/>
    <w:rsid w:val="00A53D28"/>
    <w:rsid w:val="00A54120"/>
    <w:rsid w:val="00A552AA"/>
    <w:rsid w:val="00A563AC"/>
    <w:rsid w:val="00A56CB8"/>
    <w:rsid w:val="00A60BD8"/>
    <w:rsid w:val="00A61797"/>
    <w:rsid w:val="00A63D36"/>
    <w:rsid w:val="00A64E85"/>
    <w:rsid w:val="00A65891"/>
    <w:rsid w:val="00A66200"/>
    <w:rsid w:val="00A66696"/>
    <w:rsid w:val="00A66C5A"/>
    <w:rsid w:val="00A700BC"/>
    <w:rsid w:val="00A706AD"/>
    <w:rsid w:val="00A72086"/>
    <w:rsid w:val="00A726CE"/>
    <w:rsid w:val="00A72D77"/>
    <w:rsid w:val="00A734A6"/>
    <w:rsid w:val="00A736DF"/>
    <w:rsid w:val="00A7563B"/>
    <w:rsid w:val="00A75A4E"/>
    <w:rsid w:val="00A75F86"/>
    <w:rsid w:val="00A76B66"/>
    <w:rsid w:val="00A77040"/>
    <w:rsid w:val="00A77A18"/>
    <w:rsid w:val="00A8206C"/>
    <w:rsid w:val="00A8279E"/>
    <w:rsid w:val="00A830E9"/>
    <w:rsid w:val="00A83284"/>
    <w:rsid w:val="00A84419"/>
    <w:rsid w:val="00A84EB7"/>
    <w:rsid w:val="00A85246"/>
    <w:rsid w:val="00A86038"/>
    <w:rsid w:val="00A86717"/>
    <w:rsid w:val="00A873FC"/>
    <w:rsid w:val="00A87A2B"/>
    <w:rsid w:val="00A91051"/>
    <w:rsid w:val="00A911FE"/>
    <w:rsid w:val="00A9159E"/>
    <w:rsid w:val="00A918F6"/>
    <w:rsid w:val="00A91B3F"/>
    <w:rsid w:val="00A91E1F"/>
    <w:rsid w:val="00A9237E"/>
    <w:rsid w:val="00A92735"/>
    <w:rsid w:val="00A95357"/>
    <w:rsid w:val="00A953D5"/>
    <w:rsid w:val="00A96762"/>
    <w:rsid w:val="00AA0437"/>
    <w:rsid w:val="00AA1069"/>
    <w:rsid w:val="00AA17A8"/>
    <w:rsid w:val="00AA1D39"/>
    <w:rsid w:val="00AA1E84"/>
    <w:rsid w:val="00AA2498"/>
    <w:rsid w:val="00AA350B"/>
    <w:rsid w:val="00AA37C0"/>
    <w:rsid w:val="00AA3E6C"/>
    <w:rsid w:val="00AA4370"/>
    <w:rsid w:val="00AA5D47"/>
    <w:rsid w:val="00AA6216"/>
    <w:rsid w:val="00AA6274"/>
    <w:rsid w:val="00AA7538"/>
    <w:rsid w:val="00AA75BD"/>
    <w:rsid w:val="00AB0C51"/>
    <w:rsid w:val="00AB12DD"/>
    <w:rsid w:val="00AB175C"/>
    <w:rsid w:val="00AB1E6A"/>
    <w:rsid w:val="00AB2924"/>
    <w:rsid w:val="00AB2AC0"/>
    <w:rsid w:val="00AB2F96"/>
    <w:rsid w:val="00AB6131"/>
    <w:rsid w:val="00AB63D0"/>
    <w:rsid w:val="00AB653C"/>
    <w:rsid w:val="00AB6920"/>
    <w:rsid w:val="00AB6BDE"/>
    <w:rsid w:val="00AB7864"/>
    <w:rsid w:val="00AB7C02"/>
    <w:rsid w:val="00AC0B3D"/>
    <w:rsid w:val="00AC1D03"/>
    <w:rsid w:val="00AC230C"/>
    <w:rsid w:val="00AC2D64"/>
    <w:rsid w:val="00AC2DA7"/>
    <w:rsid w:val="00AC3233"/>
    <w:rsid w:val="00AC75C4"/>
    <w:rsid w:val="00AC7AD6"/>
    <w:rsid w:val="00AD05F9"/>
    <w:rsid w:val="00AD1640"/>
    <w:rsid w:val="00AD261D"/>
    <w:rsid w:val="00AD2E7D"/>
    <w:rsid w:val="00AD3D22"/>
    <w:rsid w:val="00AD4916"/>
    <w:rsid w:val="00AD5C37"/>
    <w:rsid w:val="00AD5F2A"/>
    <w:rsid w:val="00AD6DC0"/>
    <w:rsid w:val="00AD7AE6"/>
    <w:rsid w:val="00AE0672"/>
    <w:rsid w:val="00AE15A2"/>
    <w:rsid w:val="00AE16B0"/>
    <w:rsid w:val="00AE1D1B"/>
    <w:rsid w:val="00AE3AAB"/>
    <w:rsid w:val="00AE4024"/>
    <w:rsid w:val="00AE5641"/>
    <w:rsid w:val="00AF0638"/>
    <w:rsid w:val="00AF0D76"/>
    <w:rsid w:val="00AF20CB"/>
    <w:rsid w:val="00AF21DC"/>
    <w:rsid w:val="00AF3030"/>
    <w:rsid w:val="00AF342D"/>
    <w:rsid w:val="00AF3F85"/>
    <w:rsid w:val="00AF5C2B"/>
    <w:rsid w:val="00AF6DBA"/>
    <w:rsid w:val="00AF6E6F"/>
    <w:rsid w:val="00B0200E"/>
    <w:rsid w:val="00B028B5"/>
    <w:rsid w:val="00B02C7B"/>
    <w:rsid w:val="00B056CC"/>
    <w:rsid w:val="00B05CAD"/>
    <w:rsid w:val="00B07B02"/>
    <w:rsid w:val="00B07FE6"/>
    <w:rsid w:val="00B1242F"/>
    <w:rsid w:val="00B13B59"/>
    <w:rsid w:val="00B17AA8"/>
    <w:rsid w:val="00B17AE3"/>
    <w:rsid w:val="00B20A52"/>
    <w:rsid w:val="00B21C16"/>
    <w:rsid w:val="00B225B3"/>
    <w:rsid w:val="00B22C5D"/>
    <w:rsid w:val="00B25BC3"/>
    <w:rsid w:val="00B2688F"/>
    <w:rsid w:val="00B2750C"/>
    <w:rsid w:val="00B27B72"/>
    <w:rsid w:val="00B324C3"/>
    <w:rsid w:val="00B335F0"/>
    <w:rsid w:val="00B33706"/>
    <w:rsid w:val="00B34E25"/>
    <w:rsid w:val="00B356CC"/>
    <w:rsid w:val="00B366E3"/>
    <w:rsid w:val="00B42930"/>
    <w:rsid w:val="00B44E45"/>
    <w:rsid w:val="00B45E58"/>
    <w:rsid w:val="00B46858"/>
    <w:rsid w:val="00B47727"/>
    <w:rsid w:val="00B50B3B"/>
    <w:rsid w:val="00B51362"/>
    <w:rsid w:val="00B52931"/>
    <w:rsid w:val="00B54563"/>
    <w:rsid w:val="00B54EB8"/>
    <w:rsid w:val="00B556D0"/>
    <w:rsid w:val="00B55F7C"/>
    <w:rsid w:val="00B562D9"/>
    <w:rsid w:val="00B5630C"/>
    <w:rsid w:val="00B56989"/>
    <w:rsid w:val="00B56B27"/>
    <w:rsid w:val="00B57147"/>
    <w:rsid w:val="00B57507"/>
    <w:rsid w:val="00B606AD"/>
    <w:rsid w:val="00B611D3"/>
    <w:rsid w:val="00B6123A"/>
    <w:rsid w:val="00B6218A"/>
    <w:rsid w:val="00B63268"/>
    <w:rsid w:val="00B635C9"/>
    <w:rsid w:val="00B64E0A"/>
    <w:rsid w:val="00B64F5E"/>
    <w:rsid w:val="00B656CD"/>
    <w:rsid w:val="00B65CE9"/>
    <w:rsid w:val="00B6688F"/>
    <w:rsid w:val="00B66A32"/>
    <w:rsid w:val="00B67B50"/>
    <w:rsid w:val="00B67D69"/>
    <w:rsid w:val="00B70387"/>
    <w:rsid w:val="00B70811"/>
    <w:rsid w:val="00B72888"/>
    <w:rsid w:val="00B74435"/>
    <w:rsid w:val="00B74C55"/>
    <w:rsid w:val="00B76BDE"/>
    <w:rsid w:val="00B7740C"/>
    <w:rsid w:val="00B77B1F"/>
    <w:rsid w:val="00B80B7B"/>
    <w:rsid w:val="00B82EF5"/>
    <w:rsid w:val="00B83372"/>
    <w:rsid w:val="00B8465C"/>
    <w:rsid w:val="00B86DFF"/>
    <w:rsid w:val="00B87934"/>
    <w:rsid w:val="00B90651"/>
    <w:rsid w:val="00B922E8"/>
    <w:rsid w:val="00B924A8"/>
    <w:rsid w:val="00B92AAF"/>
    <w:rsid w:val="00B930EE"/>
    <w:rsid w:val="00B9373B"/>
    <w:rsid w:val="00B9619B"/>
    <w:rsid w:val="00B97E82"/>
    <w:rsid w:val="00BA0A97"/>
    <w:rsid w:val="00BA1CA9"/>
    <w:rsid w:val="00BA2537"/>
    <w:rsid w:val="00BA2578"/>
    <w:rsid w:val="00BA3231"/>
    <w:rsid w:val="00BA3325"/>
    <w:rsid w:val="00BA36EE"/>
    <w:rsid w:val="00BA3AA6"/>
    <w:rsid w:val="00BA47F0"/>
    <w:rsid w:val="00BA5D41"/>
    <w:rsid w:val="00BA69AD"/>
    <w:rsid w:val="00BA74D4"/>
    <w:rsid w:val="00BB051B"/>
    <w:rsid w:val="00BB0755"/>
    <w:rsid w:val="00BB07B4"/>
    <w:rsid w:val="00BB0D0E"/>
    <w:rsid w:val="00BB1224"/>
    <w:rsid w:val="00BB1389"/>
    <w:rsid w:val="00BB1393"/>
    <w:rsid w:val="00BB1692"/>
    <w:rsid w:val="00BB26A3"/>
    <w:rsid w:val="00BB2915"/>
    <w:rsid w:val="00BB3B55"/>
    <w:rsid w:val="00BB4F81"/>
    <w:rsid w:val="00BB56DE"/>
    <w:rsid w:val="00BB5817"/>
    <w:rsid w:val="00BB7223"/>
    <w:rsid w:val="00BB7853"/>
    <w:rsid w:val="00BC0E63"/>
    <w:rsid w:val="00BC1034"/>
    <w:rsid w:val="00BC2A49"/>
    <w:rsid w:val="00BC3E54"/>
    <w:rsid w:val="00BC403A"/>
    <w:rsid w:val="00BC5768"/>
    <w:rsid w:val="00BC6290"/>
    <w:rsid w:val="00BC6FA0"/>
    <w:rsid w:val="00BC75A4"/>
    <w:rsid w:val="00BC7846"/>
    <w:rsid w:val="00BD0294"/>
    <w:rsid w:val="00BD0486"/>
    <w:rsid w:val="00BD26CA"/>
    <w:rsid w:val="00BD3487"/>
    <w:rsid w:val="00BD45A8"/>
    <w:rsid w:val="00BD522C"/>
    <w:rsid w:val="00BD524E"/>
    <w:rsid w:val="00BD730A"/>
    <w:rsid w:val="00BE0312"/>
    <w:rsid w:val="00BE07CC"/>
    <w:rsid w:val="00BE2417"/>
    <w:rsid w:val="00BE2735"/>
    <w:rsid w:val="00BE2AA2"/>
    <w:rsid w:val="00BE3FA0"/>
    <w:rsid w:val="00BE5568"/>
    <w:rsid w:val="00BE652D"/>
    <w:rsid w:val="00BE6E7F"/>
    <w:rsid w:val="00BE72D7"/>
    <w:rsid w:val="00BE768A"/>
    <w:rsid w:val="00BE7B45"/>
    <w:rsid w:val="00BF0194"/>
    <w:rsid w:val="00BF06A0"/>
    <w:rsid w:val="00BF1C59"/>
    <w:rsid w:val="00BF1D85"/>
    <w:rsid w:val="00BF296F"/>
    <w:rsid w:val="00BF32D3"/>
    <w:rsid w:val="00BF34D2"/>
    <w:rsid w:val="00BF4721"/>
    <w:rsid w:val="00BF64EA"/>
    <w:rsid w:val="00BF7DC5"/>
    <w:rsid w:val="00BF7DE1"/>
    <w:rsid w:val="00C01686"/>
    <w:rsid w:val="00C01CD8"/>
    <w:rsid w:val="00C024ED"/>
    <w:rsid w:val="00C038FF"/>
    <w:rsid w:val="00C05502"/>
    <w:rsid w:val="00C05C7C"/>
    <w:rsid w:val="00C10679"/>
    <w:rsid w:val="00C10E72"/>
    <w:rsid w:val="00C111ED"/>
    <w:rsid w:val="00C1121F"/>
    <w:rsid w:val="00C11FA5"/>
    <w:rsid w:val="00C120AA"/>
    <w:rsid w:val="00C13359"/>
    <w:rsid w:val="00C13A88"/>
    <w:rsid w:val="00C14EB1"/>
    <w:rsid w:val="00C16015"/>
    <w:rsid w:val="00C1661B"/>
    <w:rsid w:val="00C17177"/>
    <w:rsid w:val="00C20028"/>
    <w:rsid w:val="00C2067C"/>
    <w:rsid w:val="00C2136E"/>
    <w:rsid w:val="00C2295D"/>
    <w:rsid w:val="00C22E98"/>
    <w:rsid w:val="00C23965"/>
    <w:rsid w:val="00C23EB2"/>
    <w:rsid w:val="00C30B9C"/>
    <w:rsid w:val="00C32B8C"/>
    <w:rsid w:val="00C3347C"/>
    <w:rsid w:val="00C33EDB"/>
    <w:rsid w:val="00C34894"/>
    <w:rsid w:val="00C3584D"/>
    <w:rsid w:val="00C35E01"/>
    <w:rsid w:val="00C370A1"/>
    <w:rsid w:val="00C37B86"/>
    <w:rsid w:val="00C40C98"/>
    <w:rsid w:val="00C41544"/>
    <w:rsid w:val="00C41B12"/>
    <w:rsid w:val="00C41EF6"/>
    <w:rsid w:val="00C42220"/>
    <w:rsid w:val="00C42525"/>
    <w:rsid w:val="00C4276E"/>
    <w:rsid w:val="00C42C71"/>
    <w:rsid w:val="00C42E11"/>
    <w:rsid w:val="00C43B54"/>
    <w:rsid w:val="00C43C3C"/>
    <w:rsid w:val="00C448B7"/>
    <w:rsid w:val="00C45C93"/>
    <w:rsid w:val="00C464D1"/>
    <w:rsid w:val="00C467D3"/>
    <w:rsid w:val="00C470A8"/>
    <w:rsid w:val="00C4747A"/>
    <w:rsid w:val="00C476FD"/>
    <w:rsid w:val="00C47E86"/>
    <w:rsid w:val="00C51C6D"/>
    <w:rsid w:val="00C53FAF"/>
    <w:rsid w:val="00C56116"/>
    <w:rsid w:val="00C577A1"/>
    <w:rsid w:val="00C615F6"/>
    <w:rsid w:val="00C62B22"/>
    <w:rsid w:val="00C641B8"/>
    <w:rsid w:val="00C66CA6"/>
    <w:rsid w:val="00C674B1"/>
    <w:rsid w:val="00C67527"/>
    <w:rsid w:val="00C678BC"/>
    <w:rsid w:val="00C67CE0"/>
    <w:rsid w:val="00C701AD"/>
    <w:rsid w:val="00C702D3"/>
    <w:rsid w:val="00C704C4"/>
    <w:rsid w:val="00C71ADA"/>
    <w:rsid w:val="00C7294C"/>
    <w:rsid w:val="00C7325D"/>
    <w:rsid w:val="00C74102"/>
    <w:rsid w:val="00C74151"/>
    <w:rsid w:val="00C75529"/>
    <w:rsid w:val="00C76705"/>
    <w:rsid w:val="00C76AC4"/>
    <w:rsid w:val="00C800DA"/>
    <w:rsid w:val="00C80ACA"/>
    <w:rsid w:val="00C80DAC"/>
    <w:rsid w:val="00C83757"/>
    <w:rsid w:val="00C83B3F"/>
    <w:rsid w:val="00C83CFD"/>
    <w:rsid w:val="00C843D0"/>
    <w:rsid w:val="00C86C32"/>
    <w:rsid w:val="00C86CA0"/>
    <w:rsid w:val="00C870B7"/>
    <w:rsid w:val="00C912A7"/>
    <w:rsid w:val="00C913AA"/>
    <w:rsid w:val="00C94EA4"/>
    <w:rsid w:val="00C97A55"/>
    <w:rsid w:val="00C97BB4"/>
    <w:rsid w:val="00C97F71"/>
    <w:rsid w:val="00CA010F"/>
    <w:rsid w:val="00CA06ED"/>
    <w:rsid w:val="00CA0ABC"/>
    <w:rsid w:val="00CA204F"/>
    <w:rsid w:val="00CA2188"/>
    <w:rsid w:val="00CA2F35"/>
    <w:rsid w:val="00CA451F"/>
    <w:rsid w:val="00CA4F93"/>
    <w:rsid w:val="00CA6C7B"/>
    <w:rsid w:val="00CA7C5C"/>
    <w:rsid w:val="00CA7C6B"/>
    <w:rsid w:val="00CB0510"/>
    <w:rsid w:val="00CB0ACF"/>
    <w:rsid w:val="00CB10B6"/>
    <w:rsid w:val="00CB148E"/>
    <w:rsid w:val="00CB1B0E"/>
    <w:rsid w:val="00CB24CA"/>
    <w:rsid w:val="00CB285E"/>
    <w:rsid w:val="00CB36C4"/>
    <w:rsid w:val="00CB444E"/>
    <w:rsid w:val="00CB44C6"/>
    <w:rsid w:val="00CB5433"/>
    <w:rsid w:val="00CC0EBD"/>
    <w:rsid w:val="00CC1781"/>
    <w:rsid w:val="00CC2120"/>
    <w:rsid w:val="00CC229C"/>
    <w:rsid w:val="00CC328E"/>
    <w:rsid w:val="00CC37C5"/>
    <w:rsid w:val="00CC394E"/>
    <w:rsid w:val="00CC463D"/>
    <w:rsid w:val="00CC4C09"/>
    <w:rsid w:val="00CC6EE3"/>
    <w:rsid w:val="00CD29A8"/>
    <w:rsid w:val="00CD3E82"/>
    <w:rsid w:val="00CD5925"/>
    <w:rsid w:val="00CD63A9"/>
    <w:rsid w:val="00CD734C"/>
    <w:rsid w:val="00CD7432"/>
    <w:rsid w:val="00CD7A9B"/>
    <w:rsid w:val="00CD7D91"/>
    <w:rsid w:val="00CE0615"/>
    <w:rsid w:val="00CE068E"/>
    <w:rsid w:val="00CE163B"/>
    <w:rsid w:val="00CE3300"/>
    <w:rsid w:val="00CE3AF9"/>
    <w:rsid w:val="00CE4715"/>
    <w:rsid w:val="00CE547E"/>
    <w:rsid w:val="00CE6F04"/>
    <w:rsid w:val="00CF1C6D"/>
    <w:rsid w:val="00CF349D"/>
    <w:rsid w:val="00CF3AA1"/>
    <w:rsid w:val="00CF41AB"/>
    <w:rsid w:val="00CF5CFF"/>
    <w:rsid w:val="00D00052"/>
    <w:rsid w:val="00D0092F"/>
    <w:rsid w:val="00D01E20"/>
    <w:rsid w:val="00D0200E"/>
    <w:rsid w:val="00D02E1E"/>
    <w:rsid w:val="00D03B59"/>
    <w:rsid w:val="00D04707"/>
    <w:rsid w:val="00D04BF9"/>
    <w:rsid w:val="00D07E7D"/>
    <w:rsid w:val="00D07F46"/>
    <w:rsid w:val="00D10651"/>
    <w:rsid w:val="00D109AD"/>
    <w:rsid w:val="00D12D1D"/>
    <w:rsid w:val="00D131C4"/>
    <w:rsid w:val="00D14C97"/>
    <w:rsid w:val="00D15E9C"/>
    <w:rsid w:val="00D15F64"/>
    <w:rsid w:val="00D15FFF"/>
    <w:rsid w:val="00D1736A"/>
    <w:rsid w:val="00D21FB4"/>
    <w:rsid w:val="00D22B66"/>
    <w:rsid w:val="00D247D5"/>
    <w:rsid w:val="00D2660E"/>
    <w:rsid w:val="00D31176"/>
    <w:rsid w:val="00D32638"/>
    <w:rsid w:val="00D32A5C"/>
    <w:rsid w:val="00D32B94"/>
    <w:rsid w:val="00D3444A"/>
    <w:rsid w:val="00D34B5C"/>
    <w:rsid w:val="00D40D19"/>
    <w:rsid w:val="00D40DF5"/>
    <w:rsid w:val="00D41BA3"/>
    <w:rsid w:val="00D42186"/>
    <w:rsid w:val="00D43543"/>
    <w:rsid w:val="00D4484E"/>
    <w:rsid w:val="00D44F07"/>
    <w:rsid w:val="00D470C1"/>
    <w:rsid w:val="00D504AC"/>
    <w:rsid w:val="00D510DA"/>
    <w:rsid w:val="00D52446"/>
    <w:rsid w:val="00D537B0"/>
    <w:rsid w:val="00D54313"/>
    <w:rsid w:val="00D547B6"/>
    <w:rsid w:val="00D55704"/>
    <w:rsid w:val="00D56708"/>
    <w:rsid w:val="00D5696C"/>
    <w:rsid w:val="00D575F5"/>
    <w:rsid w:val="00D6084F"/>
    <w:rsid w:val="00D629D4"/>
    <w:rsid w:val="00D63486"/>
    <w:rsid w:val="00D63E85"/>
    <w:rsid w:val="00D6437B"/>
    <w:rsid w:val="00D6463D"/>
    <w:rsid w:val="00D647E4"/>
    <w:rsid w:val="00D654F9"/>
    <w:rsid w:val="00D656E5"/>
    <w:rsid w:val="00D65EF1"/>
    <w:rsid w:val="00D6719F"/>
    <w:rsid w:val="00D678F3"/>
    <w:rsid w:val="00D6790B"/>
    <w:rsid w:val="00D67E2B"/>
    <w:rsid w:val="00D67FC6"/>
    <w:rsid w:val="00D7202E"/>
    <w:rsid w:val="00D73701"/>
    <w:rsid w:val="00D74420"/>
    <w:rsid w:val="00D749B3"/>
    <w:rsid w:val="00D7692C"/>
    <w:rsid w:val="00D81804"/>
    <w:rsid w:val="00D81853"/>
    <w:rsid w:val="00D82E63"/>
    <w:rsid w:val="00D834FF"/>
    <w:rsid w:val="00D84363"/>
    <w:rsid w:val="00D8546A"/>
    <w:rsid w:val="00D85C93"/>
    <w:rsid w:val="00D8762F"/>
    <w:rsid w:val="00D90BCC"/>
    <w:rsid w:val="00D91B27"/>
    <w:rsid w:val="00D91E74"/>
    <w:rsid w:val="00D92425"/>
    <w:rsid w:val="00D94AE8"/>
    <w:rsid w:val="00D94DF4"/>
    <w:rsid w:val="00D953B3"/>
    <w:rsid w:val="00D97332"/>
    <w:rsid w:val="00DA0072"/>
    <w:rsid w:val="00DA0435"/>
    <w:rsid w:val="00DA0DB5"/>
    <w:rsid w:val="00DA2944"/>
    <w:rsid w:val="00DA2ED2"/>
    <w:rsid w:val="00DA34C0"/>
    <w:rsid w:val="00DA3791"/>
    <w:rsid w:val="00DA4088"/>
    <w:rsid w:val="00DA4F45"/>
    <w:rsid w:val="00DB09FF"/>
    <w:rsid w:val="00DB35A5"/>
    <w:rsid w:val="00DB5CFE"/>
    <w:rsid w:val="00DB600D"/>
    <w:rsid w:val="00DB6B9C"/>
    <w:rsid w:val="00DB7F25"/>
    <w:rsid w:val="00DC108F"/>
    <w:rsid w:val="00DC4C2E"/>
    <w:rsid w:val="00DC5839"/>
    <w:rsid w:val="00DC5FB4"/>
    <w:rsid w:val="00DC724A"/>
    <w:rsid w:val="00DD0B03"/>
    <w:rsid w:val="00DD10C4"/>
    <w:rsid w:val="00DD2748"/>
    <w:rsid w:val="00DD2EC8"/>
    <w:rsid w:val="00DD3ED8"/>
    <w:rsid w:val="00DD436F"/>
    <w:rsid w:val="00DD54F7"/>
    <w:rsid w:val="00DD56C5"/>
    <w:rsid w:val="00DD5BE7"/>
    <w:rsid w:val="00DD5E07"/>
    <w:rsid w:val="00DD751C"/>
    <w:rsid w:val="00DE06A1"/>
    <w:rsid w:val="00DE08E3"/>
    <w:rsid w:val="00DE0C17"/>
    <w:rsid w:val="00DE2293"/>
    <w:rsid w:val="00DE2551"/>
    <w:rsid w:val="00DE3E11"/>
    <w:rsid w:val="00DE41E1"/>
    <w:rsid w:val="00DE42B7"/>
    <w:rsid w:val="00DE54D7"/>
    <w:rsid w:val="00DE5E67"/>
    <w:rsid w:val="00DE5F12"/>
    <w:rsid w:val="00DE6747"/>
    <w:rsid w:val="00DE683C"/>
    <w:rsid w:val="00DE69CF"/>
    <w:rsid w:val="00DE7286"/>
    <w:rsid w:val="00DF2581"/>
    <w:rsid w:val="00DF2A06"/>
    <w:rsid w:val="00DF2B65"/>
    <w:rsid w:val="00DF40E9"/>
    <w:rsid w:val="00DF516C"/>
    <w:rsid w:val="00DF5D45"/>
    <w:rsid w:val="00DF5FF2"/>
    <w:rsid w:val="00DF621B"/>
    <w:rsid w:val="00DF62BE"/>
    <w:rsid w:val="00DF65EB"/>
    <w:rsid w:val="00DF6F40"/>
    <w:rsid w:val="00E00F52"/>
    <w:rsid w:val="00E010EF"/>
    <w:rsid w:val="00E016F8"/>
    <w:rsid w:val="00E01728"/>
    <w:rsid w:val="00E01C87"/>
    <w:rsid w:val="00E02061"/>
    <w:rsid w:val="00E0614A"/>
    <w:rsid w:val="00E06507"/>
    <w:rsid w:val="00E06B10"/>
    <w:rsid w:val="00E07423"/>
    <w:rsid w:val="00E07561"/>
    <w:rsid w:val="00E100AC"/>
    <w:rsid w:val="00E109AA"/>
    <w:rsid w:val="00E1102E"/>
    <w:rsid w:val="00E12164"/>
    <w:rsid w:val="00E123FA"/>
    <w:rsid w:val="00E1273A"/>
    <w:rsid w:val="00E12C2B"/>
    <w:rsid w:val="00E13234"/>
    <w:rsid w:val="00E13A39"/>
    <w:rsid w:val="00E13C11"/>
    <w:rsid w:val="00E13DEB"/>
    <w:rsid w:val="00E14B32"/>
    <w:rsid w:val="00E15DE0"/>
    <w:rsid w:val="00E165BE"/>
    <w:rsid w:val="00E16623"/>
    <w:rsid w:val="00E16937"/>
    <w:rsid w:val="00E17078"/>
    <w:rsid w:val="00E17EE0"/>
    <w:rsid w:val="00E26200"/>
    <w:rsid w:val="00E27047"/>
    <w:rsid w:val="00E30C97"/>
    <w:rsid w:val="00E31EC1"/>
    <w:rsid w:val="00E33B69"/>
    <w:rsid w:val="00E346BF"/>
    <w:rsid w:val="00E34ED4"/>
    <w:rsid w:val="00E350E1"/>
    <w:rsid w:val="00E35ADA"/>
    <w:rsid w:val="00E36BA1"/>
    <w:rsid w:val="00E3773B"/>
    <w:rsid w:val="00E41708"/>
    <w:rsid w:val="00E418BA"/>
    <w:rsid w:val="00E4274F"/>
    <w:rsid w:val="00E42E4A"/>
    <w:rsid w:val="00E43DBD"/>
    <w:rsid w:val="00E43EFF"/>
    <w:rsid w:val="00E444A5"/>
    <w:rsid w:val="00E45663"/>
    <w:rsid w:val="00E4613E"/>
    <w:rsid w:val="00E46242"/>
    <w:rsid w:val="00E46278"/>
    <w:rsid w:val="00E500AC"/>
    <w:rsid w:val="00E501C6"/>
    <w:rsid w:val="00E502C9"/>
    <w:rsid w:val="00E5033A"/>
    <w:rsid w:val="00E503D3"/>
    <w:rsid w:val="00E507D0"/>
    <w:rsid w:val="00E51018"/>
    <w:rsid w:val="00E5332C"/>
    <w:rsid w:val="00E53645"/>
    <w:rsid w:val="00E5423B"/>
    <w:rsid w:val="00E542DE"/>
    <w:rsid w:val="00E5572F"/>
    <w:rsid w:val="00E57060"/>
    <w:rsid w:val="00E575D9"/>
    <w:rsid w:val="00E60948"/>
    <w:rsid w:val="00E60D26"/>
    <w:rsid w:val="00E62D9E"/>
    <w:rsid w:val="00E6374F"/>
    <w:rsid w:val="00E63DC6"/>
    <w:rsid w:val="00E65206"/>
    <w:rsid w:val="00E655F6"/>
    <w:rsid w:val="00E67002"/>
    <w:rsid w:val="00E67382"/>
    <w:rsid w:val="00E676BF"/>
    <w:rsid w:val="00E71B8B"/>
    <w:rsid w:val="00E71D2E"/>
    <w:rsid w:val="00E75287"/>
    <w:rsid w:val="00E75C02"/>
    <w:rsid w:val="00E75D0C"/>
    <w:rsid w:val="00E77ADB"/>
    <w:rsid w:val="00E80518"/>
    <w:rsid w:val="00E80845"/>
    <w:rsid w:val="00E82AA3"/>
    <w:rsid w:val="00E8311E"/>
    <w:rsid w:val="00E834A9"/>
    <w:rsid w:val="00E83E24"/>
    <w:rsid w:val="00E8465A"/>
    <w:rsid w:val="00E856E8"/>
    <w:rsid w:val="00E858F0"/>
    <w:rsid w:val="00E86F86"/>
    <w:rsid w:val="00E91A06"/>
    <w:rsid w:val="00E92000"/>
    <w:rsid w:val="00E92578"/>
    <w:rsid w:val="00E926C1"/>
    <w:rsid w:val="00E92841"/>
    <w:rsid w:val="00E92EEC"/>
    <w:rsid w:val="00E95BB0"/>
    <w:rsid w:val="00E96F69"/>
    <w:rsid w:val="00EA06F0"/>
    <w:rsid w:val="00EA18CC"/>
    <w:rsid w:val="00EA30EB"/>
    <w:rsid w:val="00EA3632"/>
    <w:rsid w:val="00EA37E9"/>
    <w:rsid w:val="00EA465D"/>
    <w:rsid w:val="00EA77EA"/>
    <w:rsid w:val="00EA7EBD"/>
    <w:rsid w:val="00EB086F"/>
    <w:rsid w:val="00EB109F"/>
    <w:rsid w:val="00EB1E4A"/>
    <w:rsid w:val="00EB2739"/>
    <w:rsid w:val="00EB3D0D"/>
    <w:rsid w:val="00EB3EB0"/>
    <w:rsid w:val="00EB42AC"/>
    <w:rsid w:val="00EB5937"/>
    <w:rsid w:val="00EB5BD7"/>
    <w:rsid w:val="00EB66D1"/>
    <w:rsid w:val="00EB6DD7"/>
    <w:rsid w:val="00EC03B2"/>
    <w:rsid w:val="00EC135B"/>
    <w:rsid w:val="00EC33FE"/>
    <w:rsid w:val="00EC3C5E"/>
    <w:rsid w:val="00EC3FED"/>
    <w:rsid w:val="00EC4585"/>
    <w:rsid w:val="00EC5DEF"/>
    <w:rsid w:val="00EC6989"/>
    <w:rsid w:val="00EC7576"/>
    <w:rsid w:val="00ED12E0"/>
    <w:rsid w:val="00ED16FC"/>
    <w:rsid w:val="00ED2003"/>
    <w:rsid w:val="00ED202E"/>
    <w:rsid w:val="00ED36DA"/>
    <w:rsid w:val="00ED3A51"/>
    <w:rsid w:val="00ED532E"/>
    <w:rsid w:val="00ED53B3"/>
    <w:rsid w:val="00ED580D"/>
    <w:rsid w:val="00ED6FCD"/>
    <w:rsid w:val="00EE1DA5"/>
    <w:rsid w:val="00EE258F"/>
    <w:rsid w:val="00EE43D8"/>
    <w:rsid w:val="00EE4C37"/>
    <w:rsid w:val="00EE53AC"/>
    <w:rsid w:val="00EE653C"/>
    <w:rsid w:val="00EE7FB4"/>
    <w:rsid w:val="00EF12E2"/>
    <w:rsid w:val="00EF1877"/>
    <w:rsid w:val="00EF24F4"/>
    <w:rsid w:val="00EF26CF"/>
    <w:rsid w:val="00EF5C40"/>
    <w:rsid w:val="00EF6583"/>
    <w:rsid w:val="00EF681A"/>
    <w:rsid w:val="00EF72BB"/>
    <w:rsid w:val="00F0036B"/>
    <w:rsid w:val="00F004A6"/>
    <w:rsid w:val="00F00DFF"/>
    <w:rsid w:val="00F01CD6"/>
    <w:rsid w:val="00F03519"/>
    <w:rsid w:val="00F04F3E"/>
    <w:rsid w:val="00F05E5E"/>
    <w:rsid w:val="00F126B5"/>
    <w:rsid w:val="00F12818"/>
    <w:rsid w:val="00F12F18"/>
    <w:rsid w:val="00F14732"/>
    <w:rsid w:val="00F149FE"/>
    <w:rsid w:val="00F16773"/>
    <w:rsid w:val="00F167C4"/>
    <w:rsid w:val="00F16B06"/>
    <w:rsid w:val="00F21254"/>
    <w:rsid w:val="00F22D25"/>
    <w:rsid w:val="00F247D1"/>
    <w:rsid w:val="00F27D2E"/>
    <w:rsid w:val="00F3034B"/>
    <w:rsid w:val="00F303A2"/>
    <w:rsid w:val="00F305B1"/>
    <w:rsid w:val="00F30620"/>
    <w:rsid w:val="00F30DB7"/>
    <w:rsid w:val="00F31B9B"/>
    <w:rsid w:val="00F31F7A"/>
    <w:rsid w:val="00F32877"/>
    <w:rsid w:val="00F32ECD"/>
    <w:rsid w:val="00F3343C"/>
    <w:rsid w:val="00F34A52"/>
    <w:rsid w:val="00F350EA"/>
    <w:rsid w:val="00F35D0E"/>
    <w:rsid w:val="00F36341"/>
    <w:rsid w:val="00F36B54"/>
    <w:rsid w:val="00F37ECA"/>
    <w:rsid w:val="00F40F9B"/>
    <w:rsid w:val="00F417C0"/>
    <w:rsid w:val="00F41D14"/>
    <w:rsid w:val="00F4208A"/>
    <w:rsid w:val="00F4227F"/>
    <w:rsid w:val="00F42E89"/>
    <w:rsid w:val="00F4329E"/>
    <w:rsid w:val="00F44360"/>
    <w:rsid w:val="00F45DA5"/>
    <w:rsid w:val="00F470B7"/>
    <w:rsid w:val="00F5021C"/>
    <w:rsid w:val="00F50760"/>
    <w:rsid w:val="00F50AFB"/>
    <w:rsid w:val="00F51D7C"/>
    <w:rsid w:val="00F528A9"/>
    <w:rsid w:val="00F547F4"/>
    <w:rsid w:val="00F55C70"/>
    <w:rsid w:val="00F607CD"/>
    <w:rsid w:val="00F60B9A"/>
    <w:rsid w:val="00F629DC"/>
    <w:rsid w:val="00F63EF9"/>
    <w:rsid w:val="00F65A89"/>
    <w:rsid w:val="00F67292"/>
    <w:rsid w:val="00F7012D"/>
    <w:rsid w:val="00F705DF"/>
    <w:rsid w:val="00F71409"/>
    <w:rsid w:val="00F714C1"/>
    <w:rsid w:val="00F71B1E"/>
    <w:rsid w:val="00F73ACE"/>
    <w:rsid w:val="00F75A25"/>
    <w:rsid w:val="00F7737B"/>
    <w:rsid w:val="00F77B3A"/>
    <w:rsid w:val="00F81B38"/>
    <w:rsid w:val="00F831EE"/>
    <w:rsid w:val="00F84021"/>
    <w:rsid w:val="00F85770"/>
    <w:rsid w:val="00F86A93"/>
    <w:rsid w:val="00F86AA0"/>
    <w:rsid w:val="00F86FDE"/>
    <w:rsid w:val="00F87327"/>
    <w:rsid w:val="00F8782E"/>
    <w:rsid w:val="00F91069"/>
    <w:rsid w:val="00F91387"/>
    <w:rsid w:val="00F9236E"/>
    <w:rsid w:val="00F923B6"/>
    <w:rsid w:val="00F9257E"/>
    <w:rsid w:val="00F9259A"/>
    <w:rsid w:val="00F93D72"/>
    <w:rsid w:val="00F94785"/>
    <w:rsid w:val="00F95293"/>
    <w:rsid w:val="00F95AF3"/>
    <w:rsid w:val="00F9684E"/>
    <w:rsid w:val="00F96CE4"/>
    <w:rsid w:val="00F97192"/>
    <w:rsid w:val="00F975ED"/>
    <w:rsid w:val="00F97A10"/>
    <w:rsid w:val="00FA1F75"/>
    <w:rsid w:val="00FA2D52"/>
    <w:rsid w:val="00FA2F91"/>
    <w:rsid w:val="00FA3D25"/>
    <w:rsid w:val="00FA6C2E"/>
    <w:rsid w:val="00FA7509"/>
    <w:rsid w:val="00FB04D3"/>
    <w:rsid w:val="00FB0BFB"/>
    <w:rsid w:val="00FB18FF"/>
    <w:rsid w:val="00FB1ABD"/>
    <w:rsid w:val="00FB301C"/>
    <w:rsid w:val="00FB47BB"/>
    <w:rsid w:val="00FB4B8F"/>
    <w:rsid w:val="00FB5DF3"/>
    <w:rsid w:val="00FB60A5"/>
    <w:rsid w:val="00FB65D8"/>
    <w:rsid w:val="00FB69A8"/>
    <w:rsid w:val="00FB71C0"/>
    <w:rsid w:val="00FB74C2"/>
    <w:rsid w:val="00FB7DC1"/>
    <w:rsid w:val="00FB7E66"/>
    <w:rsid w:val="00FC0077"/>
    <w:rsid w:val="00FC0523"/>
    <w:rsid w:val="00FC215D"/>
    <w:rsid w:val="00FC21DB"/>
    <w:rsid w:val="00FC3161"/>
    <w:rsid w:val="00FC5E91"/>
    <w:rsid w:val="00FC6038"/>
    <w:rsid w:val="00FC6359"/>
    <w:rsid w:val="00FD1E93"/>
    <w:rsid w:val="00FD28A5"/>
    <w:rsid w:val="00FD28B8"/>
    <w:rsid w:val="00FD38C1"/>
    <w:rsid w:val="00FD48C4"/>
    <w:rsid w:val="00FD49E6"/>
    <w:rsid w:val="00FD4BE3"/>
    <w:rsid w:val="00FD4BEC"/>
    <w:rsid w:val="00FD4D70"/>
    <w:rsid w:val="00FD5375"/>
    <w:rsid w:val="00FD60AA"/>
    <w:rsid w:val="00FD6145"/>
    <w:rsid w:val="00FD6524"/>
    <w:rsid w:val="00FD6C5C"/>
    <w:rsid w:val="00FD6CC9"/>
    <w:rsid w:val="00FE17E8"/>
    <w:rsid w:val="00FE26FF"/>
    <w:rsid w:val="00FE2D16"/>
    <w:rsid w:val="00FE2DC8"/>
    <w:rsid w:val="00FE53CD"/>
    <w:rsid w:val="00FE5AD5"/>
    <w:rsid w:val="00FE7C68"/>
    <w:rsid w:val="00FF02D1"/>
    <w:rsid w:val="00FF0521"/>
    <w:rsid w:val="00FF0CEB"/>
    <w:rsid w:val="00FF1B80"/>
    <w:rsid w:val="00FF20DC"/>
    <w:rsid w:val="00FF28D5"/>
    <w:rsid w:val="00FF42E4"/>
    <w:rsid w:val="00FF53F0"/>
    <w:rsid w:val="00FF575E"/>
    <w:rsid w:val="00FF622D"/>
    <w:rsid w:val="00FF7B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2A979599-F314-40F3-A716-80633E766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1"/>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uiPriority w:val="59"/>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numbering" w:customStyle="1" w:styleId="NoList1">
    <w:name w:val="No List1"/>
    <w:next w:val="NoList"/>
    <w:uiPriority w:val="99"/>
    <w:semiHidden/>
    <w:unhideWhenUsed/>
    <w:rsid w:val="00B324C3"/>
  </w:style>
  <w:style w:type="character" w:customStyle="1" w:styleId="FootnoteCharacters">
    <w:name w:val="Footnote Characters"/>
    <w:basedOn w:val="DefaultParagraphFont"/>
    <w:rsid w:val="00B324C3"/>
    <w:rPr>
      <w:vertAlign w:val="superscript"/>
    </w:rPr>
  </w:style>
  <w:style w:type="paragraph" w:customStyle="1" w:styleId="Style-heading2">
    <w:name w:val="Style-heading 2"/>
    <w:basedOn w:val="Normal"/>
    <w:link w:val="Style-heading2Char"/>
    <w:qFormat/>
    <w:rsid w:val="00B324C3"/>
    <w:pPr>
      <w:suppressAutoHyphens/>
      <w:spacing w:before="120" w:after="240"/>
      <w:jc w:val="center"/>
    </w:pPr>
    <w:rPr>
      <w:b/>
      <w:caps/>
      <w:lang w:eastAsia="ar-SA"/>
    </w:rPr>
  </w:style>
  <w:style w:type="character" w:customStyle="1" w:styleId="Style-heading2Char">
    <w:name w:val="Style-heading 2 Char"/>
    <w:basedOn w:val="DefaultParagraphFont"/>
    <w:link w:val="Style-heading2"/>
    <w:rsid w:val="00B324C3"/>
    <w:rPr>
      <w:rFonts w:ascii="Arial" w:hAnsi="Arial"/>
      <w:b/>
      <w:caps/>
      <w:szCs w:val="24"/>
      <w:lang w:eastAsia="ar-SA"/>
    </w:rPr>
  </w:style>
  <w:style w:type="paragraph" w:styleId="TOCHeading">
    <w:name w:val="TOC Heading"/>
    <w:basedOn w:val="Heading1"/>
    <w:next w:val="Normal"/>
    <w:uiPriority w:val="39"/>
    <w:unhideWhenUsed/>
    <w:qFormat/>
    <w:rsid w:val="00B324C3"/>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lang w:val="en-US"/>
    </w:rPr>
  </w:style>
  <w:style w:type="character" w:styleId="PlaceholderText">
    <w:name w:val="Placeholder Text"/>
    <w:basedOn w:val="DefaultParagraphFont"/>
    <w:uiPriority w:val="99"/>
    <w:semiHidden/>
    <w:rsid w:val="00B324C3"/>
    <w:rPr>
      <w:color w:val="808080"/>
    </w:rPr>
  </w:style>
  <w:style w:type="character" w:customStyle="1" w:styleId="hps">
    <w:name w:val="hps"/>
    <w:basedOn w:val="DefaultParagraphFont"/>
    <w:rsid w:val="00B324C3"/>
  </w:style>
  <w:style w:type="character" w:customStyle="1" w:styleId="ListParagraphChar">
    <w:name w:val="List Paragraph Char"/>
    <w:link w:val="ListParagraph"/>
    <w:uiPriority w:val="34"/>
    <w:locked/>
    <w:rsid w:val="007F0CEA"/>
    <w:rPr>
      <w:rFonts w:ascii="Arial" w:hAnsi="Arial"/>
      <w:szCs w:val="24"/>
      <w:lang w:eastAsia="en-US"/>
    </w:rPr>
  </w:style>
  <w:style w:type="paragraph" w:customStyle="1" w:styleId="Naslov2">
    <w:name w:val="Naslov 2"/>
    <w:basedOn w:val="Normal"/>
    <w:rsid w:val="00032757"/>
    <w:pPr>
      <w:jc w:val="center"/>
    </w:pPr>
    <w:rPr>
      <w:rFonts w:ascii="Times New Roman" w:hAnsi="Times New Roman"/>
      <w:b/>
      <w:sz w:val="26"/>
      <w:lang w:val="en-AU"/>
    </w:rPr>
  </w:style>
  <w:style w:type="paragraph" w:customStyle="1" w:styleId="Navaden">
    <w:name w:val="Navaden"/>
    <w:rsid w:val="00032757"/>
    <w:pPr>
      <w:widowControl w:val="0"/>
      <w:overflowPunct w:val="0"/>
      <w:autoSpaceDE w:val="0"/>
      <w:autoSpaceDN w:val="0"/>
      <w:adjustRightInd w:val="0"/>
      <w:textAlignment w:val="baseline"/>
    </w:pPr>
    <w:rPr>
      <w:lang w:eastAsia="en-US"/>
    </w:rPr>
  </w:style>
  <w:style w:type="character" w:customStyle="1" w:styleId="UnresolvedMention10">
    <w:name w:val="Unresolved Mention1"/>
    <w:basedOn w:val="DefaultParagraphFont"/>
    <w:uiPriority w:val="99"/>
    <w:semiHidden/>
    <w:unhideWhenUsed/>
    <w:rsid w:val="00032757"/>
    <w:rPr>
      <w:color w:val="808080"/>
      <w:shd w:val="clear" w:color="auto" w:fill="E6E6E6"/>
    </w:rPr>
  </w:style>
  <w:style w:type="character" w:customStyle="1" w:styleId="UnresolvedMention2">
    <w:name w:val="Unresolved Mention2"/>
    <w:basedOn w:val="DefaultParagraphFont"/>
    <w:uiPriority w:val="99"/>
    <w:semiHidden/>
    <w:unhideWhenUsed/>
    <w:rsid w:val="00032757"/>
    <w:rPr>
      <w:color w:val="808080"/>
      <w:shd w:val="clear" w:color="auto" w:fill="E6E6E6"/>
    </w:rPr>
  </w:style>
  <w:style w:type="character" w:customStyle="1" w:styleId="small">
    <w:name w:val="small"/>
    <w:rsid w:val="00927375"/>
  </w:style>
  <w:style w:type="character" w:styleId="UnresolvedMention">
    <w:name w:val="Unresolved Mention"/>
    <w:basedOn w:val="DefaultParagraphFont"/>
    <w:uiPriority w:val="99"/>
    <w:semiHidden/>
    <w:unhideWhenUsed/>
    <w:rsid w:val="001100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14241909">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hyperlink" Target="http://www.enarocanje.si/_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00BA02D1C50614FA2981143518C260E" ma:contentTypeVersion="7" ma:contentTypeDescription="Create a new document." ma:contentTypeScope="" ma:versionID="7e09a6d2e8291e2664c44c803756d4d4">
  <xsd:schema xmlns:xsd="http://www.w3.org/2001/XMLSchema" xmlns:xs="http://www.w3.org/2001/XMLSchema" xmlns:p="http://schemas.microsoft.com/office/2006/metadata/properties" xmlns:ns3="ff396132-d7c2-44a9-8261-fb2eab00ff7f" targetNamespace="http://schemas.microsoft.com/office/2006/metadata/properties" ma:root="true" ma:fieldsID="6a81d10510a8c4ce283bd0e9e453ea54" ns3:_="">
    <xsd:import namespace="ff396132-d7c2-44a9-8261-fb2eab00ff7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396132-d7c2-44a9-8261-fb2eab00f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8793D1-18CF-47F0-A873-C86C972AA56E}">
  <ds:schemaRefs>
    <ds:schemaRef ds:uri="http://schemas.microsoft.com/sharepoint/v3/contenttype/forms"/>
  </ds:schemaRefs>
</ds:datastoreItem>
</file>

<file path=customXml/itemProps2.xml><?xml version="1.0" encoding="utf-8"?>
<ds:datastoreItem xmlns:ds="http://schemas.openxmlformats.org/officeDocument/2006/customXml" ds:itemID="{EB69957B-1577-4E07-9781-AAF0EBA21919}">
  <ds:schemaRefs>
    <ds:schemaRef ds:uri="http://schemas.openxmlformats.org/officeDocument/2006/bibliography"/>
  </ds:schemaRefs>
</ds:datastoreItem>
</file>

<file path=customXml/itemProps3.xml><?xml version="1.0" encoding="utf-8"?>
<ds:datastoreItem xmlns:ds="http://schemas.openxmlformats.org/officeDocument/2006/customXml" ds:itemID="{35DF4835-69EB-41A7-85DE-5D3B68A4D6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884956-DD71-4B6A-9A64-DFE3B3598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396132-d7c2-44a9-8261-fb2eab00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35</Pages>
  <Words>11307</Words>
  <Characters>64456</Characters>
  <Application>Microsoft Office Word</Application>
  <DocSecurity>0</DocSecurity>
  <Lines>537</Lines>
  <Paragraphs>151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75612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Rome_Alenka</dc:creator>
  <cp:lastModifiedBy>Harc Tilen</cp:lastModifiedBy>
  <cp:revision>32</cp:revision>
  <cp:lastPrinted>2022-06-15T07:16:00Z</cp:lastPrinted>
  <dcterms:created xsi:type="dcterms:W3CDTF">2022-06-14T12:18:00Z</dcterms:created>
  <dcterms:modified xsi:type="dcterms:W3CDTF">2022-06-23T07:48:00Z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0x010100500BA02D1C50614FA2981143518C260E</vt:lpwstr>
  </property>
</Properties>
</file>